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A85E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86EB193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99F2E0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AB5329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46263E1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D9EA234" w14:textId="77777777" w:rsidR="009F3ADA" w:rsidRPr="00C06F4E" w:rsidRDefault="009F3ADA">
      <w:pPr>
        <w:spacing w:before="15" w:line="280" w:lineRule="exact"/>
        <w:rPr>
          <w:rFonts w:asciiTheme="majorHAnsi" w:hAnsiTheme="majorHAnsi"/>
        </w:rPr>
      </w:pPr>
    </w:p>
    <w:p w14:paraId="29C17B36" w14:textId="77777777" w:rsidR="009F3ADA" w:rsidRPr="00C06F4E" w:rsidRDefault="00A47931">
      <w:pPr>
        <w:spacing w:line="880" w:lineRule="exact"/>
        <w:ind w:left="509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position w:val="3"/>
        </w:rPr>
        <w:t>Ent</w:t>
      </w:r>
      <w:r w:rsidRPr="00C06F4E">
        <w:rPr>
          <w:rFonts w:asciiTheme="majorHAnsi" w:eastAsia="Garamond" w:hAnsiTheme="majorHAnsi" w:cs="Garamond"/>
          <w:b/>
          <w:spacing w:val="32"/>
          <w:position w:val="3"/>
        </w:rPr>
        <w:t>r</w:t>
      </w:r>
      <w:r w:rsidRPr="00C06F4E">
        <w:rPr>
          <w:rFonts w:asciiTheme="majorHAnsi" w:eastAsia="Garamond" w:hAnsiTheme="majorHAnsi" w:cs="Garamond"/>
          <w:b/>
          <w:position w:val="3"/>
        </w:rPr>
        <w:t>y</w:t>
      </w:r>
      <w:r w:rsidRPr="00C06F4E">
        <w:rPr>
          <w:rFonts w:asciiTheme="majorHAnsi" w:eastAsia="Garamond" w:hAnsiTheme="majorHAnsi" w:cs="Garamond"/>
          <w:b/>
          <w:spacing w:val="3"/>
          <w:position w:val="3"/>
        </w:rPr>
        <w:t xml:space="preserve"> </w:t>
      </w:r>
      <w:r w:rsidRPr="00C06F4E">
        <w:rPr>
          <w:rFonts w:asciiTheme="majorHAnsi" w:eastAsia="Garamond" w:hAnsiTheme="majorHAnsi" w:cs="Garamond"/>
          <w:b/>
          <w:position w:val="3"/>
        </w:rPr>
        <w:t>Le</w:t>
      </w:r>
      <w:r w:rsidRPr="00C06F4E">
        <w:rPr>
          <w:rFonts w:asciiTheme="majorHAnsi" w:eastAsia="Garamond" w:hAnsiTheme="majorHAnsi" w:cs="Garamond"/>
          <w:b/>
          <w:spacing w:val="-12"/>
          <w:position w:val="3"/>
        </w:rPr>
        <w:t>v</w:t>
      </w:r>
      <w:r w:rsidRPr="00C06F4E">
        <w:rPr>
          <w:rFonts w:asciiTheme="majorHAnsi" w:eastAsia="Garamond" w:hAnsiTheme="majorHAnsi" w:cs="Garamond"/>
          <w:b/>
          <w:position w:val="3"/>
        </w:rPr>
        <w:t>el</w:t>
      </w:r>
      <w:r w:rsidRPr="00C06F4E">
        <w:rPr>
          <w:rFonts w:asciiTheme="majorHAnsi" w:eastAsia="Garamond" w:hAnsiTheme="majorHAnsi" w:cs="Garamond"/>
          <w:b/>
          <w:spacing w:val="-12"/>
          <w:position w:val="3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5"/>
          <w:position w:val="3"/>
        </w:rPr>
        <w:t>R</w:t>
      </w:r>
      <w:r w:rsidRPr="00C06F4E">
        <w:rPr>
          <w:rFonts w:asciiTheme="majorHAnsi" w:eastAsia="Garamond" w:hAnsiTheme="majorHAnsi" w:cs="Garamond"/>
          <w:b/>
          <w:position w:val="3"/>
        </w:rPr>
        <w:t>esu</w:t>
      </w:r>
      <w:r w:rsidRPr="00C06F4E">
        <w:rPr>
          <w:rFonts w:asciiTheme="majorHAnsi" w:eastAsia="Garamond" w:hAnsiTheme="majorHAnsi" w:cs="Garamond"/>
          <w:b/>
          <w:spacing w:val="2"/>
          <w:position w:val="3"/>
        </w:rPr>
        <w:t>m</w:t>
      </w:r>
      <w:r w:rsidRPr="00C06F4E">
        <w:rPr>
          <w:rFonts w:asciiTheme="majorHAnsi" w:eastAsia="Garamond" w:hAnsiTheme="majorHAnsi" w:cs="Garamond"/>
          <w:b/>
          <w:position w:val="3"/>
        </w:rPr>
        <w:t>e</w:t>
      </w:r>
      <w:r w:rsidRPr="00C06F4E">
        <w:rPr>
          <w:rFonts w:asciiTheme="majorHAnsi" w:eastAsia="Garamond" w:hAnsiTheme="majorHAnsi" w:cs="Garamond"/>
          <w:b/>
          <w:spacing w:val="-18"/>
          <w:position w:val="3"/>
        </w:rPr>
        <w:t xml:space="preserve"> </w:t>
      </w:r>
      <w:r w:rsidRPr="00C06F4E">
        <w:rPr>
          <w:rFonts w:asciiTheme="majorHAnsi" w:eastAsia="Garamond" w:hAnsiTheme="majorHAnsi" w:cs="Garamond"/>
          <w:b/>
          <w:position w:val="3"/>
        </w:rPr>
        <w:t>Gui</w:t>
      </w:r>
      <w:r w:rsidRPr="00C06F4E">
        <w:rPr>
          <w:rFonts w:asciiTheme="majorHAnsi" w:eastAsia="Garamond" w:hAnsiTheme="majorHAnsi" w:cs="Garamond"/>
          <w:b/>
          <w:spacing w:val="3"/>
          <w:position w:val="3"/>
        </w:rPr>
        <w:t>d</w:t>
      </w:r>
      <w:r w:rsidRPr="00C06F4E">
        <w:rPr>
          <w:rFonts w:asciiTheme="majorHAnsi" w:eastAsia="Garamond" w:hAnsiTheme="majorHAnsi" w:cs="Garamond"/>
          <w:b/>
          <w:position w:val="3"/>
        </w:rPr>
        <w:t>e</w:t>
      </w:r>
    </w:p>
    <w:p w14:paraId="7EA083AE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EE8ABD6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F1513DF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6A837D8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E73074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DE9FB6B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45EF132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957BCEB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5F74E39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B80CC28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724E023" w14:textId="77777777" w:rsidR="009F3ADA" w:rsidRPr="00C06F4E" w:rsidRDefault="009F3ADA">
      <w:pPr>
        <w:spacing w:before="2" w:line="240" w:lineRule="exact"/>
        <w:rPr>
          <w:rFonts w:asciiTheme="majorHAnsi" w:hAnsiTheme="majorHAnsi"/>
        </w:rPr>
      </w:pPr>
    </w:p>
    <w:p w14:paraId="3CB7951A" w14:textId="77777777" w:rsidR="009F3ADA" w:rsidRPr="00C06F4E" w:rsidRDefault="00A47931">
      <w:pPr>
        <w:ind w:left="3344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57C2C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22.5pt">
            <v:imagedata r:id="rId7" o:title=""/>
          </v:shape>
        </w:pict>
      </w:r>
    </w:p>
    <w:p w14:paraId="69DFDFFB" w14:textId="77777777" w:rsidR="009F3ADA" w:rsidRPr="00C06F4E" w:rsidRDefault="009F3ADA">
      <w:pPr>
        <w:spacing w:before="4" w:line="140" w:lineRule="exact"/>
        <w:rPr>
          <w:rFonts w:asciiTheme="majorHAnsi" w:hAnsiTheme="majorHAnsi"/>
        </w:rPr>
      </w:pPr>
    </w:p>
    <w:p w14:paraId="4CA0A2B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98EE3A1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9BF6438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E746BD3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35928F7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E853EC2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8C566B4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801D324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90DFE6B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8E62FC2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1C2D3A3" w14:textId="77777777" w:rsidR="009F3ADA" w:rsidRPr="00C06F4E" w:rsidRDefault="00A47931">
      <w:pPr>
        <w:ind w:left="118" w:right="155"/>
        <w:jc w:val="both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5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4"/>
        </w:rPr>
        <w:t>ck</w:t>
      </w:r>
      <w:r w:rsidRPr="00C06F4E">
        <w:rPr>
          <w:rFonts w:asciiTheme="majorHAnsi" w:eastAsia="Garamond" w:hAnsiTheme="majorHAnsi" w:cs="Garamond"/>
        </w:rPr>
        <w:t xml:space="preserve">et is 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nt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o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0"/>
        </w:rPr>
        <w:t>r</w:t>
      </w:r>
      <w:r w:rsidRPr="00C06F4E">
        <w:rPr>
          <w:rFonts w:asciiTheme="majorHAnsi" w:eastAsia="Garamond" w:hAnsiTheme="majorHAnsi" w:cs="Garamond"/>
          <w:spacing w:val="-4"/>
        </w:rPr>
        <w:t>v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s a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st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r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ng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nt f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mpr</w:t>
      </w:r>
      <w:r w:rsidRPr="00C06F4E">
        <w:rPr>
          <w:rFonts w:asciiTheme="majorHAnsi" w:eastAsia="Garamond" w:hAnsiTheme="majorHAnsi" w:cs="Garamond"/>
          <w:spacing w:val="-4"/>
        </w:rPr>
        <w:t>o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ng </w:t>
      </w:r>
      <w:r w:rsidRPr="00C06F4E">
        <w:rPr>
          <w:rFonts w:asciiTheme="majorHAnsi" w:eastAsia="Garamond" w:hAnsiTheme="majorHAnsi" w:cs="Garamond"/>
          <w:spacing w:val="-5"/>
        </w:rPr>
        <w:t>y</w:t>
      </w:r>
      <w:r w:rsidRPr="00C06F4E">
        <w:rPr>
          <w:rFonts w:asciiTheme="majorHAnsi" w:eastAsia="Garamond" w:hAnsiTheme="majorHAnsi" w:cs="Garamond"/>
        </w:rPr>
        <w:t>our resu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  <w:spacing w:val="-4"/>
        </w:rPr>
        <w:t>e</w:t>
      </w:r>
      <w:r w:rsidRPr="00C06F4E">
        <w:rPr>
          <w:rFonts w:asciiTheme="majorHAnsi" w:eastAsia="Garamond" w:hAnsiTheme="majorHAnsi" w:cs="Garamond"/>
        </w:rPr>
        <w:t xml:space="preserve">. 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</w:rPr>
        <w:t>es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2"/>
        </w:rPr>
        <w:t>a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3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8"/>
        </w:rPr>
        <w:t>s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5"/>
        </w:rPr>
        <w:t>w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1"/>
        </w:rPr>
        <w:t>b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p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ct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f</w:t>
      </w:r>
      <w:r w:rsidRPr="00C06F4E">
        <w:rPr>
          <w:rFonts w:asciiTheme="majorHAnsi" w:eastAsia="Garamond" w:hAnsiTheme="majorHAnsi" w:cs="Garamond"/>
        </w:rPr>
        <w:t>ul 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ur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es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 xml:space="preserve">or 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6"/>
        </w:rPr>
        <w:t>v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 suc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 xml:space="preserve">ful 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4"/>
        </w:rPr>
        <w:t>m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t.</w:t>
      </w:r>
    </w:p>
    <w:p w14:paraId="2A3DC37F" w14:textId="77777777" w:rsidR="009F3ADA" w:rsidRPr="00C06F4E" w:rsidRDefault="009F3ADA">
      <w:pPr>
        <w:spacing w:before="3" w:line="100" w:lineRule="exact"/>
        <w:rPr>
          <w:rFonts w:asciiTheme="majorHAnsi" w:hAnsiTheme="majorHAnsi"/>
        </w:rPr>
      </w:pPr>
    </w:p>
    <w:p w14:paraId="1E81AA38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F6BF0F8" w14:textId="77777777" w:rsidR="009F3ADA" w:rsidRPr="00C06F4E" w:rsidRDefault="00A47931">
      <w:pPr>
        <w:ind w:left="118" w:right="71"/>
        <w:rPr>
          <w:rFonts w:asciiTheme="majorHAnsi" w:eastAsia="Garamond" w:hAnsiTheme="majorHAnsi" w:cs="Garamond"/>
        </w:rPr>
        <w:sectPr w:rsidR="009F3ADA" w:rsidRPr="00C06F4E">
          <w:pgSz w:w="12240" w:h="15840"/>
          <w:pgMar w:top="1480" w:right="1120" w:bottom="280" w:left="1020" w:header="720" w:footer="720" w:gutter="0"/>
          <w:cols w:space="720"/>
        </w:sectPr>
      </w:pPr>
      <w:r w:rsidRPr="00C06F4E">
        <w:rPr>
          <w:rFonts w:asciiTheme="majorHAnsi" w:eastAsia="Garamond" w:hAnsiTheme="majorHAnsi" w:cs="Garamond"/>
        </w:rPr>
        <w:t>De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ul </w:t>
      </w:r>
      <w:r w:rsidRPr="00C06F4E">
        <w:rPr>
          <w:rFonts w:asciiTheme="majorHAnsi" w:eastAsia="Garamond" w:hAnsiTheme="majorHAnsi" w:cs="Garamond"/>
          <w:spacing w:val="-2"/>
        </w:rPr>
        <w:t>U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4"/>
        </w:rPr>
        <w:t>i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</w:rPr>
        <w:t>er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>y</w:t>
      </w:r>
      <w:r w:rsidRPr="00C06F4E">
        <w:rPr>
          <w:rFonts w:asciiTheme="majorHAnsi" w:eastAsia="Garamond" w:hAnsiTheme="majorHAnsi" w:cs="Garamond"/>
          <w:spacing w:val="-20"/>
        </w:rPr>
        <w:t>’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12"/>
        </w:rPr>
        <w:t>P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er Car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er A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</w:rPr>
        <w:t>vi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4"/>
        </w:rPr>
        <w:t>av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lable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on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6"/>
        </w:rPr>
        <w:t>w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3"/>
        </w:rPr>
        <w:t>k</w:t>
      </w:r>
      <w:r w:rsidRPr="00C06F4E">
        <w:rPr>
          <w:rFonts w:asciiTheme="majorHAnsi" w:eastAsia="Garamond" w:hAnsiTheme="majorHAnsi" w:cs="Garamond"/>
          <w:spacing w:val="1"/>
        </w:rPr>
        <w:t>-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basis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 xml:space="preserve">o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 xml:space="preserve">st </w:t>
      </w:r>
      <w:r w:rsidRPr="00C06F4E">
        <w:rPr>
          <w:rFonts w:asciiTheme="majorHAnsi" w:eastAsia="Garamond" w:hAnsiTheme="majorHAnsi" w:cs="Garamond"/>
          <w:spacing w:val="-4"/>
        </w:rPr>
        <w:t>y</w:t>
      </w:r>
      <w:r w:rsidRPr="00C06F4E">
        <w:rPr>
          <w:rFonts w:asciiTheme="majorHAnsi" w:eastAsia="Garamond" w:hAnsiTheme="majorHAnsi" w:cs="Garamond"/>
        </w:rPr>
        <w:t>ou wi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h cr</w:t>
      </w:r>
      <w:r w:rsidRPr="00C06F4E">
        <w:rPr>
          <w:rFonts w:asciiTheme="majorHAnsi" w:eastAsia="Garamond" w:hAnsiTheme="majorHAnsi" w:cs="Garamond"/>
          <w:spacing w:val="1"/>
        </w:rPr>
        <w:t>ea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an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1"/>
        </w:rPr>
        <w:t>/</w:t>
      </w:r>
      <w:r w:rsidRPr="00C06F4E">
        <w:rPr>
          <w:rFonts w:asciiTheme="majorHAnsi" w:eastAsia="Garamond" w:hAnsiTheme="majorHAnsi" w:cs="Garamond"/>
        </w:rPr>
        <w:t>or impr</w:t>
      </w:r>
      <w:r w:rsidRPr="00C06F4E">
        <w:rPr>
          <w:rFonts w:asciiTheme="majorHAnsi" w:eastAsia="Garamond" w:hAnsiTheme="majorHAnsi" w:cs="Garamond"/>
          <w:spacing w:val="-6"/>
        </w:rPr>
        <w:t>o</w:t>
      </w:r>
      <w:r w:rsidRPr="00C06F4E">
        <w:rPr>
          <w:rFonts w:asciiTheme="majorHAnsi" w:eastAsia="Garamond" w:hAnsiTheme="majorHAnsi" w:cs="Garamond"/>
        </w:rPr>
        <w:t>vi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5"/>
        </w:rPr>
        <w:t>y</w:t>
      </w:r>
      <w:r w:rsidRPr="00C06F4E">
        <w:rPr>
          <w:rFonts w:asciiTheme="majorHAnsi" w:eastAsia="Garamond" w:hAnsiTheme="majorHAnsi" w:cs="Garamond"/>
        </w:rPr>
        <w:t>our 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sum</w:t>
      </w:r>
      <w:r w:rsidRPr="00C06F4E">
        <w:rPr>
          <w:rFonts w:asciiTheme="majorHAnsi" w:eastAsia="Garamond" w:hAnsiTheme="majorHAnsi" w:cs="Garamond"/>
          <w:spacing w:val="-7"/>
        </w:rPr>
        <w:t>e</w:t>
      </w:r>
      <w:r w:rsidRPr="00C06F4E">
        <w:rPr>
          <w:rFonts w:asciiTheme="majorHAnsi" w:eastAsia="Garamond" w:hAnsiTheme="majorHAnsi" w:cs="Garamond"/>
        </w:rPr>
        <w:t>.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3"/>
        </w:rPr>
        <w:t>q</w:t>
      </w:r>
      <w:r w:rsidRPr="00C06F4E">
        <w:rPr>
          <w:rFonts w:asciiTheme="majorHAnsi" w:eastAsia="Garamond" w:hAnsiTheme="majorHAnsi" w:cs="Garamond"/>
        </w:rPr>
        <w:t xml:space="preserve">uire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b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ut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10"/>
        </w:rPr>
        <w:t>P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er</w:t>
      </w:r>
      <w:r w:rsidRPr="00C06F4E">
        <w:rPr>
          <w:rFonts w:asciiTheme="majorHAnsi" w:eastAsia="Garamond" w:hAnsiTheme="majorHAnsi" w:cs="Garamond"/>
          <w:spacing w:val="-1"/>
        </w:rPr>
        <w:t xml:space="preserve"> 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r P</w:t>
      </w:r>
      <w:r w:rsidRPr="00C06F4E">
        <w:rPr>
          <w:rFonts w:asciiTheme="majorHAnsi" w:eastAsia="Garamond" w:hAnsiTheme="majorHAnsi" w:cs="Garamond"/>
          <w:spacing w:val="-3"/>
        </w:rPr>
        <w:t>r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7"/>
        </w:rPr>
        <w:t>g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</w:rPr>
        <w:t xml:space="preserve">rs </w:t>
      </w:r>
      <w:r w:rsidRPr="00C06F4E">
        <w:rPr>
          <w:rFonts w:asciiTheme="majorHAnsi" w:eastAsia="Garamond" w:hAnsiTheme="majorHAnsi" w:cs="Garamond"/>
          <w:spacing w:val="-4"/>
        </w:rPr>
        <w:t>b</w:t>
      </w:r>
      <w:r w:rsidRPr="00C06F4E">
        <w:rPr>
          <w:rFonts w:asciiTheme="majorHAnsi" w:eastAsia="Garamond" w:hAnsiTheme="majorHAnsi" w:cs="Garamond"/>
        </w:rPr>
        <w:t>y call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ng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Center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(312)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36</w:t>
      </w:r>
      <w:r w:rsidRPr="00C06F4E">
        <w:rPr>
          <w:rFonts w:asciiTheme="majorHAnsi" w:eastAsia="Garamond" w:hAnsiTheme="majorHAnsi" w:cs="Garamond"/>
          <w:spacing w:val="1"/>
        </w:rPr>
        <w:t>2-</w:t>
      </w:r>
      <w:r w:rsidRPr="00C06F4E">
        <w:rPr>
          <w:rFonts w:asciiTheme="majorHAnsi" w:eastAsia="Garamond" w:hAnsiTheme="majorHAnsi" w:cs="Garamond"/>
        </w:rPr>
        <w:t>8</w:t>
      </w:r>
      <w:r w:rsidRPr="00C06F4E">
        <w:rPr>
          <w:rFonts w:asciiTheme="majorHAnsi" w:eastAsia="Garamond" w:hAnsiTheme="majorHAnsi" w:cs="Garamond"/>
          <w:spacing w:val="-2"/>
        </w:rPr>
        <w:t>4</w:t>
      </w:r>
      <w:r w:rsidRPr="00C06F4E">
        <w:rPr>
          <w:rFonts w:asciiTheme="majorHAnsi" w:eastAsia="Garamond" w:hAnsiTheme="majorHAnsi" w:cs="Garamond"/>
        </w:rPr>
        <w:t>37 (L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op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 xml:space="preserve">pus) 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(</w:t>
      </w:r>
      <w:r w:rsidRPr="00C06F4E">
        <w:rPr>
          <w:rFonts w:asciiTheme="majorHAnsi" w:eastAsia="Garamond" w:hAnsiTheme="majorHAnsi" w:cs="Garamond"/>
        </w:rPr>
        <w:t>77</w:t>
      </w:r>
      <w:r w:rsidRPr="00C06F4E">
        <w:rPr>
          <w:rFonts w:asciiTheme="majorHAnsi" w:eastAsia="Garamond" w:hAnsiTheme="majorHAnsi" w:cs="Garamond"/>
          <w:spacing w:val="1"/>
        </w:rPr>
        <w:t>3</w:t>
      </w:r>
      <w:r w:rsidRPr="00C06F4E">
        <w:rPr>
          <w:rFonts w:asciiTheme="majorHAnsi" w:eastAsia="Garamond" w:hAnsiTheme="majorHAnsi" w:cs="Garamond"/>
        </w:rPr>
        <w:t>)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3</w:t>
      </w:r>
      <w:r w:rsidRPr="00C06F4E">
        <w:rPr>
          <w:rFonts w:asciiTheme="majorHAnsi" w:eastAsia="Garamond" w:hAnsiTheme="majorHAnsi" w:cs="Garamond"/>
          <w:spacing w:val="-2"/>
        </w:rPr>
        <w:t>2</w:t>
      </w:r>
      <w:r w:rsidRPr="00C06F4E">
        <w:rPr>
          <w:rFonts w:asciiTheme="majorHAnsi" w:eastAsia="Garamond" w:hAnsiTheme="majorHAnsi" w:cs="Garamond"/>
          <w:spacing w:val="2"/>
        </w:rPr>
        <w:t>5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>74</w:t>
      </w:r>
      <w:r w:rsidRPr="00C06F4E">
        <w:rPr>
          <w:rFonts w:asciiTheme="majorHAnsi" w:eastAsia="Garamond" w:hAnsiTheme="majorHAnsi" w:cs="Garamond"/>
          <w:spacing w:val="1"/>
        </w:rPr>
        <w:t>3</w:t>
      </w:r>
      <w:r w:rsidRPr="00C06F4E">
        <w:rPr>
          <w:rFonts w:asciiTheme="majorHAnsi" w:eastAsia="Garamond" w:hAnsiTheme="majorHAnsi" w:cs="Garamond"/>
        </w:rPr>
        <w:t>1 (</w:t>
      </w:r>
      <w:r w:rsidRPr="00C06F4E">
        <w:rPr>
          <w:rFonts w:asciiTheme="majorHAnsi" w:eastAsia="Garamond" w:hAnsiTheme="majorHAnsi" w:cs="Garamond"/>
          <w:spacing w:val="-3"/>
        </w:rPr>
        <w:t>L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 xml:space="preserve">ln 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rk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>pus</w:t>
      </w:r>
      <w:r w:rsidRPr="00C06F4E">
        <w:rPr>
          <w:rFonts w:asciiTheme="majorHAnsi" w:eastAsia="Garamond" w:hAnsiTheme="majorHAnsi" w:cs="Garamond"/>
          <w:spacing w:val="-2"/>
        </w:rPr>
        <w:t>)</w:t>
      </w:r>
      <w:r w:rsidRPr="00C06F4E">
        <w:rPr>
          <w:rFonts w:asciiTheme="majorHAnsi" w:eastAsia="Garamond" w:hAnsiTheme="majorHAnsi" w:cs="Garamond"/>
        </w:rPr>
        <w:t>.</w:t>
      </w:r>
    </w:p>
    <w:p w14:paraId="1B085700" w14:textId="77777777" w:rsidR="009F3ADA" w:rsidRPr="00C06F4E" w:rsidRDefault="00A47931">
      <w:pPr>
        <w:spacing w:before="32"/>
        <w:ind w:left="3743" w:right="4464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lastRenderedPageBreak/>
        <w:t>Contents</w:t>
      </w:r>
    </w:p>
    <w:p w14:paraId="29FE6D0C" w14:textId="77777777" w:rsidR="009F3ADA" w:rsidRPr="00C06F4E" w:rsidRDefault="009F3ADA">
      <w:pPr>
        <w:spacing w:before="10" w:line="260" w:lineRule="exact"/>
        <w:rPr>
          <w:rFonts w:asciiTheme="majorHAnsi" w:hAnsiTheme="majorHAnsi"/>
        </w:rPr>
      </w:pPr>
    </w:p>
    <w:p w14:paraId="20AA3B3B" w14:textId="77777777" w:rsidR="009F3ADA" w:rsidRPr="00C06F4E" w:rsidRDefault="00A47931">
      <w:pPr>
        <w:ind w:left="11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 xml:space="preserve">.      </w:t>
      </w:r>
      <w:r w:rsidRPr="00C06F4E">
        <w:rPr>
          <w:rFonts w:asciiTheme="majorHAnsi" w:eastAsia="Garamond" w:hAnsiTheme="majorHAnsi" w:cs="Garamond"/>
          <w:spacing w:val="70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2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su</w:t>
      </w:r>
      <w:r w:rsidRPr="00C06F4E">
        <w:rPr>
          <w:rFonts w:asciiTheme="majorHAnsi" w:eastAsia="Garamond" w:hAnsiTheme="majorHAnsi" w:cs="Garamond"/>
          <w:b/>
        </w:rPr>
        <w:t>me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3"/>
        </w:rPr>
        <w:t>P</w:t>
      </w:r>
      <w:r w:rsidRPr="00C06F4E">
        <w:rPr>
          <w:rFonts w:asciiTheme="majorHAnsi" w:eastAsia="Garamond" w:hAnsiTheme="majorHAnsi" w:cs="Garamond"/>
          <w:b/>
          <w:spacing w:val="1"/>
        </w:rPr>
        <w:t>u</w:t>
      </w:r>
      <w:r w:rsidRPr="00C06F4E">
        <w:rPr>
          <w:rFonts w:asciiTheme="majorHAnsi" w:eastAsia="Garamond" w:hAnsiTheme="majorHAnsi" w:cs="Garamond"/>
          <w:b/>
          <w:spacing w:val="9"/>
        </w:rPr>
        <w:t>r</w:t>
      </w:r>
      <w:r w:rsidRPr="00C06F4E">
        <w:rPr>
          <w:rFonts w:asciiTheme="majorHAnsi" w:eastAsia="Garamond" w:hAnsiTheme="majorHAnsi" w:cs="Garamond"/>
          <w:b/>
          <w:spacing w:val="1"/>
        </w:rPr>
        <w:t>p</w:t>
      </w:r>
      <w:r w:rsidRPr="00C06F4E">
        <w:rPr>
          <w:rFonts w:asciiTheme="majorHAnsi" w:eastAsia="Garamond" w:hAnsiTheme="majorHAnsi" w:cs="Garamond"/>
          <w:b/>
          <w:spacing w:val="-2"/>
        </w:rPr>
        <w:t>o</w:t>
      </w:r>
      <w:r w:rsidRPr="00C06F4E">
        <w:rPr>
          <w:rFonts w:asciiTheme="majorHAnsi" w:eastAsia="Garamond" w:hAnsiTheme="majorHAnsi" w:cs="Garamond"/>
          <w:b/>
        </w:rPr>
        <w:t xml:space="preserve">se, </w:t>
      </w:r>
      <w:r w:rsidRPr="00C06F4E">
        <w:rPr>
          <w:rFonts w:asciiTheme="majorHAnsi" w:eastAsia="Garamond" w:hAnsiTheme="majorHAnsi" w:cs="Garamond"/>
          <w:b/>
          <w:spacing w:val="-2"/>
        </w:rPr>
        <w:t>D</w:t>
      </w:r>
      <w:r w:rsidRPr="00C06F4E">
        <w:rPr>
          <w:rFonts w:asciiTheme="majorHAnsi" w:eastAsia="Garamond" w:hAnsiTheme="majorHAnsi" w:cs="Garamond"/>
          <w:b/>
        </w:rPr>
        <w:t>es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g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,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 xml:space="preserve">&amp; </w:t>
      </w:r>
      <w:r w:rsidRPr="00C06F4E">
        <w:rPr>
          <w:rFonts w:asciiTheme="majorHAnsi" w:eastAsia="Garamond" w:hAnsiTheme="majorHAnsi" w:cs="Garamond"/>
          <w:b/>
          <w:spacing w:val="-1"/>
        </w:rPr>
        <w:t>M</w:t>
      </w:r>
      <w:r w:rsidRPr="00C06F4E">
        <w:rPr>
          <w:rFonts w:asciiTheme="majorHAnsi" w:eastAsia="Garamond" w:hAnsiTheme="majorHAnsi" w:cs="Garamond"/>
          <w:b/>
          <w:spacing w:val="-2"/>
        </w:rPr>
        <w:t>e</w:t>
      </w: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1"/>
        </w:rPr>
        <w:t>h</w:t>
      </w:r>
      <w:r w:rsidRPr="00C06F4E">
        <w:rPr>
          <w:rFonts w:asciiTheme="majorHAnsi" w:eastAsia="Garamond" w:hAnsiTheme="majorHAnsi" w:cs="Garamond"/>
          <w:b/>
          <w:spacing w:val="-3"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-2"/>
        </w:rPr>
        <w:t>c</w:t>
      </w:r>
      <w:r w:rsidRPr="00C06F4E">
        <w:rPr>
          <w:rFonts w:asciiTheme="majorHAnsi" w:eastAsia="Garamond" w:hAnsiTheme="majorHAnsi" w:cs="Garamond"/>
          <w:b/>
          <w:spacing w:val="1"/>
        </w:rPr>
        <w:t>s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1"/>
        </w:rPr>
        <w:t>.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..</w:t>
      </w:r>
      <w:r w:rsidRPr="00C06F4E">
        <w:rPr>
          <w:rFonts w:asciiTheme="majorHAnsi" w:eastAsia="Garamond" w:hAnsiTheme="majorHAnsi" w:cs="Garamond"/>
          <w:spacing w:val="-1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</w:rPr>
        <w:t>e 3</w:t>
      </w:r>
    </w:p>
    <w:p w14:paraId="3DAF000E" w14:textId="77777777" w:rsidR="009F3ADA" w:rsidRPr="00C06F4E" w:rsidRDefault="009F3ADA">
      <w:pPr>
        <w:spacing w:before="6" w:line="100" w:lineRule="exact"/>
        <w:rPr>
          <w:rFonts w:asciiTheme="majorHAnsi" w:hAnsiTheme="majorHAnsi"/>
        </w:rPr>
      </w:pPr>
    </w:p>
    <w:p w14:paraId="7DA1E6B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71CB4D9" w14:textId="77777777" w:rsidR="009F3ADA" w:rsidRPr="00C06F4E" w:rsidRDefault="00A47931">
      <w:pPr>
        <w:ind w:left="11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II</w:t>
      </w:r>
      <w:r w:rsidRPr="00C06F4E">
        <w:rPr>
          <w:rFonts w:asciiTheme="majorHAnsi" w:eastAsia="Garamond" w:hAnsiTheme="majorHAnsi" w:cs="Garamond"/>
        </w:rPr>
        <w:t xml:space="preserve">.     </w:t>
      </w:r>
      <w:r w:rsidRPr="00C06F4E">
        <w:rPr>
          <w:rFonts w:asciiTheme="majorHAnsi" w:eastAsia="Garamond" w:hAnsiTheme="majorHAnsi" w:cs="Garamond"/>
          <w:spacing w:val="4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4"/>
        </w:rPr>
        <w:t>K</w:t>
      </w:r>
      <w:r w:rsidRPr="00C06F4E">
        <w:rPr>
          <w:rFonts w:asciiTheme="majorHAnsi" w:eastAsia="Garamond" w:hAnsiTheme="majorHAnsi" w:cs="Garamond"/>
          <w:b/>
        </w:rPr>
        <w:t>ey Elem</w:t>
      </w:r>
      <w:r w:rsidRPr="00C06F4E">
        <w:rPr>
          <w:rFonts w:asciiTheme="majorHAnsi" w:eastAsia="Garamond" w:hAnsiTheme="majorHAnsi" w:cs="Garamond"/>
          <w:b/>
          <w:spacing w:val="-2"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</w:rPr>
        <w:t>s of</w:t>
      </w:r>
      <w:r w:rsidRPr="00C06F4E">
        <w:rPr>
          <w:rFonts w:asciiTheme="majorHAnsi" w:eastAsia="Garamond" w:hAnsiTheme="majorHAnsi" w:cs="Garamond"/>
          <w:b/>
          <w:spacing w:val="42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2"/>
        </w:rPr>
        <w:t>S</w:t>
      </w:r>
      <w:r w:rsidRPr="00C06F4E">
        <w:rPr>
          <w:rFonts w:asciiTheme="majorHAnsi" w:eastAsia="Garamond" w:hAnsiTheme="majorHAnsi" w:cs="Garamond"/>
          <w:b/>
          <w:spacing w:val="1"/>
        </w:rPr>
        <w:t>u</w:t>
      </w:r>
      <w:r w:rsidRPr="00C06F4E">
        <w:rPr>
          <w:rFonts w:asciiTheme="majorHAnsi" w:eastAsia="Garamond" w:hAnsiTheme="majorHAnsi" w:cs="Garamond"/>
          <w:b/>
        </w:rPr>
        <w:t>cc</w:t>
      </w:r>
      <w:r w:rsidRPr="00C06F4E">
        <w:rPr>
          <w:rFonts w:asciiTheme="majorHAnsi" w:eastAsia="Garamond" w:hAnsiTheme="majorHAnsi" w:cs="Garamond"/>
          <w:b/>
          <w:spacing w:val="-1"/>
        </w:rPr>
        <w:t>e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  <w:b/>
          <w:spacing w:val="1"/>
        </w:rPr>
        <w:t>s</w:t>
      </w:r>
      <w:r w:rsidRPr="00C06F4E">
        <w:rPr>
          <w:rFonts w:asciiTheme="majorHAnsi" w:eastAsia="Garamond" w:hAnsiTheme="majorHAnsi" w:cs="Garamond"/>
          <w:b/>
          <w:spacing w:val="-3"/>
        </w:rPr>
        <w:t>f</w:t>
      </w:r>
      <w:r w:rsidRPr="00C06F4E">
        <w:rPr>
          <w:rFonts w:asciiTheme="majorHAnsi" w:eastAsia="Garamond" w:hAnsiTheme="majorHAnsi" w:cs="Garamond"/>
          <w:b/>
          <w:spacing w:val="1"/>
        </w:rPr>
        <w:t>u</w:t>
      </w:r>
      <w:r w:rsidRPr="00C06F4E">
        <w:rPr>
          <w:rFonts w:asciiTheme="majorHAnsi" w:eastAsia="Garamond" w:hAnsiTheme="majorHAnsi" w:cs="Garamond"/>
          <w:b/>
        </w:rPr>
        <w:t>l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2"/>
        </w:rPr>
        <w:t>Re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  <w:b/>
          <w:spacing w:val="-1"/>
        </w:rPr>
        <w:t>u</w:t>
      </w:r>
      <w:r w:rsidRPr="00C06F4E">
        <w:rPr>
          <w:rFonts w:asciiTheme="majorHAnsi" w:eastAsia="Garamond" w:hAnsiTheme="majorHAnsi" w:cs="Garamond"/>
          <w:b/>
        </w:rPr>
        <w:t>m</w:t>
      </w:r>
      <w:r w:rsidRPr="00C06F4E">
        <w:rPr>
          <w:rFonts w:asciiTheme="majorHAnsi" w:eastAsia="Garamond" w:hAnsiTheme="majorHAnsi" w:cs="Garamond"/>
          <w:b/>
          <w:spacing w:val="1"/>
        </w:rPr>
        <w:t>e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1"/>
        </w:rPr>
        <w:t>.</w:t>
      </w:r>
      <w:r w:rsidRPr="00C06F4E">
        <w:rPr>
          <w:rFonts w:asciiTheme="majorHAnsi" w:eastAsia="Garamond" w:hAnsiTheme="majorHAnsi" w:cs="Garamond"/>
          <w:spacing w:val="1"/>
        </w:rPr>
        <w:t>..</w:t>
      </w:r>
      <w:r w:rsidRPr="00C06F4E">
        <w:rPr>
          <w:rFonts w:asciiTheme="majorHAnsi" w:eastAsia="Garamond" w:hAnsiTheme="majorHAnsi" w:cs="Garamond"/>
          <w:spacing w:val="-1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</w:rPr>
        <w:t>e 4</w:t>
      </w:r>
    </w:p>
    <w:p w14:paraId="3352D5DB" w14:textId="77777777" w:rsidR="009F3ADA" w:rsidRPr="00C06F4E" w:rsidRDefault="009F3ADA">
      <w:pPr>
        <w:spacing w:before="1" w:line="100" w:lineRule="exact"/>
        <w:rPr>
          <w:rFonts w:asciiTheme="majorHAnsi" w:hAnsiTheme="majorHAnsi"/>
        </w:rPr>
      </w:pPr>
    </w:p>
    <w:p w14:paraId="0BE2F10D" w14:textId="77777777" w:rsidR="009F3ADA" w:rsidRPr="00C06F4E" w:rsidRDefault="00A47931">
      <w:pPr>
        <w:ind w:left="1198" w:right="2009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doc</w:t>
      </w:r>
      <w:r w:rsidRPr="00C06F4E">
        <w:rPr>
          <w:rFonts w:asciiTheme="majorHAnsi" w:eastAsia="Garamond" w:hAnsiTheme="majorHAnsi" w:cs="Garamond"/>
          <w:spacing w:val="1"/>
        </w:rPr>
        <w:t>u</w:t>
      </w:r>
      <w:r w:rsidRPr="00C06F4E">
        <w:rPr>
          <w:rFonts w:asciiTheme="majorHAnsi" w:eastAsia="Garamond" w:hAnsiTheme="majorHAnsi" w:cs="Garamond"/>
        </w:rPr>
        <w:t>ment 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intend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 to guide</w:t>
      </w:r>
      <w:r w:rsidRPr="00C06F4E">
        <w:rPr>
          <w:rFonts w:asciiTheme="majorHAnsi" w:eastAsia="Garamond" w:hAnsiTheme="majorHAnsi" w:cs="Garamond"/>
          <w:spacing w:val="1"/>
        </w:rPr>
        <w:t xml:space="preserve"> y</w:t>
      </w:r>
      <w:r w:rsidRPr="00C06F4E">
        <w:rPr>
          <w:rFonts w:asciiTheme="majorHAnsi" w:eastAsia="Garamond" w:hAnsiTheme="majorHAnsi" w:cs="Garamond"/>
        </w:rPr>
        <w:t xml:space="preserve">ou in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ting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your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esume by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outlining impo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tant typ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info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2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tion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 in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lude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nd tips</w:t>
      </w:r>
      <w:r w:rsidRPr="00C06F4E">
        <w:rPr>
          <w:rFonts w:asciiTheme="majorHAnsi" w:eastAsia="Garamond" w:hAnsiTheme="majorHAnsi" w:cs="Garamond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doing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 in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pro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>es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l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ive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mann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r. 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ea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note this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not in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end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d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templ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the fo</w:t>
      </w:r>
      <w:r w:rsidRPr="00C06F4E">
        <w:rPr>
          <w:rFonts w:asciiTheme="majorHAnsi" w:eastAsia="Garamond" w:hAnsiTheme="majorHAnsi" w:cs="Garamond"/>
          <w:spacing w:val="-4"/>
        </w:rPr>
        <w:t>r</w:t>
      </w:r>
      <w:r w:rsidRPr="00C06F4E">
        <w:rPr>
          <w:rFonts w:asciiTheme="majorHAnsi" w:eastAsia="Garamond" w:hAnsiTheme="majorHAnsi" w:cs="Garamond"/>
        </w:rPr>
        <w:t>mat emp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ed m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y or may not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best</w:t>
      </w:r>
      <w:r w:rsidRPr="00C06F4E">
        <w:rPr>
          <w:rFonts w:asciiTheme="majorHAnsi" w:eastAsia="Garamond" w:hAnsiTheme="majorHAnsi" w:cs="Garamond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</w:rPr>
        <w:t xml:space="preserve">epresent you. </w:t>
      </w:r>
      <w:r w:rsidRPr="00C06F4E">
        <w:rPr>
          <w:rFonts w:asciiTheme="majorHAnsi" w:eastAsia="Garamond" w:hAnsiTheme="majorHAnsi" w:cs="Garamond"/>
          <w:spacing w:val="2"/>
        </w:rPr>
        <w:t>C</w:t>
      </w:r>
      <w:r w:rsidRPr="00C06F4E">
        <w:rPr>
          <w:rFonts w:asciiTheme="majorHAnsi" w:eastAsia="Garamond" w:hAnsiTheme="majorHAnsi" w:cs="Garamond"/>
        </w:rPr>
        <w:t>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ting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ith a P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er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reer Advi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 di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cu</w:t>
      </w:r>
      <w:r w:rsidRPr="00C06F4E">
        <w:rPr>
          <w:rFonts w:asciiTheme="majorHAnsi" w:eastAsia="Garamond" w:hAnsiTheme="majorHAnsi" w:cs="Garamond"/>
          <w:spacing w:val="2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how you mi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>ht be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 la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out your own 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ume.</w:t>
      </w:r>
    </w:p>
    <w:p w14:paraId="1C4645EF" w14:textId="77777777" w:rsidR="009F3ADA" w:rsidRPr="00C06F4E" w:rsidRDefault="009F3ADA">
      <w:pPr>
        <w:spacing w:before="1" w:line="160" w:lineRule="exact"/>
        <w:rPr>
          <w:rFonts w:asciiTheme="majorHAnsi" w:hAnsiTheme="majorHAnsi"/>
        </w:rPr>
      </w:pPr>
    </w:p>
    <w:p w14:paraId="4EF59CDE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F8FCF95" w14:textId="77777777" w:rsidR="009F3ADA" w:rsidRPr="00C06F4E" w:rsidRDefault="00A47931">
      <w:pPr>
        <w:ind w:left="11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III</w:t>
      </w:r>
      <w:r w:rsidRPr="00C06F4E">
        <w:rPr>
          <w:rFonts w:asciiTheme="majorHAnsi" w:eastAsia="Garamond" w:hAnsiTheme="majorHAnsi" w:cs="Garamond"/>
        </w:rPr>
        <w:t xml:space="preserve">.    </w:t>
      </w:r>
      <w:r w:rsidRPr="00C06F4E">
        <w:rPr>
          <w:rFonts w:asciiTheme="majorHAnsi" w:eastAsia="Garamond" w:hAnsiTheme="majorHAnsi" w:cs="Garamond"/>
          <w:spacing w:val="9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18"/>
        </w:rPr>
        <w:t>T</w:t>
      </w:r>
      <w:r w:rsidRPr="00C06F4E">
        <w:rPr>
          <w:rFonts w:asciiTheme="majorHAnsi" w:eastAsia="Garamond" w:hAnsiTheme="majorHAnsi" w:cs="Garamond"/>
          <w:b/>
        </w:rPr>
        <w:t>ransfer</w:t>
      </w:r>
      <w:r w:rsidRPr="00C06F4E">
        <w:rPr>
          <w:rFonts w:asciiTheme="majorHAnsi" w:eastAsia="Garamond" w:hAnsiTheme="majorHAnsi" w:cs="Garamond"/>
          <w:b/>
          <w:spacing w:val="-5"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b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</w:rPr>
        <w:t>e S</w:t>
      </w:r>
      <w:r w:rsidRPr="00C06F4E">
        <w:rPr>
          <w:rFonts w:asciiTheme="majorHAnsi" w:eastAsia="Garamond" w:hAnsiTheme="majorHAnsi" w:cs="Garamond"/>
          <w:b/>
          <w:spacing w:val="-2"/>
        </w:rPr>
        <w:t>k</w:t>
      </w:r>
      <w:r w:rsidRPr="00C06F4E">
        <w:rPr>
          <w:rFonts w:asciiTheme="majorHAnsi" w:eastAsia="Garamond" w:hAnsiTheme="majorHAnsi" w:cs="Garamond"/>
          <w:b/>
        </w:rPr>
        <w:t>il</w:t>
      </w:r>
      <w:r w:rsidRPr="00C06F4E">
        <w:rPr>
          <w:rFonts w:asciiTheme="majorHAnsi" w:eastAsia="Garamond" w:hAnsiTheme="majorHAnsi" w:cs="Garamond"/>
          <w:b/>
          <w:spacing w:val="-2"/>
        </w:rPr>
        <w:t>l</w:t>
      </w:r>
      <w:r w:rsidRPr="00C06F4E">
        <w:rPr>
          <w:rFonts w:asciiTheme="majorHAnsi" w:eastAsia="Garamond" w:hAnsiTheme="majorHAnsi" w:cs="Garamond"/>
          <w:b/>
        </w:rPr>
        <w:t>s &amp; A</w:t>
      </w:r>
      <w:r w:rsidRPr="00C06F4E">
        <w:rPr>
          <w:rFonts w:asciiTheme="majorHAnsi" w:eastAsia="Garamond" w:hAnsiTheme="majorHAnsi" w:cs="Garamond"/>
          <w:b/>
          <w:spacing w:val="-2"/>
        </w:rPr>
        <w:t>c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</w:rPr>
        <w:t>ion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27"/>
        </w:rPr>
        <w:t>V</w:t>
      </w:r>
      <w:r w:rsidRPr="00C06F4E">
        <w:rPr>
          <w:rFonts w:asciiTheme="majorHAnsi" w:eastAsia="Garamond" w:hAnsiTheme="majorHAnsi" w:cs="Garamond"/>
          <w:b/>
        </w:rPr>
        <w:t>erbs</w:t>
      </w:r>
      <w:r w:rsidRPr="00C06F4E">
        <w:rPr>
          <w:rFonts w:asciiTheme="majorHAnsi" w:eastAsia="Garamond" w:hAnsiTheme="majorHAnsi" w:cs="Garamond"/>
        </w:rPr>
        <w:t>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1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</w:rPr>
        <w:t>e 5</w:t>
      </w:r>
    </w:p>
    <w:p w14:paraId="0B1B664B" w14:textId="77777777" w:rsidR="009F3ADA" w:rsidRPr="00C06F4E" w:rsidRDefault="009F3ADA">
      <w:pPr>
        <w:spacing w:before="1" w:line="100" w:lineRule="exact"/>
        <w:rPr>
          <w:rFonts w:asciiTheme="majorHAnsi" w:hAnsiTheme="majorHAnsi"/>
        </w:rPr>
      </w:pPr>
    </w:p>
    <w:p w14:paraId="352FF296" w14:textId="77777777" w:rsidR="009F3ADA" w:rsidRPr="00C06F4E" w:rsidRDefault="00A47931">
      <w:pPr>
        <w:ind w:left="1198" w:right="1781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ran</w:t>
      </w:r>
      <w:r w:rsidRPr="00C06F4E">
        <w:rPr>
          <w:rFonts w:asciiTheme="majorHAnsi" w:eastAsia="Garamond" w:hAnsiTheme="majorHAnsi" w:cs="Garamond"/>
          <w:spacing w:val="-1"/>
        </w:rPr>
        <w:t>sf</w:t>
      </w:r>
      <w:r w:rsidRPr="00C06F4E">
        <w:rPr>
          <w:rFonts w:asciiTheme="majorHAnsi" w:eastAsia="Garamond" w:hAnsiTheme="majorHAnsi" w:cs="Garamond"/>
        </w:rPr>
        <w:t>er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ble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kil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 th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 th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 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 be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ppl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ed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n a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riety of indu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nd job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unction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.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ring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hi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</w:rPr>
        <w:t xml:space="preserve"> 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1"/>
        </w:rPr>
        <w:t>sf</w:t>
      </w:r>
      <w:r w:rsidRPr="00C06F4E">
        <w:rPr>
          <w:rFonts w:asciiTheme="majorHAnsi" w:eastAsia="Garamond" w:hAnsiTheme="majorHAnsi" w:cs="Garamond"/>
        </w:rPr>
        <w:t>er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ble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kil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 w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nt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 con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ey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emp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y</w:t>
      </w:r>
      <w:r w:rsidRPr="00C06F4E">
        <w:rPr>
          <w:rFonts w:asciiTheme="majorHAnsi" w:eastAsia="Garamond" w:hAnsiTheme="majorHAnsi" w:cs="Garamond"/>
        </w:rPr>
        <w:t>ers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 gre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 pla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 xml:space="preserve">e to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tart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n 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ompo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 xml:space="preserve">our 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esume.</w:t>
      </w:r>
      <w:r w:rsidRPr="00C06F4E">
        <w:rPr>
          <w:rFonts w:asciiTheme="majorHAnsi" w:eastAsia="Garamond" w:hAnsiTheme="majorHAnsi" w:cs="Garamond"/>
          <w:spacing w:val="1"/>
        </w:rPr>
        <w:t xml:space="preserve"> T</w:t>
      </w:r>
      <w:r w:rsidRPr="00C06F4E">
        <w:rPr>
          <w:rFonts w:asciiTheme="majorHAnsi" w:eastAsia="Garamond" w:hAnsiTheme="majorHAnsi" w:cs="Garamond"/>
        </w:rPr>
        <w:t>his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li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 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mpling 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2"/>
        </w:rPr>
        <w:t>h</w:t>
      </w:r>
      <w:r w:rsidRPr="00C06F4E">
        <w:rPr>
          <w:rFonts w:asciiTheme="majorHAnsi" w:eastAsia="Garamond" w:hAnsiTheme="majorHAnsi" w:cs="Garamond"/>
        </w:rPr>
        <w:t>e t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of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kil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 might high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 xml:space="preserve">ight on your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esume,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in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ddition to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ho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e skills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 are </w:t>
      </w:r>
      <w:r w:rsidRPr="00C06F4E">
        <w:rPr>
          <w:rFonts w:asciiTheme="majorHAnsi" w:eastAsia="Garamond" w:hAnsiTheme="majorHAnsi" w:cs="Garamond"/>
          <w:spacing w:val="2"/>
        </w:rPr>
        <w:t>m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ic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to your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jor, intend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 indu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y,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or job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unction.</w:t>
      </w:r>
    </w:p>
    <w:p w14:paraId="0B7A25D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80A1ED7" w14:textId="77777777" w:rsidR="009F3ADA" w:rsidRPr="00C06F4E" w:rsidRDefault="00A47931">
      <w:pPr>
        <w:ind w:left="1198" w:right="1892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 xml:space="preserve">A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mpling 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ction 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er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 in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lud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 on this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. </w:t>
      </w:r>
      <w:r w:rsidRPr="00C06F4E">
        <w:rPr>
          <w:rFonts w:asciiTheme="majorHAnsi" w:eastAsia="Garamond" w:hAnsiTheme="majorHAnsi" w:cs="Garamond"/>
          <w:spacing w:val="-1"/>
        </w:rPr>
        <w:t>B</w:t>
      </w:r>
      <w:r w:rsidRPr="00C06F4E">
        <w:rPr>
          <w:rFonts w:asciiTheme="majorHAnsi" w:eastAsia="Garamond" w:hAnsiTheme="majorHAnsi" w:cs="Garamond"/>
        </w:rPr>
        <w:t>e su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 to u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 s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rong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ction 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rbs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to be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 xml:space="preserve">in </w:t>
      </w:r>
      <w:r w:rsidRPr="00C06F4E">
        <w:rPr>
          <w:rFonts w:asciiTheme="majorHAnsi" w:eastAsia="Garamond" w:hAnsiTheme="majorHAnsi" w:cs="Garamond"/>
          <w:spacing w:val="1"/>
        </w:rPr>
        <w:t>ea</w:t>
      </w:r>
      <w:r w:rsidRPr="00C06F4E">
        <w:rPr>
          <w:rFonts w:asciiTheme="majorHAnsi" w:eastAsia="Garamond" w:hAnsiTheme="majorHAnsi" w:cs="Garamond"/>
        </w:rPr>
        <w:t xml:space="preserve">ch of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ur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bull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ted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tat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ment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previ</w:t>
      </w:r>
      <w:r w:rsidRPr="00C06F4E">
        <w:rPr>
          <w:rFonts w:asciiTheme="majorHAnsi" w:eastAsia="Garamond" w:hAnsiTheme="majorHAnsi" w:cs="Garamond"/>
          <w:spacing w:val="1"/>
        </w:rPr>
        <w:t>ew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g the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kill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to be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x</w:t>
      </w:r>
      <w:r w:rsidRPr="00C06F4E">
        <w:rPr>
          <w:rFonts w:asciiTheme="majorHAnsi" w:eastAsia="Garamond" w:hAnsiTheme="majorHAnsi" w:cs="Garamond"/>
        </w:rPr>
        <w:t>emp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ified th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ough the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ompli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hment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tat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ment.</w:t>
      </w:r>
    </w:p>
    <w:p w14:paraId="674DFC5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5D768F5" w14:textId="77777777" w:rsidR="009F3ADA" w:rsidRPr="00C06F4E" w:rsidRDefault="009F3ADA">
      <w:pPr>
        <w:spacing w:before="13" w:line="200" w:lineRule="exact"/>
        <w:rPr>
          <w:rFonts w:asciiTheme="majorHAnsi" w:hAnsiTheme="majorHAnsi"/>
        </w:rPr>
      </w:pPr>
    </w:p>
    <w:p w14:paraId="23E24B6F" w14:textId="77777777" w:rsidR="009F3ADA" w:rsidRPr="00C06F4E" w:rsidRDefault="00A47931">
      <w:pPr>
        <w:ind w:left="11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  <w:spacing w:val="-37"/>
        </w:rPr>
        <w:t>V</w:t>
      </w:r>
      <w:r w:rsidRPr="00C06F4E">
        <w:rPr>
          <w:rFonts w:asciiTheme="majorHAnsi" w:eastAsia="Garamond" w:hAnsiTheme="majorHAnsi" w:cs="Garamond"/>
        </w:rPr>
        <w:t xml:space="preserve">.    </w:t>
      </w:r>
      <w:r w:rsidRPr="00C06F4E">
        <w:rPr>
          <w:rFonts w:asciiTheme="majorHAnsi" w:eastAsia="Garamond" w:hAnsiTheme="majorHAnsi" w:cs="Garamond"/>
          <w:spacing w:val="52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Ch</w:t>
      </w:r>
      <w:r w:rsidRPr="00C06F4E">
        <w:rPr>
          <w:rFonts w:asciiTheme="majorHAnsi" w:eastAsia="Garamond" w:hAnsiTheme="majorHAnsi" w:cs="Garamond"/>
          <w:b/>
          <w:spacing w:val="2"/>
        </w:rPr>
        <w:t>r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  <w:spacing w:val="-5"/>
        </w:rPr>
        <w:t>o</w:t>
      </w:r>
      <w:r w:rsidRPr="00C06F4E">
        <w:rPr>
          <w:rFonts w:asciiTheme="majorHAnsi" w:eastAsia="Garamond" w:hAnsiTheme="majorHAnsi" w:cs="Garamond"/>
          <w:b/>
          <w:spacing w:val="-1"/>
        </w:rPr>
        <w:t>g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-2"/>
        </w:rPr>
        <w:t>c</w:t>
      </w:r>
      <w:r w:rsidRPr="00C06F4E">
        <w:rPr>
          <w:rFonts w:asciiTheme="majorHAnsi" w:eastAsia="Garamond" w:hAnsiTheme="majorHAnsi" w:cs="Garamond"/>
          <w:b/>
        </w:rPr>
        <w:t>al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2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su</w:t>
      </w:r>
      <w:r w:rsidRPr="00C06F4E">
        <w:rPr>
          <w:rFonts w:asciiTheme="majorHAnsi" w:eastAsia="Garamond" w:hAnsiTheme="majorHAnsi" w:cs="Garamond"/>
          <w:b/>
        </w:rPr>
        <w:t>me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  <w:b/>
          <w:spacing w:val="-2"/>
        </w:rPr>
        <w:t>a</w:t>
      </w:r>
      <w:r w:rsidRPr="00C06F4E">
        <w:rPr>
          <w:rFonts w:asciiTheme="majorHAnsi" w:eastAsia="Garamond" w:hAnsiTheme="majorHAnsi" w:cs="Garamond"/>
          <w:b/>
        </w:rPr>
        <w:t>m</w:t>
      </w:r>
      <w:r w:rsidRPr="00C06F4E">
        <w:rPr>
          <w:rFonts w:asciiTheme="majorHAnsi" w:eastAsia="Garamond" w:hAnsiTheme="majorHAnsi" w:cs="Garamond"/>
          <w:b/>
          <w:spacing w:val="1"/>
        </w:rPr>
        <w:t>p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  <w:spacing w:val="-2"/>
        </w:rPr>
        <w:t>e</w:t>
      </w:r>
      <w:r w:rsidRPr="00C06F4E">
        <w:rPr>
          <w:rFonts w:asciiTheme="majorHAnsi" w:eastAsia="Garamond" w:hAnsiTheme="majorHAnsi" w:cs="Garamond"/>
          <w:b/>
          <w:spacing w:val="2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.</w:t>
      </w:r>
      <w:r w:rsidRPr="00C06F4E">
        <w:rPr>
          <w:rFonts w:asciiTheme="majorHAnsi" w:eastAsia="Garamond" w:hAnsiTheme="majorHAnsi" w:cs="Garamond"/>
          <w:spacing w:val="1"/>
        </w:rPr>
        <w:t>..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1"/>
        </w:rPr>
        <w:t>.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ag</w:t>
      </w:r>
      <w:r w:rsidRPr="00C06F4E">
        <w:rPr>
          <w:rFonts w:asciiTheme="majorHAnsi" w:eastAsia="Garamond" w:hAnsiTheme="majorHAnsi" w:cs="Garamond"/>
        </w:rPr>
        <w:t>es</w:t>
      </w:r>
      <w:r w:rsidRPr="00C06F4E">
        <w:rPr>
          <w:rFonts w:asciiTheme="majorHAnsi" w:eastAsia="Garamond" w:hAnsiTheme="majorHAnsi" w:cs="Garamond"/>
          <w:spacing w:val="1"/>
        </w:rPr>
        <w:t xml:space="preserve"> 6-</w:t>
      </w:r>
      <w:r w:rsidRPr="00C06F4E">
        <w:rPr>
          <w:rFonts w:asciiTheme="majorHAnsi" w:eastAsia="Garamond" w:hAnsiTheme="majorHAnsi" w:cs="Garamond"/>
          <w:spacing w:val="-2"/>
        </w:rPr>
        <w:t>11</w:t>
      </w:r>
    </w:p>
    <w:p w14:paraId="3B749F4A" w14:textId="77777777" w:rsidR="009F3ADA" w:rsidRPr="00C06F4E" w:rsidRDefault="009F3ADA">
      <w:pPr>
        <w:spacing w:before="1" w:line="100" w:lineRule="exact"/>
        <w:rPr>
          <w:rFonts w:asciiTheme="majorHAnsi" w:hAnsiTheme="majorHAnsi"/>
        </w:rPr>
      </w:pPr>
    </w:p>
    <w:p w14:paraId="040FBC0B" w14:textId="77777777" w:rsidR="009F3ADA" w:rsidRPr="00C06F4E" w:rsidRDefault="00A47931">
      <w:pPr>
        <w:ind w:left="1198" w:right="1727" w:hanging="12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color w:val="2C2C2C"/>
          <w:spacing w:val="-1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n th</w:t>
      </w:r>
      <w:r w:rsidRPr="00C06F4E">
        <w:rPr>
          <w:rFonts w:asciiTheme="majorHAnsi" w:eastAsia="Garamond" w:hAnsiTheme="majorHAnsi" w:cs="Garamond"/>
          <w:color w:val="2C2C2C"/>
          <w:spacing w:val="2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mo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t commonly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c</w:t>
      </w:r>
      <w:r w:rsidRPr="00C06F4E">
        <w:rPr>
          <w:rFonts w:asciiTheme="majorHAnsi" w:eastAsia="Garamond" w:hAnsiTheme="majorHAnsi" w:cs="Garamond"/>
          <w:color w:val="2C2C2C"/>
        </w:rPr>
        <w:t>ept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d re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ume fo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mat, job titl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nd emplo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>ers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a</w:t>
      </w:r>
      <w:r w:rsidRPr="00C06F4E">
        <w:rPr>
          <w:rFonts w:asciiTheme="majorHAnsi" w:eastAsia="Garamond" w:hAnsiTheme="majorHAnsi" w:cs="Garamond"/>
          <w:color w:val="2C2C2C"/>
        </w:rPr>
        <w:t>re emph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i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z</w:t>
      </w:r>
      <w:r w:rsidRPr="00C06F4E">
        <w:rPr>
          <w:rFonts w:asciiTheme="majorHAnsi" w:eastAsia="Garamond" w:hAnsiTheme="majorHAnsi" w:cs="Garamond"/>
          <w:color w:val="2C2C2C"/>
        </w:rPr>
        <w:t>ed,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tar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 xml:space="preserve">ing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w</w:t>
      </w:r>
      <w:r w:rsidRPr="00C06F4E">
        <w:rPr>
          <w:rFonts w:asciiTheme="majorHAnsi" w:eastAsia="Garamond" w:hAnsiTheme="majorHAnsi" w:cs="Garamond"/>
          <w:color w:val="2C2C2C"/>
        </w:rPr>
        <w:t>ith</w:t>
      </w:r>
      <w:r w:rsidRPr="00C06F4E">
        <w:rPr>
          <w:rFonts w:asciiTheme="majorHAnsi" w:eastAsia="Garamond" w:hAnsiTheme="majorHAnsi" w:cs="Garamond"/>
          <w:color w:val="2C2C2C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your mo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t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</w:t>
      </w:r>
      <w:r w:rsidRPr="00C06F4E">
        <w:rPr>
          <w:rFonts w:asciiTheme="majorHAnsi" w:eastAsia="Garamond" w:hAnsiTheme="majorHAnsi" w:cs="Garamond"/>
          <w:color w:val="2C2C2C"/>
        </w:rPr>
        <w:t xml:space="preserve">ent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xp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rie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n</w:t>
      </w:r>
      <w:r w:rsidRPr="00C06F4E">
        <w:rPr>
          <w:rFonts w:asciiTheme="majorHAnsi" w:eastAsia="Garamond" w:hAnsiTheme="majorHAnsi" w:cs="Garamond"/>
          <w:color w:val="2C2C2C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to illu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te a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prog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es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2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ve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w</w:t>
      </w:r>
      <w:r w:rsidRPr="00C06F4E">
        <w:rPr>
          <w:rFonts w:asciiTheme="majorHAnsi" w:eastAsia="Garamond" w:hAnsiTheme="majorHAnsi" w:cs="Garamond"/>
          <w:color w:val="2C2C2C"/>
        </w:rPr>
        <w:t>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k hi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 xml:space="preserve">y.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Y</w:t>
      </w:r>
      <w:r w:rsidRPr="00C06F4E">
        <w:rPr>
          <w:rFonts w:asciiTheme="majorHAnsi" w:eastAsia="Garamond" w:hAnsiTheme="majorHAnsi" w:cs="Garamond"/>
          <w:color w:val="2C2C2C"/>
        </w:rPr>
        <w:t xml:space="preserve">our 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kil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l</w:t>
      </w:r>
      <w:r w:rsidRPr="00C06F4E">
        <w:rPr>
          <w:rFonts w:asciiTheme="majorHAnsi" w:eastAsia="Garamond" w:hAnsiTheme="majorHAnsi" w:cs="Garamond"/>
          <w:color w:val="2C2C2C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 xml:space="preserve">nd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</w:t>
      </w:r>
      <w:r w:rsidRPr="00C06F4E">
        <w:rPr>
          <w:rFonts w:asciiTheme="majorHAnsi" w:eastAsia="Garamond" w:hAnsiTheme="majorHAnsi" w:cs="Garamond"/>
          <w:color w:val="2C2C2C"/>
        </w:rPr>
        <w:t>ompli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hments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re described th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ough bull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 xml:space="preserve">ted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tat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 xml:space="preserve">ments under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ea</w:t>
      </w:r>
      <w:r w:rsidRPr="00C06F4E">
        <w:rPr>
          <w:rFonts w:asciiTheme="majorHAnsi" w:eastAsia="Garamond" w:hAnsiTheme="majorHAnsi" w:cs="Garamond"/>
          <w:color w:val="2C2C2C"/>
        </w:rPr>
        <w:t>ch posi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 xml:space="preserve">ion.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>his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  <w:color w:val="2C2C2C"/>
        </w:rPr>
        <w:t>esume t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>pe 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  <w:color w:val="2C2C2C"/>
        </w:rPr>
        <w:t>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</w:t>
      </w:r>
      <w:r w:rsidRPr="00C06F4E">
        <w:rPr>
          <w:rFonts w:asciiTheme="majorHAnsi" w:eastAsia="Garamond" w:hAnsiTheme="majorHAnsi" w:cs="Garamond"/>
          <w:color w:val="2C2C2C"/>
        </w:rPr>
        <w:t>ommend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 xml:space="preserve">d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f</w:t>
      </w:r>
      <w:r w:rsidRPr="00C06F4E">
        <w:rPr>
          <w:rFonts w:asciiTheme="majorHAnsi" w:eastAsia="Garamond" w:hAnsiTheme="majorHAnsi" w:cs="Garamond"/>
          <w:color w:val="2C2C2C"/>
        </w:rPr>
        <w:t>or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peop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l</w:t>
      </w:r>
      <w:r w:rsidRPr="00C06F4E">
        <w:rPr>
          <w:rFonts w:asciiTheme="majorHAnsi" w:eastAsia="Garamond" w:hAnsiTheme="majorHAnsi" w:cs="Garamond"/>
          <w:color w:val="2C2C2C"/>
        </w:rPr>
        <w:t xml:space="preserve">e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w</w:t>
      </w:r>
      <w:r w:rsidRPr="00C06F4E">
        <w:rPr>
          <w:rFonts w:asciiTheme="majorHAnsi" w:eastAsia="Garamond" w:hAnsiTheme="majorHAnsi" w:cs="Garamond"/>
          <w:color w:val="2C2C2C"/>
        </w:rPr>
        <w:t>ho h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ve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rec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ntly gradu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 xml:space="preserve">ted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w</w:t>
      </w:r>
      <w:r w:rsidRPr="00C06F4E">
        <w:rPr>
          <w:rFonts w:asciiTheme="majorHAnsi" w:eastAsia="Garamond" w:hAnsiTheme="majorHAnsi" w:cs="Garamond"/>
          <w:color w:val="2C2C2C"/>
        </w:rPr>
        <w:t xml:space="preserve">ith a 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b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ch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lor’s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de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g</w:t>
      </w:r>
      <w:r w:rsidRPr="00C06F4E">
        <w:rPr>
          <w:rFonts w:asciiTheme="majorHAnsi" w:eastAsia="Garamond" w:hAnsiTheme="majorHAnsi" w:cs="Garamond"/>
          <w:color w:val="2C2C2C"/>
        </w:rPr>
        <w:t>ree,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tho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e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w</w:t>
      </w:r>
      <w:r w:rsidRPr="00C06F4E">
        <w:rPr>
          <w:rFonts w:asciiTheme="majorHAnsi" w:eastAsia="Garamond" w:hAnsiTheme="majorHAnsi" w:cs="Garamond"/>
          <w:color w:val="2C2C2C"/>
        </w:rPr>
        <w:t xml:space="preserve">ho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 xml:space="preserve">re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ta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 xml:space="preserve">ing within the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  <w:spacing w:val="-3"/>
        </w:rPr>
        <w:t>m</w:t>
      </w:r>
      <w:r w:rsidRPr="00C06F4E">
        <w:rPr>
          <w:rFonts w:asciiTheme="majorHAnsi" w:eastAsia="Garamond" w:hAnsiTheme="majorHAnsi" w:cs="Garamond"/>
          <w:color w:val="2C2C2C"/>
        </w:rPr>
        <w:t xml:space="preserve">e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ca</w:t>
      </w:r>
      <w:r w:rsidRPr="00C06F4E">
        <w:rPr>
          <w:rFonts w:asciiTheme="majorHAnsi" w:eastAsia="Garamond" w:hAnsiTheme="majorHAnsi" w:cs="Garamond"/>
          <w:color w:val="2C2C2C"/>
        </w:rPr>
        <w:t>r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 xml:space="preserve">er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f</w:t>
      </w:r>
      <w:r w:rsidRPr="00C06F4E">
        <w:rPr>
          <w:rFonts w:asciiTheme="majorHAnsi" w:eastAsia="Garamond" w:hAnsiTheme="majorHAnsi" w:cs="Garamond"/>
          <w:color w:val="2C2C2C"/>
        </w:rPr>
        <w:t>i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 xml:space="preserve">ld,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nd 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ndid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  <w:spacing w:val="-3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 xml:space="preserve">es with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f</w:t>
      </w:r>
      <w:r w:rsidRPr="00C06F4E">
        <w:rPr>
          <w:rFonts w:asciiTheme="majorHAnsi" w:eastAsia="Garamond" w:hAnsiTheme="majorHAnsi" w:cs="Garamond"/>
          <w:color w:val="2C2C2C"/>
        </w:rPr>
        <w:t>ew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t</w:t>
      </w:r>
      <w:r w:rsidRPr="00C06F4E">
        <w:rPr>
          <w:rFonts w:asciiTheme="majorHAnsi" w:eastAsia="Garamond" w:hAnsiTheme="majorHAnsi" w:cs="Garamond"/>
          <w:color w:val="2C2C2C"/>
          <w:spacing w:val="-3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 xml:space="preserve">me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ga</w:t>
      </w:r>
      <w:r w:rsidRPr="00C06F4E">
        <w:rPr>
          <w:rFonts w:asciiTheme="majorHAnsi" w:eastAsia="Garamond" w:hAnsiTheme="majorHAnsi" w:cs="Garamond"/>
          <w:color w:val="2C2C2C"/>
        </w:rPr>
        <w:t>ps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in the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r job hi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to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y.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>his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type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mo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 o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f</w:t>
      </w:r>
      <w:r w:rsidRPr="00C06F4E">
        <w:rPr>
          <w:rFonts w:asciiTheme="majorHAnsi" w:eastAsia="Garamond" w:hAnsiTheme="majorHAnsi" w:cs="Garamond"/>
          <w:color w:val="2C2C2C"/>
        </w:rPr>
        <w:t>ten prefer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 xml:space="preserve">ed by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mployers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be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u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e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t 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ea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y to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n, hi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g</w:t>
      </w:r>
      <w:r w:rsidRPr="00C06F4E">
        <w:rPr>
          <w:rFonts w:asciiTheme="majorHAnsi" w:eastAsia="Garamond" w:hAnsiTheme="majorHAnsi" w:cs="Garamond"/>
          <w:color w:val="2C2C2C"/>
        </w:rPr>
        <w:t>hli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g</w:t>
      </w:r>
      <w:r w:rsidRPr="00C06F4E">
        <w:rPr>
          <w:rFonts w:asciiTheme="majorHAnsi" w:eastAsia="Garamond" w:hAnsiTheme="majorHAnsi" w:cs="Garamond"/>
          <w:color w:val="2C2C2C"/>
        </w:rPr>
        <w:t>hts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j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o</w:t>
      </w:r>
      <w:r w:rsidRPr="00C06F4E">
        <w:rPr>
          <w:rFonts w:asciiTheme="majorHAnsi" w:eastAsia="Garamond" w:hAnsiTheme="majorHAnsi" w:cs="Garamond"/>
          <w:color w:val="2C2C2C"/>
        </w:rPr>
        <w:t>b titl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,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mployer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,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nd d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te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,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nd 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l</w:t>
      </w:r>
      <w:r w:rsidRPr="00C06F4E">
        <w:rPr>
          <w:rFonts w:asciiTheme="majorHAnsi" w:eastAsia="Garamond" w:hAnsiTheme="majorHAnsi" w:cs="Garamond"/>
          <w:color w:val="2C2C2C"/>
        </w:rPr>
        <w:t>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rly t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es 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ndid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te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’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ki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l</w:t>
      </w:r>
      <w:r w:rsidRPr="00C06F4E">
        <w:rPr>
          <w:rFonts w:asciiTheme="majorHAnsi" w:eastAsia="Garamond" w:hAnsiTheme="majorHAnsi" w:cs="Garamond"/>
          <w:color w:val="2C2C2C"/>
        </w:rPr>
        <w:t>ls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 xml:space="preserve">nd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</w:t>
      </w:r>
      <w:r w:rsidRPr="00C06F4E">
        <w:rPr>
          <w:rFonts w:asciiTheme="majorHAnsi" w:eastAsia="Garamond" w:hAnsiTheme="majorHAnsi" w:cs="Garamond"/>
          <w:color w:val="2C2C2C"/>
        </w:rPr>
        <w:t>ompli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hments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 xml:space="preserve">to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>heir work hi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i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.</w:t>
      </w:r>
    </w:p>
    <w:p w14:paraId="6AADA38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26727FE" w14:textId="77777777" w:rsidR="009F3ADA" w:rsidRPr="00C06F4E" w:rsidRDefault="009F3ADA">
      <w:pPr>
        <w:spacing w:before="13" w:line="200" w:lineRule="exact"/>
        <w:rPr>
          <w:rFonts w:asciiTheme="majorHAnsi" w:hAnsiTheme="majorHAnsi"/>
        </w:rPr>
      </w:pPr>
    </w:p>
    <w:p w14:paraId="6A760CB8" w14:textId="77777777" w:rsidR="009F3ADA" w:rsidRPr="00C06F4E" w:rsidRDefault="00A47931">
      <w:pPr>
        <w:ind w:left="11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37"/>
        </w:rPr>
        <w:t>V</w:t>
      </w:r>
      <w:r w:rsidRPr="00C06F4E">
        <w:rPr>
          <w:rFonts w:asciiTheme="majorHAnsi" w:eastAsia="Garamond" w:hAnsiTheme="majorHAnsi" w:cs="Garamond"/>
        </w:rPr>
        <w:t>.</w:t>
      </w:r>
      <w:r w:rsidRPr="00C06F4E">
        <w:rPr>
          <w:rFonts w:asciiTheme="majorHAnsi" w:eastAsia="Garamond" w:hAnsiTheme="majorHAnsi" w:cs="Garamond"/>
        </w:rPr>
        <w:t xml:space="preserve">        </w:t>
      </w:r>
      <w:r w:rsidRPr="00C06F4E">
        <w:rPr>
          <w:rFonts w:asciiTheme="majorHAnsi" w:eastAsia="Garamond" w:hAnsiTheme="majorHAnsi" w:cs="Garamond"/>
          <w:spacing w:val="15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F</w:t>
      </w:r>
      <w:r w:rsidRPr="00C06F4E">
        <w:rPr>
          <w:rFonts w:asciiTheme="majorHAnsi" w:eastAsia="Garamond" w:hAnsiTheme="majorHAnsi" w:cs="Garamond"/>
          <w:b/>
          <w:spacing w:val="1"/>
        </w:rPr>
        <w:t>un</w:t>
      </w:r>
      <w:r w:rsidRPr="00C06F4E">
        <w:rPr>
          <w:rFonts w:asciiTheme="majorHAnsi" w:eastAsia="Garamond" w:hAnsiTheme="majorHAnsi" w:cs="Garamond"/>
          <w:b/>
          <w:spacing w:val="-2"/>
        </w:rPr>
        <w:t>c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-2"/>
        </w:rPr>
        <w:t>o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al</w:t>
      </w:r>
      <w:r w:rsidRPr="00C06F4E">
        <w:rPr>
          <w:rFonts w:asciiTheme="majorHAnsi" w:eastAsia="Garamond" w:hAnsiTheme="majorHAnsi" w:cs="Garamond"/>
          <w:b/>
          <w:spacing w:val="68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&amp; Co</w:t>
      </w:r>
      <w:r w:rsidRPr="00C06F4E">
        <w:rPr>
          <w:rFonts w:asciiTheme="majorHAnsi" w:eastAsia="Garamond" w:hAnsiTheme="majorHAnsi" w:cs="Garamond"/>
          <w:b/>
          <w:spacing w:val="-3"/>
        </w:rPr>
        <w:t>m</w:t>
      </w:r>
      <w:r w:rsidRPr="00C06F4E">
        <w:rPr>
          <w:rFonts w:asciiTheme="majorHAnsi" w:eastAsia="Garamond" w:hAnsiTheme="majorHAnsi" w:cs="Garamond"/>
          <w:b/>
          <w:spacing w:val="1"/>
        </w:rPr>
        <w:t>b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  <w:spacing w:val="-3"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-2"/>
        </w:rPr>
        <w:t>o</w:t>
      </w:r>
      <w:r w:rsidRPr="00C06F4E">
        <w:rPr>
          <w:rFonts w:asciiTheme="majorHAnsi" w:eastAsia="Garamond" w:hAnsiTheme="majorHAnsi" w:cs="Garamond"/>
          <w:b/>
        </w:rPr>
        <w:t>n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s</w:t>
      </w:r>
      <w:r w:rsidRPr="00C06F4E">
        <w:rPr>
          <w:rFonts w:asciiTheme="majorHAnsi" w:eastAsia="Garamond" w:hAnsiTheme="majorHAnsi" w:cs="Garamond"/>
          <w:b/>
          <w:spacing w:val="1"/>
        </w:rPr>
        <w:t>u</w:t>
      </w:r>
      <w:r w:rsidRPr="00C06F4E">
        <w:rPr>
          <w:rFonts w:asciiTheme="majorHAnsi" w:eastAsia="Garamond" w:hAnsiTheme="majorHAnsi" w:cs="Garamond"/>
          <w:b/>
          <w:spacing w:val="-2"/>
        </w:rPr>
        <w:t>m</w:t>
      </w:r>
      <w:r w:rsidRPr="00C06F4E">
        <w:rPr>
          <w:rFonts w:asciiTheme="majorHAnsi" w:eastAsia="Garamond" w:hAnsiTheme="majorHAnsi" w:cs="Garamond"/>
          <w:b/>
        </w:rPr>
        <w:t>e S</w:t>
      </w:r>
      <w:r w:rsidRPr="00C06F4E">
        <w:rPr>
          <w:rFonts w:asciiTheme="majorHAnsi" w:eastAsia="Garamond" w:hAnsiTheme="majorHAnsi" w:cs="Garamond"/>
          <w:b/>
          <w:spacing w:val="-2"/>
        </w:rPr>
        <w:t>a</w:t>
      </w:r>
      <w:r w:rsidRPr="00C06F4E">
        <w:rPr>
          <w:rFonts w:asciiTheme="majorHAnsi" w:eastAsia="Garamond" w:hAnsiTheme="majorHAnsi" w:cs="Garamond"/>
          <w:b/>
        </w:rPr>
        <w:t>m</w:t>
      </w:r>
      <w:r w:rsidRPr="00C06F4E">
        <w:rPr>
          <w:rFonts w:asciiTheme="majorHAnsi" w:eastAsia="Garamond" w:hAnsiTheme="majorHAnsi" w:cs="Garamond"/>
          <w:b/>
          <w:spacing w:val="1"/>
        </w:rPr>
        <w:t>p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1"/>
        </w:rPr>
        <w:t>s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1"/>
        </w:rPr>
        <w:t>.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  <w:spacing w:val="1"/>
        </w:rPr>
        <w:t>..</w:t>
      </w:r>
      <w:r w:rsidRPr="00C06F4E">
        <w:rPr>
          <w:rFonts w:asciiTheme="majorHAnsi" w:eastAsia="Garamond" w:hAnsiTheme="majorHAnsi" w:cs="Garamond"/>
          <w:spacing w:val="-1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s 1</w:t>
      </w:r>
      <w:r w:rsidRPr="00C06F4E">
        <w:rPr>
          <w:rFonts w:asciiTheme="majorHAnsi" w:eastAsia="Garamond" w:hAnsiTheme="majorHAnsi" w:cs="Garamond"/>
          <w:spacing w:val="1"/>
        </w:rPr>
        <w:t>2-</w:t>
      </w:r>
      <w:r w:rsidRPr="00C06F4E">
        <w:rPr>
          <w:rFonts w:asciiTheme="majorHAnsi" w:eastAsia="Garamond" w:hAnsiTheme="majorHAnsi" w:cs="Garamond"/>
          <w:spacing w:val="-2"/>
        </w:rPr>
        <w:t>13</w:t>
      </w:r>
    </w:p>
    <w:p w14:paraId="4DD2D9B1" w14:textId="77777777" w:rsidR="009F3ADA" w:rsidRPr="00C06F4E" w:rsidRDefault="009F3ADA">
      <w:pPr>
        <w:spacing w:before="1" w:line="100" w:lineRule="exact"/>
        <w:rPr>
          <w:rFonts w:asciiTheme="majorHAnsi" w:hAnsiTheme="majorHAnsi"/>
        </w:rPr>
      </w:pPr>
    </w:p>
    <w:p w14:paraId="2CF635E4" w14:textId="77777777" w:rsidR="009F3ADA" w:rsidRPr="00C06F4E" w:rsidRDefault="00A47931">
      <w:pPr>
        <w:ind w:left="1198" w:right="208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>his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  <w:color w:val="2C2C2C"/>
          <w:spacing w:val="2"/>
        </w:rPr>
        <w:t>o</w:t>
      </w:r>
      <w:r w:rsidRPr="00C06F4E">
        <w:rPr>
          <w:rFonts w:asciiTheme="majorHAnsi" w:eastAsia="Garamond" w:hAnsiTheme="majorHAnsi" w:cs="Garamond"/>
          <w:color w:val="2C2C2C"/>
        </w:rPr>
        <w:t>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m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t 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 opt</w:t>
      </w:r>
      <w:r w:rsidRPr="00C06F4E">
        <w:rPr>
          <w:rFonts w:asciiTheme="majorHAnsi" w:eastAsia="Garamond" w:hAnsiTheme="majorHAnsi" w:cs="Garamond"/>
          <w:color w:val="2C2C2C"/>
          <w:spacing w:val="2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 xml:space="preserve">on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f</w:t>
      </w:r>
      <w:r w:rsidRPr="00C06F4E">
        <w:rPr>
          <w:rFonts w:asciiTheme="majorHAnsi" w:eastAsia="Garamond" w:hAnsiTheme="majorHAnsi" w:cs="Garamond"/>
          <w:color w:val="2C2C2C"/>
        </w:rPr>
        <w:t>or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ca</w:t>
      </w:r>
      <w:r w:rsidRPr="00C06F4E">
        <w:rPr>
          <w:rFonts w:asciiTheme="majorHAnsi" w:eastAsia="Garamond" w:hAnsiTheme="majorHAnsi" w:cs="Garamond"/>
          <w:color w:val="2C2C2C"/>
        </w:rPr>
        <w:t>ndid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tes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w</w:t>
      </w:r>
      <w:r w:rsidRPr="00C06F4E">
        <w:rPr>
          <w:rFonts w:asciiTheme="majorHAnsi" w:eastAsia="Garamond" w:hAnsiTheme="majorHAnsi" w:cs="Garamond"/>
          <w:color w:val="2C2C2C"/>
        </w:rPr>
        <w:t>ho h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ve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c</w:t>
      </w:r>
      <w:r w:rsidRPr="00C06F4E">
        <w:rPr>
          <w:rFonts w:asciiTheme="majorHAnsi" w:eastAsia="Garamond" w:hAnsiTheme="majorHAnsi" w:cs="Garamond"/>
          <w:color w:val="2C2C2C"/>
        </w:rPr>
        <w:t>h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g</w:t>
      </w:r>
      <w:r w:rsidRPr="00C06F4E">
        <w:rPr>
          <w:rFonts w:asciiTheme="majorHAnsi" w:eastAsia="Garamond" w:hAnsiTheme="majorHAnsi" w:cs="Garamond"/>
          <w:color w:val="2C2C2C"/>
        </w:rPr>
        <w:t xml:space="preserve">ed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mplo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>ers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  <w:color w:val="2C2C2C"/>
        </w:rPr>
        <w:t>requ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ntly, h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ve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g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ps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in the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r emplo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>ment hi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to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y,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 xml:space="preserve">or are hoping to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>ran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ition to a n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w indu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t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</w:rPr>
        <w:t>y or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unrel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 xml:space="preserve">ted </w:t>
      </w:r>
      <w:r w:rsidRPr="00C06F4E">
        <w:rPr>
          <w:rFonts w:asciiTheme="majorHAnsi" w:eastAsia="Garamond" w:hAnsiTheme="majorHAnsi" w:cs="Garamond"/>
          <w:color w:val="2C2C2C"/>
        </w:rPr>
        <w:t>job function. Function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l re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 xml:space="preserve">umes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n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ble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ca</w:t>
      </w:r>
      <w:r w:rsidRPr="00C06F4E">
        <w:rPr>
          <w:rFonts w:asciiTheme="majorHAnsi" w:eastAsia="Garamond" w:hAnsiTheme="majorHAnsi" w:cs="Garamond"/>
          <w:color w:val="2C2C2C"/>
        </w:rPr>
        <w:t>ndid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  <w:spacing w:val="-3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 xml:space="preserve">es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t</w:t>
      </w:r>
      <w:r w:rsidRPr="00C06F4E">
        <w:rPr>
          <w:rFonts w:asciiTheme="majorHAnsi" w:eastAsia="Garamond" w:hAnsiTheme="majorHAnsi" w:cs="Garamond"/>
          <w:color w:val="2C2C2C"/>
        </w:rPr>
        <w:t>o highli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g</w:t>
      </w:r>
      <w:r w:rsidRPr="00C06F4E">
        <w:rPr>
          <w:rFonts w:asciiTheme="majorHAnsi" w:eastAsia="Garamond" w:hAnsiTheme="majorHAnsi" w:cs="Garamond"/>
          <w:color w:val="2C2C2C"/>
        </w:rPr>
        <w:t>ht t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r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n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sf</w:t>
      </w:r>
      <w:r w:rsidRPr="00C06F4E">
        <w:rPr>
          <w:rFonts w:asciiTheme="majorHAnsi" w:eastAsia="Garamond" w:hAnsiTheme="majorHAnsi" w:cs="Garamond"/>
          <w:color w:val="2C2C2C"/>
        </w:rPr>
        <w:t>er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ble</w:t>
      </w:r>
      <w:r w:rsidRPr="00C06F4E">
        <w:rPr>
          <w:rFonts w:asciiTheme="majorHAnsi" w:eastAsia="Garamond" w:hAnsiTheme="majorHAnsi" w:cs="Garamond"/>
          <w:color w:val="2C2C2C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kil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l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, pl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c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i</w:t>
      </w:r>
      <w:r w:rsidRPr="00C06F4E">
        <w:rPr>
          <w:rFonts w:asciiTheme="majorHAnsi" w:eastAsia="Garamond" w:hAnsiTheme="majorHAnsi" w:cs="Garamond"/>
          <w:color w:val="2C2C2C"/>
        </w:rPr>
        <w:t>ng</w:t>
      </w:r>
      <w:r w:rsidRPr="00C06F4E">
        <w:rPr>
          <w:rFonts w:asciiTheme="majorHAnsi" w:eastAsia="Garamond" w:hAnsiTheme="majorHAnsi" w:cs="Garamond"/>
          <w:color w:val="2C2C2C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l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e</w:t>
      </w:r>
      <w:r w:rsidRPr="00C06F4E">
        <w:rPr>
          <w:rFonts w:asciiTheme="majorHAnsi" w:eastAsia="Garamond" w:hAnsiTheme="majorHAnsi" w:cs="Garamond"/>
          <w:color w:val="2C2C2C"/>
        </w:rPr>
        <w:t>mpha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is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2C2C2C"/>
        </w:rPr>
        <w:t>on emplo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>ment d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a</w:t>
      </w:r>
      <w:r w:rsidRPr="00C06F4E">
        <w:rPr>
          <w:rFonts w:asciiTheme="majorHAnsi" w:eastAsia="Garamond" w:hAnsiTheme="majorHAnsi" w:cs="Garamond"/>
          <w:color w:val="2C2C2C"/>
        </w:rPr>
        <w:t>te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, job titles, and emp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l</w:t>
      </w:r>
      <w:r w:rsidRPr="00C06F4E">
        <w:rPr>
          <w:rFonts w:asciiTheme="majorHAnsi" w:eastAsia="Garamond" w:hAnsiTheme="majorHAnsi" w:cs="Garamond"/>
          <w:color w:val="2C2C2C"/>
        </w:rPr>
        <w:t>o</w:t>
      </w:r>
      <w:r w:rsidRPr="00C06F4E">
        <w:rPr>
          <w:rFonts w:asciiTheme="majorHAnsi" w:eastAsia="Garamond" w:hAnsiTheme="majorHAnsi" w:cs="Garamond"/>
          <w:color w:val="2C2C2C"/>
          <w:spacing w:val="1"/>
        </w:rPr>
        <w:t>y</w:t>
      </w:r>
      <w:r w:rsidRPr="00C06F4E">
        <w:rPr>
          <w:rFonts w:asciiTheme="majorHAnsi" w:eastAsia="Garamond" w:hAnsiTheme="majorHAnsi" w:cs="Garamond"/>
          <w:color w:val="2C2C2C"/>
        </w:rPr>
        <w:t>er</w:t>
      </w:r>
      <w:r w:rsidRPr="00C06F4E">
        <w:rPr>
          <w:rFonts w:asciiTheme="majorHAnsi" w:eastAsia="Garamond" w:hAnsiTheme="majorHAnsi" w:cs="Garamond"/>
          <w:color w:val="2C2C2C"/>
          <w:spacing w:val="-1"/>
        </w:rPr>
        <w:t>s</w:t>
      </w:r>
      <w:r w:rsidRPr="00C06F4E">
        <w:rPr>
          <w:rFonts w:asciiTheme="majorHAnsi" w:eastAsia="Garamond" w:hAnsiTheme="majorHAnsi" w:cs="Garamond"/>
          <w:color w:val="2C2C2C"/>
        </w:rPr>
        <w:t>.</w:t>
      </w:r>
    </w:p>
    <w:p w14:paraId="7C7E3674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0FBFD0D" w14:textId="77777777" w:rsidR="009F3ADA" w:rsidRPr="00C06F4E" w:rsidRDefault="009F3ADA">
      <w:pPr>
        <w:spacing w:before="15" w:line="200" w:lineRule="exact"/>
        <w:rPr>
          <w:rFonts w:asciiTheme="majorHAnsi" w:hAnsiTheme="majorHAnsi"/>
        </w:rPr>
      </w:pPr>
    </w:p>
    <w:p w14:paraId="2E278768" w14:textId="77777777" w:rsidR="009F3ADA" w:rsidRPr="00C06F4E" w:rsidRDefault="00A47931">
      <w:pPr>
        <w:ind w:left="118"/>
        <w:rPr>
          <w:rFonts w:asciiTheme="majorHAnsi" w:eastAsia="Garamond" w:hAnsiTheme="majorHAnsi" w:cs="Garamond"/>
        </w:rPr>
        <w:sectPr w:rsidR="009F3ADA" w:rsidRPr="00C06F4E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 xml:space="preserve">.     </w:t>
      </w:r>
      <w:r w:rsidRPr="00C06F4E">
        <w:rPr>
          <w:rFonts w:asciiTheme="majorHAnsi" w:eastAsia="Garamond" w:hAnsiTheme="majorHAnsi" w:cs="Garamond"/>
          <w:spacing w:val="2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d</w:t>
      </w:r>
      <w:r w:rsidRPr="00C06F4E">
        <w:rPr>
          <w:rFonts w:asciiTheme="majorHAnsi" w:eastAsia="Garamond" w:hAnsiTheme="majorHAnsi" w:cs="Garamond"/>
          <w:b/>
          <w:spacing w:val="-1"/>
        </w:rPr>
        <w:t>d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  <w:spacing w:val="-2"/>
        </w:rPr>
        <w:t>i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al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C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r</w:t>
      </w:r>
      <w:r w:rsidRPr="00C06F4E">
        <w:rPr>
          <w:rFonts w:asciiTheme="majorHAnsi" w:eastAsia="Garamond" w:hAnsiTheme="majorHAnsi" w:cs="Garamond"/>
          <w:b/>
        </w:rPr>
        <w:t xml:space="preserve">eer </w:t>
      </w:r>
      <w:r w:rsidRPr="00C06F4E">
        <w:rPr>
          <w:rFonts w:asciiTheme="majorHAnsi" w:eastAsia="Garamond" w:hAnsiTheme="majorHAnsi" w:cs="Garamond"/>
          <w:b/>
          <w:spacing w:val="-3"/>
        </w:rPr>
        <w:t>C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  <w:spacing w:val="-1"/>
        </w:rPr>
        <w:t>t</w:t>
      </w:r>
      <w:r w:rsidRPr="00C06F4E">
        <w:rPr>
          <w:rFonts w:asciiTheme="majorHAnsi" w:eastAsia="Garamond" w:hAnsiTheme="majorHAnsi" w:cs="Garamond"/>
          <w:b/>
        </w:rPr>
        <w:t xml:space="preserve">er </w:t>
      </w:r>
      <w:r w:rsidRPr="00C06F4E">
        <w:rPr>
          <w:rFonts w:asciiTheme="majorHAnsi" w:eastAsia="Garamond" w:hAnsiTheme="majorHAnsi" w:cs="Garamond"/>
          <w:b/>
          <w:spacing w:val="-2"/>
        </w:rPr>
        <w:t>Re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  <w:b/>
          <w:spacing w:val="-1"/>
        </w:rPr>
        <w:t>u</w:t>
      </w:r>
      <w:r w:rsidRPr="00C06F4E">
        <w:rPr>
          <w:rFonts w:asciiTheme="majorHAnsi" w:eastAsia="Garamond" w:hAnsiTheme="majorHAnsi" w:cs="Garamond"/>
          <w:b/>
        </w:rPr>
        <w:t>me</w:t>
      </w:r>
      <w:r w:rsidRPr="00C06F4E">
        <w:rPr>
          <w:rFonts w:asciiTheme="majorHAnsi" w:eastAsia="Garamond" w:hAnsiTheme="majorHAnsi" w:cs="Garamond"/>
          <w:b/>
          <w:spacing w:val="-2"/>
        </w:rPr>
        <w:t xml:space="preserve"> Re</w:t>
      </w:r>
      <w:r w:rsidRPr="00C06F4E">
        <w:rPr>
          <w:rFonts w:asciiTheme="majorHAnsi" w:eastAsia="Garamond" w:hAnsiTheme="majorHAnsi" w:cs="Garamond"/>
          <w:b/>
        </w:rPr>
        <w:t>sou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ce</w:t>
      </w:r>
      <w:r w:rsidRPr="00C06F4E">
        <w:rPr>
          <w:rFonts w:asciiTheme="majorHAnsi" w:eastAsia="Garamond" w:hAnsiTheme="majorHAnsi" w:cs="Garamond"/>
          <w:b/>
          <w:spacing w:val="4"/>
        </w:rPr>
        <w:t>s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</w:t>
      </w:r>
      <w:r w:rsidRPr="00C06F4E">
        <w:rPr>
          <w:rFonts w:asciiTheme="majorHAnsi" w:eastAsia="Garamond" w:hAnsiTheme="majorHAnsi" w:cs="Garamond"/>
          <w:spacing w:val="-3"/>
        </w:rPr>
        <w:t>…</w:t>
      </w:r>
      <w:r w:rsidRPr="00C06F4E">
        <w:rPr>
          <w:rFonts w:asciiTheme="majorHAnsi" w:eastAsia="Garamond" w:hAnsiTheme="majorHAnsi" w:cs="Garamond"/>
        </w:rPr>
        <w:t>………</w:t>
      </w:r>
      <w:r w:rsidRPr="00C06F4E">
        <w:rPr>
          <w:rFonts w:asciiTheme="majorHAnsi" w:eastAsia="Garamond" w:hAnsiTheme="majorHAnsi" w:cs="Garamond"/>
          <w:spacing w:val="-1"/>
        </w:rPr>
        <w:t>.</w:t>
      </w:r>
      <w:r w:rsidRPr="00C06F4E">
        <w:rPr>
          <w:rFonts w:asciiTheme="majorHAnsi" w:eastAsia="Garamond" w:hAnsiTheme="majorHAnsi" w:cs="Garamond"/>
          <w:spacing w:val="1"/>
        </w:rPr>
        <w:t>..</w:t>
      </w:r>
      <w:r w:rsidRPr="00C06F4E">
        <w:rPr>
          <w:rFonts w:asciiTheme="majorHAnsi" w:eastAsia="Garamond" w:hAnsiTheme="majorHAnsi" w:cs="Garamond"/>
          <w:spacing w:val="-1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2"/>
        </w:rPr>
        <w:t>1</w:t>
      </w:r>
      <w:r w:rsidRPr="00C06F4E">
        <w:rPr>
          <w:rFonts w:asciiTheme="majorHAnsi" w:eastAsia="Garamond" w:hAnsiTheme="majorHAnsi" w:cs="Garamond"/>
        </w:rPr>
        <w:t>4</w:t>
      </w:r>
    </w:p>
    <w:p w14:paraId="3D8276A6" w14:textId="77777777" w:rsidR="009F3ADA" w:rsidRPr="00C06F4E" w:rsidRDefault="00A47931">
      <w:pPr>
        <w:spacing w:before="56"/>
        <w:ind w:left="1128" w:right="1670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lastRenderedPageBreak/>
        <w:t xml:space="preserve">I.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es</w:t>
      </w:r>
      <w:r w:rsidRPr="00C06F4E">
        <w:rPr>
          <w:rFonts w:asciiTheme="majorHAnsi" w:eastAsia="Garamond" w:hAnsiTheme="majorHAnsi" w:cs="Garamond"/>
          <w:b/>
          <w:spacing w:val="-1"/>
        </w:rPr>
        <w:t>u</w:t>
      </w:r>
      <w:r w:rsidRPr="00C06F4E">
        <w:rPr>
          <w:rFonts w:asciiTheme="majorHAnsi" w:eastAsia="Garamond" w:hAnsiTheme="majorHAnsi" w:cs="Garamond"/>
          <w:b/>
        </w:rPr>
        <w:t>me Pu</w:t>
      </w:r>
      <w:r w:rsidRPr="00C06F4E">
        <w:rPr>
          <w:rFonts w:asciiTheme="majorHAnsi" w:eastAsia="Garamond" w:hAnsiTheme="majorHAnsi" w:cs="Garamond"/>
          <w:b/>
          <w:spacing w:val="17"/>
        </w:rPr>
        <w:t>r</w:t>
      </w:r>
      <w:r w:rsidRPr="00C06F4E">
        <w:rPr>
          <w:rFonts w:asciiTheme="majorHAnsi" w:eastAsia="Garamond" w:hAnsiTheme="majorHAnsi" w:cs="Garamond"/>
          <w:b/>
        </w:rPr>
        <w:t>p</w:t>
      </w:r>
      <w:r w:rsidRPr="00C06F4E">
        <w:rPr>
          <w:rFonts w:asciiTheme="majorHAnsi" w:eastAsia="Garamond" w:hAnsiTheme="majorHAnsi" w:cs="Garamond"/>
          <w:b/>
          <w:spacing w:val="-2"/>
        </w:rPr>
        <w:t>o</w:t>
      </w:r>
      <w:r w:rsidRPr="00C06F4E">
        <w:rPr>
          <w:rFonts w:asciiTheme="majorHAnsi" w:eastAsia="Garamond" w:hAnsiTheme="majorHAnsi" w:cs="Garamond"/>
          <w:b/>
        </w:rPr>
        <w:t xml:space="preserve">se, </w:t>
      </w:r>
      <w:r w:rsidRPr="00C06F4E">
        <w:rPr>
          <w:rFonts w:asciiTheme="majorHAnsi" w:eastAsia="Garamond" w:hAnsiTheme="majorHAnsi" w:cs="Garamond"/>
          <w:b/>
          <w:spacing w:val="1"/>
        </w:rPr>
        <w:t>D</w:t>
      </w:r>
      <w:r w:rsidRPr="00C06F4E">
        <w:rPr>
          <w:rFonts w:asciiTheme="majorHAnsi" w:eastAsia="Garamond" w:hAnsiTheme="majorHAnsi" w:cs="Garamond"/>
          <w:b/>
        </w:rPr>
        <w:t>esi</w:t>
      </w:r>
      <w:r w:rsidRPr="00C06F4E">
        <w:rPr>
          <w:rFonts w:asciiTheme="majorHAnsi" w:eastAsia="Garamond" w:hAnsiTheme="majorHAnsi" w:cs="Garamond"/>
          <w:b/>
          <w:spacing w:val="-1"/>
        </w:rPr>
        <w:t>g</w:t>
      </w:r>
      <w:r w:rsidRPr="00C06F4E">
        <w:rPr>
          <w:rFonts w:asciiTheme="majorHAnsi" w:eastAsia="Garamond" w:hAnsiTheme="majorHAnsi" w:cs="Garamond"/>
          <w:b/>
        </w:rPr>
        <w:t>n, &amp; Mechanics</w:t>
      </w:r>
    </w:p>
    <w:p w14:paraId="510E9E4A" w14:textId="77777777" w:rsidR="009F3ADA" w:rsidRPr="00C06F4E" w:rsidRDefault="009F3ADA">
      <w:pPr>
        <w:spacing w:before="16" w:line="280" w:lineRule="exact"/>
        <w:rPr>
          <w:rFonts w:asciiTheme="majorHAnsi" w:hAnsiTheme="majorHAnsi"/>
        </w:rPr>
      </w:pPr>
    </w:p>
    <w:p w14:paraId="38DB4A82" w14:textId="77777777" w:rsidR="009F3ADA" w:rsidRPr="00C06F4E" w:rsidRDefault="00A47931">
      <w:pPr>
        <w:ind w:left="118" w:right="64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he purpo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e of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esume </w:t>
      </w:r>
      <w:r w:rsidRPr="00C06F4E">
        <w:rPr>
          <w:rFonts w:asciiTheme="majorHAnsi" w:eastAsia="Garamond" w:hAnsiTheme="majorHAnsi" w:cs="Garamond"/>
          <w:spacing w:val="3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to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rket your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 e</w:t>
      </w:r>
      <w:r w:rsidRPr="00C06F4E">
        <w:rPr>
          <w:rFonts w:asciiTheme="majorHAnsi" w:eastAsia="Garamond" w:hAnsiTheme="majorHAnsi" w:cs="Garamond"/>
          <w:spacing w:val="2"/>
        </w:rPr>
        <w:t>m</w:t>
      </w:r>
      <w:r w:rsidRPr="00C06F4E">
        <w:rPr>
          <w:rFonts w:asciiTheme="majorHAnsi" w:eastAsia="Garamond" w:hAnsiTheme="majorHAnsi" w:cs="Garamond"/>
        </w:rPr>
        <w:t>plo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ers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by suc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in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tly s</w:t>
      </w:r>
      <w:r w:rsidRPr="00C06F4E">
        <w:rPr>
          <w:rFonts w:asciiTheme="majorHAnsi" w:eastAsia="Garamond" w:hAnsiTheme="majorHAnsi" w:cs="Garamond"/>
          <w:spacing w:val="-1"/>
        </w:rPr>
        <w:t>u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 xml:space="preserve">marizing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our edu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tion,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x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rien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 xml:space="preserve">e,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kil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ultim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tely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imi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 xml:space="preserve">g to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onvin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emp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ers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to invite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 to in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ervi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w</w:t>
      </w:r>
      <w:r w:rsidRPr="00C06F4E">
        <w:rPr>
          <w:rFonts w:asciiTheme="majorHAnsi" w:eastAsia="Garamond" w:hAnsiTheme="majorHAnsi" w:cs="Garamond"/>
        </w:rPr>
        <w:t>.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 con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eptu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li</w:t>
      </w:r>
      <w:r w:rsidRPr="00C06F4E">
        <w:rPr>
          <w:rFonts w:asciiTheme="majorHAnsi" w:eastAsia="Garamond" w:hAnsiTheme="majorHAnsi" w:cs="Garamond"/>
          <w:spacing w:val="-1"/>
        </w:rPr>
        <w:t>z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ur</w:t>
      </w:r>
      <w:r w:rsidRPr="00C06F4E">
        <w:rPr>
          <w:rFonts w:asciiTheme="majorHAnsi" w:eastAsia="Garamond" w:hAnsiTheme="majorHAnsi" w:cs="Garamond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</w:rPr>
        <w:t>esume, think 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it as a 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rketing tool, rath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imple</w:t>
      </w:r>
      <w:r w:rsidRPr="00C06F4E">
        <w:rPr>
          <w:rFonts w:asciiTheme="majorHAnsi" w:eastAsia="Garamond" w:hAnsiTheme="majorHAnsi" w:cs="Garamond"/>
          <w:spacing w:val="1"/>
        </w:rPr>
        <w:t xml:space="preserve"> w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k his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y,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it 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inte</w:t>
      </w:r>
      <w:r w:rsidRPr="00C06F4E">
        <w:rPr>
          <w:rFonts w:asciiTheme="majorHAnsi" w:eastAsia="Garamond" w:hAnsiTheme="majorHAnsi" w:cs="Garamond"/>
          <w:spacing w:val="3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 to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omo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 xml:space="preserve">ou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the 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t 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ndid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 for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the oppor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unity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 hand.</w:t>
      </w:r>
    </w:p>
    <w:p w14:paraId="4FC63DF5" w14:textId="77777777" w:rsidR="009F3ADA" w:rsidRPr="00C06F4E" w:rsidRDefault="009F3ADA">
      <w:pPr>
        <w:spacing w:before="10" w:line="260" w:lineRule="exact"/>
        <w:rPr>
          <w:rFonts w:asciiTheme="majorHAnsi" w:hAnsiTheme="majorHAnsi"/>
        </w:rPr>
      </w:pPr>
    </w:p>
    <w:p w14:paraId="0343CCF4" w14:textId="77777777" w:rsidR="009F3ADA" w:rsidRPr="00C06F4E" w:rsidRDefault="00A47931">
      <w:pPr>
        <w:ind w:left="118" w:right="662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 xml:space="preserve">esume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ri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ing 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not a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en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e.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re 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no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one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rect </w:t>
      </w:r>
      <w:r w:rsidRPr="00C06F4E">
        <w:rPr>
          <w:rFonts w:asciiTheme="majorHAnsi" w:eastAsia="Garamond" w:hAnsiTheme="majorHAnsi" w:cs="Garamond"/>
          <w:spacing w:val="1"/>
        </w:rPr>
        <w:t>wa</w:t>
      </w:r>
      <w:r w:rsidRPr="00C06F4E">
        <w:rPr>
          <w:rFonts w:asciiTheme="majorHAnsi" w:eastAsia="Garamond" w:hAnsiTheme="majorHAnsi" w:cs="Garamond"/>
        </w:rPr>
        <w:t>y to fo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mu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esume,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but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ome b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cti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es and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tand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rds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that the 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 xml:space="preserve">er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ent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mmend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 St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nd out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rom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the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rowd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ith high qu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</w:rPr>
        <w:t xml:space="preserve">ity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ontent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a</w:t>
      </w:r>
      <w:r w:rsidRPr="00C06F4E">
        <w:rPr>
          <w:rFonts w:asciiTheme="majorHAnsi" w:eastAsia="Garamond" w:hAnsiTheme="majorHAnsi" w:cs="Garamond"/>
          <w:spacing w:val="1"/>
        </w:rPr>
        <w:t xml:space="preserve"> c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rly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ri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ten,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erro</w:t>
      </w:r>
      <w:r w:rsidRPr="00C06F4E">
        <w:rPr>
          <w:rFonts w:asciiTheme="majorHAnsi" w:eastAsia="Garamond" w:hAnsiTheme="majorHAnsi" w:cs="Garamond"/>
          <w:spacing w:val="2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-f</w:t>
      </w:r>
      <w:r w:rsidRPr="00C06F4E">
        <w:rPr>
          <w:rFonts w:asciiTheme="majorHAnsi" w:eastAsia="Garamond" w:hAnsiTheme="majorHAnsi" w:cs="Garamond"/>
        </w:rPr>
        <w:t>ree do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ument. S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quen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the info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mation f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om m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t </w:t>
      </w:r>
      <w:r w:rsidRPr="00C06F4E">
        <w:rPr>
          <w:rFonts w:asciiTheme="majorHAnsi" w:eastAsia="Garamond" w:hAnsiTheme="majorHAnsi" w:cs="Garamond"/>
        </w:rPr>
        <w:t>impo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tant to le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 imp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nt with reg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rd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 your 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reer obj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cti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e.</w:t>
      </w:r>
      <w:r w:rsidRPr="00C06F4E">
        <w:rPr>
          <w:rFonts w:asciiTheme="majorHAnsi" w:eastAsia="Garamond" w:hAnsiTheme="majorHAnsi" w:cs="Garamond"/>
          <w:spacing w:val="1"/>
        </w:rPr>
        <w:t xml:space="preserve"> W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 xml:space="preserve">en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ting bull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t poin</w:t>
      </w:r>
      <w:r w:rsidRPr="00C06F4E">
        <w:rPr>
          <w:rFonts w:asciiTheme="majorHAnsi" w:eastAsia="Garamond" w:hAnsiTheme="majorHAnsi" w:cs="Garamond"/>
          <w:spacing w:val="-1"/>
        </w:rPr>
        <w:t>ts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im to highl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ght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ompli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hments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that e</w:t>
      </w:r>
      <w:r w:rsidRPr="00C06F4E">
        <w:rPr>
          <w:rFonts w:asciiTheme="majorHAnsi" w:eastAsia="Garamond" w:hAnsiTheme="majorHAnsi" w:cs="Garamond"/>
          <w:spacing w:val="1"/>
        </w:rPr>
        <w:t>x</w:t>
      </w:r>
      <w:r w:rsidRPr="00C06F4E">
        <w:rPr>
          <w:rFonts w:asciiTheme="majorHAnsi" w:eastAsia="Garamond" w:hAnsiTheme="majorHAnsi" w:cs="Garamond"/>
        </w:rPr>
        <w:t>emp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 xml:space="preserve">ify the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kil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 po</w:t>
      </w:r>
      <w:r w:rsidRPr="00C06F4E">
        <w:rPr>
          <w:rFonts w:asciiTheme="majorHAnsi" w:eastAsia="Garamond" w:hAnsiTheme="majorHAnsi" w:cs="Garamond"/>
          <w:spacing w:val="-1"/>
        </w:rPr>
        <w:t>ss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2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emplo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ers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re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kin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>.</w:t>
      </w:r>
    </w:p>
    <w:p w14:paraId="5B1A6429" w14:textId="77777777" w:rsidR="009F3ADA" w:rsidRPr="00C06F4E" w:rsidRDefault="009F3ADA">
      <w:pPr>
        <w:spacing w:before="8" w:line="260" w:lineRule="exact"/>
        <w:rPr>
          <w:rFonts w:asciiTheme="majorHAnsi" w:hAnsiTheme="majorHAnsi"/>
        </w:rPr>
      </w:pPr>
    </w:p>
    <w:p w14:paraId="1E816997" w14:textId="77777777" w:rsidR="009F3ADA" w:rsidRPr="00C06F4E" w:rsidRDefault="00A47931">
      <w:pPr>
        <w:ind w:left="838" w:right="1046" w:hanging="36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1"/>
        </w:rPr>
        <w:t>L</w:t>
      </w:r>
      <w:r w:rsidRPr="00C06F4E">
        <w:rPr>
          <w:rFonts w:asciiTheme="majorHAnsi" w:eastAsia="Garamond" w:hAnsiTheme="majorHAnsi" w:cs="Garamond"/>
          <w:b/>
        </w:rPr>
        <w:t>en</w:t>
      </w:r>
      <w:r w:rsidRPr="00C06F4E">
        <w:rPr>
          <w:rFonts w:asciiTheme="majorHAnsi" w:eastAsia="Garamond" w:hAnsiTheme="majorHAnsi" w:cs="Garamond"/>
          <w:b/>
          <w:spacing w:val="-1"/>
        </w:rPr>
        <w:t>g</w:t>
      </w:r>
      <w:r w:rsidRPr="00C06F4E">
        <w:rPr>
          <w:rFonts w:asciiTheme="majorHAnsi" w:eastAsia="Garamond" w:hAnsiTheme="majorHAnsi" w:cs="Garamond"/>
          <w:b/>
        </w:rPr>
        <w:t>t</w:t>
      </w:r>
      <w:r w:rsidRPr="00C06F4E">
        <w:rPr>
          <w:rFonts w:asciiTheme="majorHAnsi" w:eastAsia="Garamond" w:hAnsiTheme="majorHAnsi" w:cs="Garamond"/>
          <w:b/>
          <w:spacing w:val="-1"/>
        </w:rPr>
        <w:t>h</w:t>
      </w:r>
      <w:r w:rsidRPr="00C06F4E">
        <w:rPr>
          <w:rFonts w:asciiTheme="majorHAnsi" w:eastAsia="Garamond" w:hAnsiTheme="majorHAnsi" w:cs="Garamond"/>
          <w:b/>
        </w:rPr>
        <w:t xml:space="preserve">: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ith a f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w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re 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x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eption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n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pp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</w:rPr>
        <w:t>y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ng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intern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hi</w:t>
      </w:r>
      <w:r w:rsidRPr="00C06F4E">
        <w:rPr>
          <w:rFonts w:asciiTheme="majorHAnsi" w:eastAsia="Garamond" w:hAnsiTheme="majorHAnsi" w:cs="Garamond"/>
          <w:spacing w:val="2"/>
        </w:rPr>
        <w:t>p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or ent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4"/>
        </w:rPr>
        <w:t>y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3"/>
        </w:rPr>
        <w:t>e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l jobs,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tudents</w:t>
      </w:r>
      <w:r w:rsidRPr="00C06F4E">
        <w:rPr>
          <w:rFonts w:asciiTheme="majorHAnsi" w:eastAsia="Garamond" w:hAnsiTheme="majorHAnsi" w:cs="Garamond"/>
          <w:spacing w:val="-1"/>
        </w:rPr>
        <w:t xml:space="preserve"> s</w:t>
      </w:r>
      <w:r w:rsidRPr="00C06F4E">
        <w:rPr>
          <w:rFonts w:asciiTheme="majorHAnsi" w:eastAsia="Garamond" w:hAnsiTheme="majorHAnsi" w:cs="Garamond"/>
        </w:rPr>
        <w:t>hould k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ep th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ir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esume to 1 p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. If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 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ve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dif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ulty 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ow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ng do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 xml:space="preserve">n your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esume,</w:t>
      </w:r>
      <w:r w:rsidRPr="00C06F4E">
        <w:rPr>
          <w:rFonts w:asciiTheme="majorHAnsi" w:eastAsia="Garamond" w:hAnsiTheme="majorHAnsi" w:cs="Garamond"/>
          <w:spacing w:val="1"/>
        </w:rPr>
        <w:t xml:space="preserve"> c</w:t>
      </w:r>
      <w:r w:rsidRPr="00C06F4E">
        <w:rPr>
          <w:rFonts w:asciiTheme="majorHAnsi" w:eastAsia="Garamond" w:hAnsiTheme="majorHAnsi" w:cs="Garamond"/>
        </w:rPr>
        <w:t>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emov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ng e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em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nts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that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 not clo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y re</w:t>
      </w:r>
      <w:r w:rsidRPr="00C06F4E">
        <w:rPr>
          <w:rFonts w:asciiTheme="majorHAnsi" w:eastAsia="Garamond" w:hAnsiTheme="majorHAnsi" w:cs="Garamond"/>
          <w:spacing w:val="1"/>
        </w:rPr>
        <w:t>la</w:t>
      </w:r>
      <w:r w:rsidRPr="00C06F4E">
        <w:rPr>
          <w:rFonts w:asciiTheme="majorHAnsi" w:eastAsia="Garamond" w:hAnsiTheme="majorHAnsi" w:cs="Garamond"/>
        </w:rPr>
        <w:t xml:space="preserve">ted to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he oppo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</w:rPr>
        <w:t>niti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hi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h you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re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ppl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ing.</w:t>
      </w:r>
    </w:p>
    <w:p w14:paraId="65BC9786" w14:textId="77777777" w:rsidR="009F3ADA" w:rsidRPr="00C06F4E" w:rsidRDefault="009F3ADA">
      <w:pPr>
        <w:spacing w:before="9" w:line="260" w:lineRule="exact"/>
        <w:rPr>
          <w:rFonts w:asciiTheme="majorHAnsi" w:hAnsiTheme="majorHAnsi"/>
        </w:rPr>
      </w:pPr>
    </w:p>
    <w:p w14:paraId="0F0DEF70" w14:textId="77777777" w:rsidR="009F3ADA" w:rsidRPr="00C06F4E" w:rsidRDefault="00A47931">
      <w:pPr>
        <w:ind w:left="478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1"/>
        </w:rPr>
        <w:t>M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gi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</w:rPr>
        <w:t>s: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ke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your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esu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lly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ra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e.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Use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ome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hite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 al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w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the re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der’s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eye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to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.</w:t>
      </w:r>
    </w:p>
    <w:p w14:paraId="24A7438D" w14:textId="77777777" w:rsidR="009F3ADA" w:rsidRPr="00C06F4E" w:rsidRDefault="00A47931">
      <w:pPr>
        <w:spacing w:before="1"/>
        <w:ind w:left="83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Using .5 in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h to 1.5 in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margins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is</w:t>
      </w:r>
      <w:r w:rsidRPr="00C06F4E">
        <w:rPr>
          <w:rFonts w:asciiTheme="majorHAnsi" w:eastAsia="Garamond" w:hAnsiTheme="majorHAnsi" w:cs="Garamond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ommend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d.</w:t>
      </w:r>
    </w:p>
    <w:p w14:paraId="3FD743FA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405799CC" w14:textId="77777777" w:rsidR="009F3ADA" w:rsidRPr="00C06F4E" w:rsidRDefault="00A47931">
      <w:pPr>
        <w:ind w:left="478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1"/>
        </w:rPr>
        <w:t>F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</w:rPr>
        <w:t>t: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Use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 xml:space="preserve">ont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 </w:t>
      </w:r>
      <w:r w:rsidRPr="00C06F4E">
        <w:rPr>
          <w:rFonts w:asciiTheme="majorHAnsi" w:eastAsia="Garamond" w:hAnsiTheme="majorHAnsi" w:cs="Garamond"/>
          <w:spacing w:val="2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ea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y to re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d. 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imes 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ew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oman, Arial,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ourier New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 xml:space="preserve">re good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ho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 A</w:t>
      </w:r>
    </w:p>
    <w:p w14:paraId="7BB407FD" w14:textId="77777777" w:rsidR="009F3ADA" w:rsidRPr="00C06F4E" w:rsidRDefault="00A47931">
      <w:pPr>
        <w:spacing w:before="1"/>
        <w:ind w:left="83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10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 xml:space="preserve">12 </w:t>
      </w:r>
      <w:r w:rsidRPr="00C06F4E">
        <w:rPr>
          <w:rFonts w:asciiTheme="majorHAnsi" w:eastAsia="Garamond" w:hAnsiTheme="majorHAnsi" w:cs="Garamond"/>
        </w:rPr>
        <w:t xml:space="preserve">point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 xml:space="preserve">ont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z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  <w:spacing w:val="3"/>
        </w:rPr>
        <w:t>e</w:t>
      </w:r>
      <w:r w:rsidRPr="00C06F4E">
        <w:rPr>
          <w:rFonts w:asciiTheme="majorHAnsi" w:eastAsia="Garamond" w:hAnsiTheme="majorHAnsi" w:cs="Garamond"/>
        </w:rPr>
        <w:t>comm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nded.</w:t>
      </w:r>
    </w:p>
    <w:p w14:paraId="44A36FCB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4D049463" w14:textId="77777777" w:rsidR="009F3ADA" w:rsidRPr="00C06F4E" w:rsidRDefault="00A47931">
      <w:pPr>
        <w:ind w:left="838" w:right="635" w:hanging="360"/>
        <w:jc w:val="both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Co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</w:rPr>
        <w:t>si</w:t>
      </w:r>
      <w:r w:rsidRPr="00C06F4E">
        <w:rPr>
          <w:rFonts w:asciiTheme="majorHAnsi" w:eastAsia="Garamond" w:hAnsiTheme="majorHAnsi" w:cs="Garamond"/>
          <w:b/>
          <w:spacing w:val="1"/>
        </w:rPr>
        <w:t>s</w:t>
      </w:r>
      <w:r w:rsidRPr="00C06F4E">
        <w:rPr>
          <w:rFonts w:asciiTheme="majorHAnsi" w:eastAsia="Garamond" w:hAnsiTheme="majorHAnsi" w:cs="Garamond"/>
          <w:b/>
        </w:rPr>
        <w:t>te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</w:rPr>
        <w:t>cy: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Ke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p the </w:t>
      </w:r>
      <w:r w:rsidRPr="00C06F4E">
        <w:rPr>
          <w:rFonts w:asciiTheme="majorHAnsi" w:eastAsia="Garamond" w:hAnsiTheme="majorHAnsi" w:cs="Garamond"/>
          <w:spacing w:val="-3"/>
        </w:rPr>
        <w:t>f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matting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tent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</w:rPr>
        <w:t xml:space="preserve">ughout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 xml:space="preserve">our 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esume.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xa</w:t>
      </w:r>
      <w:r w:rsidRPr="00C06F4E">
        <w:rPr>
          <w:rFonts w:asciiTheme="majorHAnsi" w:eastAsia="Garamond" w:hAnsiTheme="majorHAnsi" w:cs="Garamond"/>
        </w:rPr>
        <w:t>mple,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if you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choose to bold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job title, 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ke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>ou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bold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ry job title.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o, 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ke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 th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 all of your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bull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t poin</w:t>
      </w:r>
      <w:r w:rsidRPr="00C06F4E">
        <w:rPr>
          <w:rFonts w:asciiTheme="majorHAnsi" w:eastAsia="Garamond" w:hAnsiTheme="majorHAnsi" w:cs="Garamond"/>
          <w:spacing w:val="-1"/>
        </w:rPr>
        <w:t>ts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tion he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</w:rPr>
        <w:t>er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d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tc. line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up 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tly 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n the 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.</w:t>
      </w:r>
    </w:p>
    <w:p w14:paraId="43BD8B68" w14:textId="77777777" w:rsidR="009F3ADA" w:rsidRPr="00C06F4E" w:rsidRDefault="009F3ADA">
      <w:pPr>
        <w:spacing w:before="10" w:line="260" w:lineRule="exact"/>
        <w:rPr>
          <w:rFonts w:asciiTheme="majorHAnsi" w:hAnsiTheme="majorHAnsi"/>
        </w:rPr>
      </w:pPr>
    </w:p>
    <w:p w14:paraId="5999EEC5" w14:textId="77777777" w:rsidR="009F3ADA" w:rsidRPr="00C06F4E" w:rsidRDefault="00A47931">
      <w:pPr>
        <w:ind w:left="838" w:right="859" w:hanging="36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ccu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acy: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 xml:space="preserve">our 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esume,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 xml:space="preserve">nd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ll oth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job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rch 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teria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mu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 be 10</w:t>
      </w:r>
      <w:r w:rsidRPr="00C06F4E">
        <w:rPr>
          <w:rFonts w:asciiTheme="majorHAnsi" w:eastAsia="Garamond" w:hAnsiTheme="majorHAnsi" w:cs="Garamond"/>
          <w:spacing w:val="1"/>
        </w:rPr>
        <w:t>0</w:t>
      </w:r>
      <w:r w:rsidRPr="00C06F4E">
        <w:rPr>
          <w:rFonts w:asciiTheme="majorHAnsi" w:eastAsia="Garamond" w:hAnsiTheme="majorHAnsi" w:cs="Garamond"/>
        </w:rPr>
        <w:t>%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</w:rPr>
        <w:t>ree.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B</w:t>
      </w:r>
      <w:r w:rsidRPr="00C06F4E">
        <w:rPr>
          <w:rFonts w:asciiTheme="majorHAnsi" w:eastAsia="Garamond" w:hAnsiTheme="majorHAnsi" w:cs="Garamond"/>
        </w:rPr>
        <w:t>e su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e to 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ully re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d th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ough </w:t>
      </w:r>
      <w:r w:rsidRPr="00C06F4E">
        <w:rPr>
          <w:rFonts w:asciiTheme="majorHAnsi" w:eastAsia="Garamond" w:hAnsiTheme="majorHAnsi" w:cs="Garamond"/>
          <w:spacing w:val="1"/>
        </w:rPr>
        <w:t>y</w:t>
      </w:r>
      <w:r w:rsidRPr="00C06F4E">
        <w:rPr>
          <w:rFonts w:asciiTheme="majorHAnsi" w:eastAsia="Garamond" w:hAnsiTheme="majorHAnsi" w:cs="Garamond"/>
        </w:rPr>
        <w:t xml:space="preserve">our 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esume,</w:t>
      </w:r>
      <w:r w:rsidRPr="00C06F4E">
        <w:rPr>
          <w:rFonts w:asciiTheme="majorHAnsi" w:eastAsia="Garamond" w:hAnsiTheme="majorHAnsi" w:cs="Garamond"/>
          <w:spacing w:val="1"/>
        </w:rPr>
        <w:t xml:space="preserve"> c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k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 xml:space="preserve">rammar,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ll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ng,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pun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tuation. It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good id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 h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</w:rPr>
        <w:t>ve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 xml:space="preserve">t </w:t>
      </w:r>
      <w:r w:rsidRPr="00C06F4E">
        <w:rPr>
          <w:rFonts w:asciiTheme="majorHAnsi" w:eastAsia="Garamond" w:hAnsiTheme="majorHAnsi" w:cs="Garamond"/>
          <w:spacing w:val="-3"/>
        </w:rPr>
        <w:t>l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4"/>
        </w:rPr>
        <w:t>s</w:t>
      </w:r>
      <w:r w:rsidRPr="00C06F4E">
        <w:rPr>
          <w:rFonts w:asciiTheme="majorHAnsi" w:eastAsia="Garamond" w:hAnsiTheme="majorHAnsi" w:cs="Garamond"/>
        </w:rPr>
        <w:t>t</w:t>
      </w:r>
    </w:p>
    <w:p w14:paraId="0169DB2E" w14:textId="77777777" w:rsidR="009F3ADA" w:rsidRPr="00C06F4E" w:rsidRDefault="00A47931">
      <w:pPr>
        <w:spacing w:line="260" w:lineRule="exact"/>
        <w:ind w:left="83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position w:val="1"/>
        </w:rPr>
        <w:t>2</w:t>
      </w:r>
      <w:r w:rsidRPr="00C06F4E">
        <w:rPr>
          <w:rFonts w:asciiTheme="majorHAnsi" w:eastAsia="Garamond" w:hAnsiTheme="majorHAnsi" w:cs="Garamond"/>
          <w:spacing w:val="-1"/>
          <w:position w:val="1"/>
        </w:rPr>
        <w:t>-</w:t>
      </w:r>
      <w:r w:rsidRPr="00C06F4E">
        <w:rPr>
          <w:rFonts w:asciiTheme="majorHAnsi" w:eastAsia="Garamond" w:hAnsiTheme="majorHAnsi" w:cs="Garamond"/>
          <w:position w:val="1"/>
        </w:rPr>
        <w:t>3</w:t>
      </w:r>
      <w:r w:rsidRPr="00C06F4E">
        <w:rPr>
          <w:rFonts w:asciiTheme="majorHAnsi" w:eastAsia="Garamond" w:hAnsiTheme="majorHAnsi" w:cs="Garamond"/>
          <w:position w:val="1"/>
        </w:rPr>
        <w:t xml:space="preserve"> p</w:t>
      </w:r>
      <w:r w:rsidRPr="00C06F4E">
        <w:rPr>
          <w:rFonts w:asciiTheme="majorHAnsi" w:eastAsia="Garamond" w:hAnsiTheme="majorHAnsi" w:cs="Garamond"/>
          <w:spacing w:val="1"/>
          <w:position w:val="1"/>
        </w:rPr>
        <w:t>e</w:t>
      </w:r>
      <w:r w:rsidRPr="00C06F4E">
        <w:rPr>
          <w:rFonts w:asciiTheme="majorHAnsi" w:eastAsia="Garamond" w:hAnsiTheme="majorHAnsi" w:cs="Garamond"/>
          <w:position w:val="1"/>
        </w:rPr>
        <w:t>ople</w:t>
      </w:r>
      <w:r w:rsidRPr="00C06F4E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C06F4E">
        <w:rPr>
          <w:rFonts w:asciiTheme="majorHAnsi" w:eastAsia="Garamond" w:hAnsiTheme="majorHAnsi" w:cs="Garamond"/>
          <w:position w:val="1"/>
        </w:rPr>
        <w:t>proo</w:t>
      </w:r>
      <w:r w:rsidRPr="00C06F4E">
        <w:rPr>
          <w:rFonts w:asciiTheme="majorHAnsi" w:eastAsia="Garamond" w:hAnsiTheme="majorHAnsi" w:cs="Garamond"/>
          <w:spacing w:val="-2"/>
          <w:position w:val="1"/>
        </w:rPr>
        <w:t>f</w:t>
      </w:r>
      <w:r w:rsidRPr="00C06F4E">
        <w:rPr>
          <w:rFonts w:asciiTheme="majorHAnsi" w:eastAsia="Garamond" w:hAnsiTheme="majorHAnsi" w:cs="Garamond"/>
          <w:position w:val="1"/>
        </w:rPr>
        <w:t>re</w:t>
      </w:r>
      <w:r w:rsidRPr="00C06F4E">
        <w:rPr>
          <w:rFonts w:asciiTheme="majorHAnsi" w:eastAsia="Garamond" w:hAnsiTheme="majorHAnsi" w:cs="Garamond"/>
          <w:spacing w:val="1"/>
          <w:position w:val="1"/>
        </w:rPr>
        <w:t>a</w:t>
      </w:r>
      <w:r w:rsidRPr="00C06F4E">
        <w:rPr>
          <w:rFonts w:asciiTheme="majorHAnsi" w:eastAsia="Garamond" w:hAnsiTheme="majorHAnsi" w:cs="Garamond"/>
          <w:position w:val="1"/>
        </w:rPr>
        <w:t>d it as</w:t>
      </w:r>
      <w:r w:rsidRPr="00C06F4E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C06F4E">
        <w:rPr>
          <w:rFonts w:asciiTheme="majorHAnsi" w:eastAsia="Garamond" w:hAnsiTheme="majorHAnsi" w:cs="Garamond"/>
          <w:spacing w:val="1"/>
          <w:position w:val="1"/>
        </w:rPr>
        <w:t>w</w:t>
      </w:r>
      <w:r w:rsidRPr="00C06F4E">
        <w:rPr>
          <w:rFonts w:asciiTheme="majorHAnsi" w:eastAsia="Garamond" w:hAnsiTheme="majorHAnsi" w:cs="Garamond"/>
          <w:position w:val="1"/>
        </w:rPr>
        <w:t>e</w:t>
      </w:r>
      <w:r w:rsidRPr="00C06F4E">
        <w:rPr>
          <w:rFonts w:asciiTheme="majorHAnsi" w:eastAsia="Garamond" w:hAnsiTheme="majorHAnsi" w:cs="Garamond"/>
          <w:spacing w:val="1"/>
          <w:position w:val="1"/>
        </w:rPr>
        <w:t>l</w:t>
      </w:r>
      <w:r w:rsidRPr="00C06F4E">
        <w:rPr>
          <w:rFonts w:asciiTheme="majorHAnsi" w:eastAsia="Garamond" w:hAnsiTheme="majorHAnsi" w:cs="Garamond"/>
          <w:position w:val="1"/>
        </w:rPr>
        <w:t>l.</w:t>
      </w:r>
    </w:p>
    <w:p w14:paraId="550A1E7E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0040BD1E" w14:textId="77777777" w:rsidR="009F3ADA" w:rsidRPr="00C06F4E" w:rsidRDefault="00A47931">
      <w:pPr>
        <w:ind w:left="838" w:right="710" w:hanging="30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 xml:space="preserve">Be 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cco</w:t>
      </w:r>
      <w:r w:rsidRPr="00C06F4E">
        <w:rPr>
          <w:rFonts w:asciiTheme="majorHAnsi" w:eastAsia="Garamond" w:hAnsiTheme="majorHAnsi" w:cs="Garamond"/>
          <w:b/>
          <w:spacing w:val="-1"/>
        </w:rPr>
        <w:t>m</w:t>
      </w:r>
      <w:r w:rsidRPr="00C06F4E">
        <w:rPr>
          <w:rFonts w:asciiTheme="majorHAnsi" w:eastAsia="Garamond" w:hAnsiTheme="majorHAnsi" w:cs="Garamond"/>
          <w:b/>
        </w:rPr>
        <w:t>plish</w:t>
      </w:r>
      <w:r w:rsidRPr="00C06F4E">
        <w:rPr>
          <w:rFonts w:asciiTheme="majorHAnsi" w:eastAsia="Garamond" w:hAnsiTheme="majorHAnsi" w:cs="Garamond"/>
          <w:b/>
          <w:spacing w:val="-1"/>
        </w:rPr>
        <w:t>m</w:t>
      </w:r>
      <w:r w:rsidRPr="00C06F4E">
        <w:rPr>
          <w:rFonts w:asciiTheme="majorHAnsi" w:eastAsia="Garamond" w:hAnsiTheme="majorHAnsi" w:cs="Garamond"/>
          <w:b/>
        </w:rPr>
        <w:t>ent</w:t>
      </w:r>
      <w:r w:rsidRPr="00C06F4E">
        <w:rPr>
          <w:rFonts w:asciiTheme="majorHAnsi" w:eastAsia="Garamond" w:hAnsiTheme="majorHAnsi" w:cs="Garamond"/>
          <w:b/>
          <w:spacing w:val="-1"/>
        </w:rPr>
        <w:t>-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1"/>
        </w:rPr>
        <w:t>r</w:t>
      </w:r>
      <w:r w:rsidRPr="00C06F4E">
        <w:rPr>
          <w:rFonts w:asciiTheme="majorHAnsi" w:eastAsia="Garamond" w:hAnsiTheme="majorHAnsi" w:cs="Garamond"/>
          <w:b/>
        </w:rPr>
        <w:t>ien</w:t>
      </w:r>
      <w:r w:rsidRPr="00C06F4E">
        <w:rPr>
          <w:rFonts w:asciiTheme="majorHAnsi" w:eastAsia="Garamond" w:hAnsiTheme="majorHAnsi" w:cs="Garamond"/>
          <w:b/>
          <w:spacing w:val="-1"/>
        </w:rPr>
        <w:t>t</w:t>
      </w:r>
      <w:r w:rsidRPr="00C06F4E">
        <w:rPr>
          <w:rFonts w:asciiTheme="majorHAnsi" w:eastAsia="Garamond" w:hAnsiTheme="majorHAnsi" w:cs="Garamond"/>
          <w:b/>
        </w:rPr>
        <w:t>ate</w:t>
      </w:r>
      <w:r w:rsidRPr="00C06F4E">
        <w:rPr>
          <w:rFonts w:asciiTheme="majorHAnsi" w:eastAsia="Garamond" w:hAnsiTheme="majorHAnsi" w:cs="Garamond"/>
          <w:b/>
          <w:spacing w:val="-1"/>
        </w:rPr>
        <w:t>d</w:t>
      </w:r>
      <w:r w:rsidRPr="00C06F4E">
        <w:rPr>
          <w:rFonts w:asciiTheme="majorHAnsi" w:eastAsia="Garamond" w:hAnsiTheme="majorHAnsi" w:cs="Garamond"/>
          <w:b/>
        </w:rPr>
        <w:t>: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mployers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hire</w:t>
      </w:r>
      <w:r w:rsidRPr="00C06F4E">
        <w:rPr>
          <w:rFonts w:asciiTheme="majorHAnsi" w:eastAsia="Garamond" w:hAnsiTheme="majorHAnsi" w:cs="Garamond"/>
          <w:color w:val="383839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you for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y</w:t>
      </w:r>
      <w:r w:rsidRPr="00C06F4E">
        <w:rPr>
          <w:rFonts w:asciiTheme="majorHAnsi" w:eastAsia="Garamond" w:hAnsiTheme="majorHAnsi" w:cs="Garamond"/>
          <w:color w:val="383839"/>
        </w:rPr>
        <w:t xml:space="preserve">our 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kil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l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nd w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nt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o re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d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bout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imes wh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n you 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ve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u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es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sf</w:t>
      </w:r>
      <w:r w:rsidRPr="00C06F4E">
        <w:rPr>
          <w:rFonts w:asciiTheme="majorHAnsi" w:eastAsia="Garamond" w:hAnsiTheme="majorHAnsi" w:cs="Garamond"/>
          <w:color w:val="383839"/>
        </w:rPr>
        <w:t>ully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utili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z</w:t>
      </w:r>
      <w:r w:rsidRPr="00C06F4E">
        <w:rPr>
          <w:rFonts w:asciiTheme="majorHAnsi" w:eastAsia="Garamond" w:hAnsiTheme="majorHAnsi" w:cs="Garamond"/>
          <w:color w:val="383839"/>
        </w:rPr>
        <w:t>ed the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kil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l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they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a</w:t>
      </w:r>
      <w:r w:rsidRPr="00C06F4E">
        <w:rPr>
          <w:rFonts w:asciiTheme="majorHAnsi" w:eastAsia="Garamond" w:hAnsiTheme="majorHAnsi" w:cs="Garamond"/>
          <w:color w:val="383839"/>
        </w:rPr>
        <w:t xml:space="preserve">re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k</w:t>
      </w:r>
      <w:r w:rsidRPr="00C06F4E">
        <w:rPr>
          <w:rFonts w:asciiTheme="majorHAnsi" w:eastAsia="Garamond" w:hAnsiTheme="majorHAnsi" w:cs="Garamond"/>
          <w:color w:val="383839"/>
        </w:rPr>
        <w:t xml:space="preserve">ing. Describe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ch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i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v</w:t>
      </w:r>
      <w:r w:rsidRPr="00C06F4E">
        <w:rPr>
          <w:rFonts w:asciiTheme="majorHAnsi" w:eastAsia="Garamond" w:hAnsiTheme="majorHAnsi" w:cs="Garamond"/>
          <w:color w:val="383839"/>
        </w:rPr>
        <w:t>em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n</w:t>
      </w:r>
      <w:r w:rsidRPr="00C06F4E">
        <w:rPr>
          <w:rFonts w:asciiTheme="majorHAnsi" w:eastAsia="Garamond" w:hAnsiTheme="majorHAnsi" w:cs="Garamond"/>
          <w:color w:val="383839"/>
          <w:spacing w:val="-3"/>
        </w:rPr>
        <w:t>t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 xml:space="preserve">, rather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 lis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ing dutie</w:t>
      </w:r>
      <w:r w:rsidRPr="00C06F4E">
        <w:rPr>
          <w:rFonts w:asciiTheme="majorHAnsi" w:eastAsia="Garamond" w:hAnsiTheme="majorHAnsi" w:cs="Garamond"/>
          <w:color w:val="383839"/>
          <w:spacing w:val="2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, qu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nti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f</w:t>
      </w:r>
      <w:r w:rsidRPr="00C06F4E">
        <w:rPr>
          <w:rFonts w:asciiTheme="majorHAnsi" w:eastAsia="Garamond" w:hAnsiTheme="majorHAnsi" w:cs="Garamond"/>
          <w:color w:val="383839"/>
        </w:rPr>
        <w:t xml:space="preserve">y </w:t>
      </w:r>
      <w:r w:rsidRPr="00C06F4E">
        <w:rPr>
          <w:rFonts w:asciiTheme="majorHAnsi" w:eastAsia="Garamond" w:hAnsiTheme="majorHAnsi" w:cs="Garamond"/>
          <w:color w:val="383839"/>
        </w:rPr>
        <w:t>out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omes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w</w:t>
      </w:r>
      <w:r w:rsidRPr="00C06F4E">
        <w:rPr>
          <w:rFonts w:asciiTheme="majorHAnsi" w:eastAsia="Garamond" w:hAnsiTheme="majorHAnsi" w:cs="Garamond"/>
          <w:color w:val="383839"/>
        </w:rPr>
        <w:t>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n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v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r po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ibl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,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nd be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u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 to hi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g</w:t>
      </w:r>
      <w:r w:rsidRPr="00C06F4E">
        <w:rPr>
          <w:rFonts w:asciiTheme="majorHAnsi" w:eastAsia="Garamond" w:hAnsiTheme="majorHAnsi" w:cs="Garamond"/>
          <w:color w:val="383839"/>
        </w:rPr>
        <w:t>hli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g</w:t>
      </w:r>
      <w:r w:rsidRPr="00C06F4E">
        <w:rPr>
          <w:rFonts w:asciiTheme="majorHAnsi" w:eastAsia="Garamond" w:hAnsiTheme="majorHAnsi" w:cs="Garamond"/>
          <w:color w:val="383839"/>
        </w:rPr>
        <w:t>ht your p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o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f</w:t>
      </w:r>
      <w:r w:rsidRPr="00C06F4E">
        <w:rPr>
          <w:rFonts w:asciiTheme="majorHAnsi" w:eastAsia="Garamond" w:hAnsiTheme="majorHAnsi" w:cs="Garamond"/>
          <w:color w:val="383839"/>
        </w:rPr>
        <w:t>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n</w:t>
      </w:r>
      <w:r w:rsidRPr="00C06F4E">
        <w:rPr>
          <w:rFonts w:asciiTheme="majorHAnsi" w:eastAsia="Garamond" w:hAnsiTheme="majorHAnsi" w:cs="Garamond"/>
          <w:color w:val="383839"/>
        </w:rPr>
        <w:t>cy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 xml:space="preserve">in both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hni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c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l (indu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t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y or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job function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-s</w:t>
      </w:r>
      <w:r w:rsidRPr="00C06F4E">
        <w:rPr>
          <w:rFonts w:asciiTheme="majorHAnsi" w:eastAsia="Garamond" w:hAnsiTheme="majorHAnsi" w:cs="Garamond"/>
          <w:color w:val="383839"/>
        </w:rPr>
        <w:t>p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c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i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f</w:t>
      </w:r>
      <w:r w:rsidRPr="00C06F4E">
        <w:rPr>
          <w:rFonts w:asciiTheme="majorHAnsi" w:eastAsia="Garamond" w:hAnsiTheme="majorHAnsi" w:cs="Garamond"/>
          <w:color w:val="383839"/>
        </w:rPr>
        <w:t>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) and t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sf</w:t>
      </w:r>
      <w:r w:rsidRPr="00C06F4E">
        <w:rPr>
          <w:rFonts w:asciiTheme="majorHAnsi" w:eastAsia="Garamond" w:hAnsiTheme="majorHAnsi" w:cs="Garamond"/>
          <w:color w:val="383839"/>
        </w:rPr>
        <w:t>er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ble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kil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l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.</w:t>
      </w:r>
    </w:p>
    <w:p w14:paraId="4EA3D1B5" w14:textId="77777777" w:rsidR="009F3ADA" w:rsidRPr="00C06F4E" w:rsidRDefault="009F3ADA">
      <w:pPr>
        <w:spacing w:before="8" w:line="260" w:lineRule="exact"/>
        <w:rPr>
          <w:rFonts w:asciiTheme="majorHAnsi" w:hAnsiTheme="majorHAnsi"/>
        </w:rPr>
      </w:pPr>
    </w:p>
    <w:p w14:paraId="7DB0F43A" w14:textId="77777777" w:rsidR="009F3ADA" w:rsidRPr="00C06F4E" w:rsidRDefault="00A47931">
      <w:pPr>
        <w:ind w:left="838" w:right="742" w:hanging="36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Use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A</w:t>
      </w:r>
      <w:r w:rsidRPr="00C06F4E">
        <w:rPr>
          <w:rFonts w:asciiTheme="majorHAnsi" w:eastAsia="Garamond" w:hAnsiTheme="majorHAnsi" w:cs="Garamond"/>
          <w:b/>
        </w:rPr>
        <w:t>ct</w:t>
      </w:r>
      <w:r w:rsidRPr="00C06F4E">
        <w:rPr>
          <w:rFonts w:asciiTheme="majorHAnsi" w:eastAsia="Garamond" w:hAnsiTheme="majorHAnsi" w:cs="Garamond"/>
          <w:b/>
          <w:spacing w:val="-1"/>
        </w:rPr>
        <w:t>i</w:t>
      </w:r>
      <w:r w:rsidRPr="00C06F4E">
        <w:rPr>
          <w:rFonts w:asciiTheme="majorHAnsi" w:eastAsia="Garamond" w:hAnsiTheme="majorHAnsi" w:cs="Garamond"/>
          <w:b/>
        </w:rPr>
        <w:t>on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1"/>
        </w:rPr>
        <w:t>V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bs: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St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en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g</w:t>
      </w:r>
      <w:r w:rsidRPr="00C06F4E">
        <w:rPr>
          <w:rFonts w:asciiTheme="majorHAnsi" w:eastAsia="Garamond" w:hAnsiTheme="majorHAnsi" w:cs="Garamond"/>
          <w:color w:val="383839"/>
        </w:rPr>
        <w:t xml:space="preserve">then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y</w:t>
      </w:r>
      <w:r w:rsidRPr="00C06F4E">
        <w:rPr>
          <w:rFonts w:asciiTheme="majorHAnsi" w:eastAsia="Garamond" w:hAnsiTheme="majorHAnsi" w:cs="Garamond"/>
          <w:color w:val="383839"/>
        </w:rPr>
        <w:t>our bullet points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by b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ginning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ch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w</w:t>
      </w:r>
      <w:r w:rsidRPr="00C06F4E">
        <w:rPr>
          <w:rFonts w:asciiTheme="majorHAnsi" w:eastAsia="Garamond" w:hAnsiTheme="majorHAnsi" w:cs="Garamond"/>
          <w:color w:val="383839"/>
        </w:rPr>
        <w:t>ith an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ction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v</w:t>
      </w:r>
      <w:r w:rsidRPr="00C06F4E">
        <w:rPr>
          <w:rFonts w:asciiTheme="majorHAnsi" w:eastAsia="Garamond" w:hAnsiTheme="majorHAnsi" w:cs="Garamond"/>
          <w:color w:val="383839"/>
        </w:rPr>
        <w:t>erb that p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v</w:t>
      </w:r>
      <w:r w:rsidRPr="00C06F4E">
        <w:rPr>
          <w:rFonts w:asciiTheme="majorHAnsi" w:eastAsia="Garamond" w:hAnsiTheme="majorHAnsi" w:cs="Garamond"/>
          <w:color w:val="383839"/>
        </w:rPr>
        <w:t>i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w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 xml:space="preserve">the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kill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 xml:space="preserve">to be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x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mplified in 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t a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compli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 xml:space="preserve">hment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tat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ment.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his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llo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w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a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potenti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l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mployer to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m</w:t>
      </w:r>
      <w:r w:rsidRPr="00C06F4E">
        <w:rPr>
          <w:rFonts w:asciiTheme="majorHAnsi" w:eastAsia="Garamond" w:hAnsiTheme="majorHAnsi" w:cs="Garamond"/>
          <w:color w:val="383839"/>
        </w:rPr>
        <w:t>o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 xml:space="preserve">e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ea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i</w:t>
      </w:r>
      <w:r w:rsidRPr="00C06F4E">
        <w:rPr>
          <w:rFonts w:asciiTheme="majorHAnsi" w:eastAsia="Garamond" w:hAnsiTheme="majorHAnsi" w:cs="Garamond"/>
          <w:color w:val="383839"/>
        </w:rPr>
        <w:t xml:space="preserve">ly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c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n your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esume for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w</w:t>
      </w:r>
      <w:r w:rsidRPr="00C06F4E">
        <w:rPr>
          <w:rFonts w:asciiTheme="majorHAnsi" w:eastAsia="Garamond" w:hAnsiTheme="majorHAnsi" w:cs="Garamond"/>
          <w:color w:val="383839"/>
        </w:rPr>
        <w:t>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t he or 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he is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s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kin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g</w:t>
      </w:r>
      <w:r w:rsidRPr="00C06F4E">
        <w:rPr>
          <w:rFonts w:asciiTheme="majorHAnsi" w:eastAsia="Garamond" w:hAnsiTheme="majorHAnsi" w:cs="Garamond"/>
          <w:color w:val="383839"/>
        </w:rPr>
        <w:t>.</w:t>
      </w:r>
    </w:p>
    <w:p w14:paraId="08965DBE" w14:textId="77777777" w:rsidR="009F3ADA" w:rsidRPr="00C06F4E" w:rsidRDefault="009F3ADA">
      <w:pPr>
        <w:spacing w:before="10" w:line="260" w:lineRule="exact"/>
        <w:rPr>
          <w:rFonts w:asciiTheme="majorHAnsi" w:hAnsiTheme="majorHAnsi"/>
        </w:rPr>
      </w:pPr>
    </w:p>
    <w:p w14:paraId="0B97017E" w14:textId="77777777" w:rsidR="009F3ADA" w:rsidRPr="00C06F4E" w:rsidRDefault="00A47931">
      <w:pPr>
        <w:ind w:left="838" w:right="636" w:hanging="360"/>
        <w:jc w:val="both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1"/>
        </w:rPr>
        <w:t>M</w:t>
      </w:r>
      <w:r w:rsidRPr="00C06F4E">
        <w:rPr>
          <w:rFonts w:asciiTheme="majorHAnsi" w:eastAsia="Garamond" w:hAnsiTheme="majorHAnsi" w:cs="Garamond"/>
          <w:b/>
        </w:rPr>
        <w:t>ake it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Clear and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Be Succinc</w:t>
      </w:r>
      <w:r w:rsidRPr="00C06F4E">
        <w:rPr>
          <w:rFonts w:asciiTheme="majorHAnsi" w:eastAsia="Garamond" w:hAnsiTheme="majorHAnsi" w:cs="Garamond"/>
          <w:b/>
          <w:spacing w:val="-1"/>
        </w:rPr>
        <w:t>t</w:t>
      </w:r>
      <w:r w:rsidRPr="00C06F4E">
        <w:rPr>
          <w:rFonts w:asciiTheme="majorHAnsi" w:eastAsia="Garamond" w:hAnsiTheme="majorHAnsi" w:cs="Garamond"/>
          <w:b/>
        </w:rPr>
        <w:t>: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limin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te the pronoun “I” at the b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ginni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n</w:t>
      </w:r>
      <w:r w:rsidRPr="00C06F4E">
        <w:rPr>
          <w:rFonts w:asciiTheme="majorHAnsi" w:eastAsia="Garamond" w:hAnsiTheme="majorHAnsi" w:cs="Garamond"/>
          <w:color w:val="383839"/>
        </w:rPr>
        <w:t>g of 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ch bu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l</w:t>
      </w:r>
      <w:r w:rsidRPr="00C06F4E">
        <w:rPr>
          <w:rFonts w:asciiTheme="majorHAnsi" w:eastAsia="Garamond" w:hAnsiTheme="majorHAnsi" w:cs="Garamond"/>
          <w:color w:val="383839"/>
        </w:rPr>
        <w:t>l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t </w:t>
      </w:r>
      <w:r w:rsidRPr="00C06F4E">
        <w:rPr>
          <w:rFonts w:asciiTheme="majorHAnsi" w:eastAsia="Garamond" w:hAnsiTheme="majorHAnsi" w:cs="Garamond"/>
          <w:color w:val="383839"/>
        </w:rPr>
        <w:t>point</w:t>
      </w:r>
      <w:r w:rsidRPr="00C06F4E">
        <w:rPr>
          <w:rFonts w:asciiTheme="majorHAnsi" w:eastAsia="Garamond" w:hAnsiTheme="majorHAnsi" w:cs="Garamond"/>
          <w:color w:val="383839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this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 xml:space="preserve">is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ss</w:t>
      </w:r>
      <w:r w:rsidRPr="00C06F4E">
        <w:rPr>
          <w:rFonts w:asciiTheme="majorHAnsi" w:eastAsia="Garamond" w:hAnsiTheme="majorHAnsi" w:cs="Garamond"/>
          <w:color w:val="383839"/>
        </w:rPr>
        <w:t xml:space="preserve">umed.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void int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 xml:space="preserve">oductory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nd w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i</w:t>
      </w:r>
      <w:r w:rsidRPr="00C06F4E">
        <w:rPr>
          <w:rFonts w:asciiTheme="majorHAnsi" w:eastAsia="Garamond" w:hAnsiTheme="majorHAnsi" w:cs="Garamond"/>
          <w:color w:val="383839"/>
        </w:rPr>
        <w:t>n</w:t>
      </w:r>
      <w:r w:rsidRPr="00C06F4E">
        <w:rPr>
          <w:rFonts w:asciiTheme="majorHAnsi" w:eastAsia="Garamond" w:hAnsiTheme="majorHAnsi" w:cs="Garamond"/>
          <w:color w:val="383839"/>
          <w:spacing w:val="2"/>
        </w:rPr>
        <w:t>d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-</w:t>
      </w:r>
      <w:r w:rsidRPr="00C06F4E">
        <w:rPr>
          <w:rFonts w:asciiTheme="majorHAnsi" w:eastAsia="Garamond" w:hAnsiTheme="majorHAnsi" w:cs="Garamond"/>
          <w:color w:val="383839"/>
        </w:rPr>
        <w:t>up ph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es su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 xml:space="preserve">h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“My duti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in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lud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d...”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nd “My res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p</w:t>
      </w:r>
      <w:r w:rsidRPr="00C06F4E">
        <w:rPr>
          <w:rFonts w:asciiTheme="majorHAnsi" w:eastAsia="Garamond" w:hAnsiTheme="majorHAnsi" w:cs="Garamond"/>
          <w:color w:val="383839"/>
        </w:rPr>
        <w:t>on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ibilities were…”</w:t>
      </w:r>
    </w:p>
    <w:p w14:paraId="3B20EC7B" w14:textId="77777777" w:rsidR="009F3ADA" w:rsidRPr="00C06F4E" w:rsidRDefault="009F3ADA">
      <w:pPr>
        <w:spacing w:before="10" w:line="260" w:lineRule="exact"/>
        <w:rPr>
          <w:rFonts w:asciiTheme="majorHAnsi" w:hAnsiTheme="majorHAnsi"/>
        </w:rPr>
      </w:pPr>
    </w:p>
    <w:p w14:paraId="791CFCE0" w14:textId="77777777" w:rsidR="009F3ADA" w:rsidRPr="00C06F4E" w:rsidRDefault="00A47931">
      <w:pPr>
        <w:ind w:left="478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7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383839"/>
        </w:rPr>
        <w:t>Ove</w:t>
      </w:r>
      <w:r w:rsidRPr="00C06F4E">
        <w:rPr>
          <w:rFonts w:asciiTheme="majorHAnsi" w:eastAsia="Garamond" w:hAnsiTheme="majorHAnsi" w:cs="Garamond"/>
          <w:b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b/>
          <w:color w:val="383839"/>
        </w:rPr>
        <w:t xml:space="preserve">all </w:t>
      </w:r>
      <w:r w:rsidRPr="00C06F4E">
        <w:rPr>
          <w:rFonts w:asciiTheme="majorHAnsi" w:eastAsia="Garamond" w:hAnsiTheme="majorHAnsi" w:cs="Garamond"/>
          <w:b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383839"/>
        </w:rPr>
        <w:t>p</w:t>
      </w:r>
      <w:r w:rsidRPr="00C06F4E">
        <w:rPr>
          <w:rFonts w:asciiTheme="majorHAnsi" w:eastAsia="Garamond" w:hAnsiTheme="majorHAnsi" w:cs="Garamond"/>
          <w:b/>
          <w:color w:val="383839"/>
          <w:spacing w:val="-1"/>
        </w:rPr>
        <w:t>p</w:t>
      </w:r>
      <w:r w:rsidRPr="00C06F4E">
        <w:rPr>
          <w:rFonts w:asciiTheme="majorHAnsi" w:eastAsia="Garamond" w:hAnsiTheme="majorHAnsi" w:cs="Garamond"/>
          <w:b/>
          <w:color w:val="383839"/>
        </w:rPr>
        <w:t xml:space="preserve">earance: </w:t>
      </w:r>
      <w:r w:rsidRPr="00C06F4E">
        <w:rPr>
          <w:rFonts w:asciiTheme="majorHAnsi" w:eastAsia="Garamond" w:hAnsiTheme="majorHAnsi" w:cs="Garamond"/>
          <w:color w:val="383839"/>
        </w:rPr>
        <w:t>A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 xml:space="preserve">k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y</w:t>
      </w:r>
      <w:r w:rsidRPr="00C06F4E">
        <w:rPr>
          <w:rFonts w:asciiTheme="majorHAnsi" w:eastAsia="Garamond" w:hAnsiTheme="majorHAnsi" w:cs="Garamond"/>
          <w:color w:val="383839"/>
        </w:rPr>
        <w:t>our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l</w:t>
      </w:r>
      <w:r w:rsidRPr="00C06F4E">
        <w:rPr>
          <w:rFonts w:asciiTheme="majorHAnsi" w:eastAsia="Garamond" w:hAnsiTheme="majorHAnsi" w:cs="Garamond"/>
          <w:color w:val="383839"/>
        </w:rPr>
        <w:t>f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nd others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if your document is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ea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y to re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d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nd p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o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f</w:t>
      </w:r>
      <w:r w:rsidRPr="00C06F4E">
        <w:rPr>
          <w:rFonts w:asciiTheme="majorHAnsi" w:eastAsia="Garamond" w:hAnsiTheme="majorHAnsi" w:cs="Garamond"/>
          <w:color w:val="383839"/>
        </w:rPr>
        <w:t>es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ion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l looking.</w:t>
      </w:r>
    </w:p>
    <w:p w14:paraId="681E278A" w14:textId="77777777" w:rsidR="009F3ADA" w:rsidRPr="00C06F4E" w:rsidRDefault="00A47931">
      <w:pPr>
        <w:spacing w:before="2"/>
        <w:ind w:left="838" w:right="723"/>
        <w:rPr>
          <w:rFonts w:asciiTheme="majorHAnsi" w:eastAsia="Garamond" w:hAnsiTheme="majorHAnsi" w:cs="Garamond"/>
        </w:rPr>
        <w:sectPr w:rsidR="009F3ADA" w:rsidRPr="00C06F4E">
          <w:pgSz w:w="12240" w:h="15840"/>
          <w:pgMar w:top="720" w:right="120" w:bottom="280" w:left="660" w:header="0" w:footer="435" w:gutter="0"/>
          <w:cols w:space="720"/>
        </w:sectPr>
      </w:pPr>
      <w:r w:rsidRPr="00C06F4E">
        <w:rPr>
          <w:rFonts w:asciiTheme="majorHAnsi" w:eastAsia="Garamond" w:hAnsiTheme="majorHAnsi" w:cs="Garamond"/>
          <w:color w:val="383839"/>
        </w:rPr>
        <w:t>Al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 xml:space="preserve">o,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on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id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e</w:t>
      </w:r>
      <w:r w:rsidRPr="00C06F4E">
        <w:rPr>
          <w:rFonts w:asciiTheme="majorHAnsi" w:eastAsia="Garamond" w:hAnsiTheme="majorHAnsi" w:cs="Garamond"/>
          <w:color w:val="383839"/>
        </w:rPr>
        <w:t xml:space="preserve">r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t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 xml:space="preserve">he 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v</w:t>
      </w:r>
      <w:r w:rsidRPr="00C06F4E">
        <w:rPr>
          <w:rFonts w:asciiTheme="majorHAnsi" w:eastAsia="Garamond" w:hAnsiTheme="majorHAnsi" w:cs="Garamond"/>
          <w:color w:val="383839"/>
        </w:rPr>
        <w:t>er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ge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rui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er may s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c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 xml:space="preserve">n 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y</w:t>
      </w:r>
      <w:r w:rsidRPr="00C06F4E">
        <w:rPr>
          <w:rFonts w:asciiTheme="majorHAnsi" w:eastAsia="Garamond" w:hAnsiTheme="majorHAnsi" w:cs="Garamond"/>
          <w:color w:val="383839"/>
        </w:rPr>
        <w:t xml:space="preserve">our </w:t>
      </w:r>
      <w:r w:rsidRPr="00C06F4E">
        <w:rPr>
          <w:rFonts w:asciiTheme="majorHAnsi" w:eastAsia="Garamond" w:hAnsiTheme="majorHAnsi" w:cs="Garamond"/>
          <w:color w:val="383839"/>
          <w:spacing w:val="-2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esume for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30 se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c</w:t>
      </w:r>
      <w:r w:rsidRPr="00C06F4E">
        <w:rPr>
          <w:rFonts w:asciiTheme="majorHAnsi" w:eastAsia="Garamond" w:hAnsiTheme="majorHAnsi" w:cs="Garamond"/>
          <w:color w:val="383839"/>
        </w:rPr>
        <w:t>on</w:t>
      </w:r>
      <w:r w:rsidRPr="00C06F4E">
        <w:rPr>
          <w:rFonts w:asciiTheme="majorHAnsi" w:eastAsia="Garamond" w:hAnsiTheme="majorHAnsi" w:cs="Garamond"/>
          <w:color w:val="383839"/>
          <w:spacing w:val="2"/>
        </w:rPr>
        <w:t>d</w:t>
      </w:r>
      <w:r w:rsidRPr="00C06F4E">
        <w:rPr>
          <w:rFonts w:asciiTheme="majorHAnsi" w:eastAsia="Garamond" w:hAnsiTheme="majorHAnsi" w:cs="Garamond"/>
          <w:color w:val="383839"/>
        </w:rPr>
        <w:t>s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</w:rPr>
        <w:t>or le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ss</w:t>
      </w:r>
      <w:r w:rsidRPr="00C06F4E">
        <w:rPr>
          <w:rFonts w:asciiTheme="majorHAnsi" w:eastAsia="Garamond" w:hAnsiTheme="majorHAnsi" w:cs="Garamond"/>
          <w:color w:val="383839"/>
        </w:rPr>
        <w:t>.</w:t>
      </w:r>
      <w:r w:rsidRPr="00C06F4E">
        <w:rPr>
          <w:rFonts w:asciiTheme="majorHAnsi" w:eastAsia="Garamond" w:hAnsiTheme="majorHAnsi" w:cs="Garamond"/>
          <w:color w:val="383839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M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ke</w:t>
      </w:r>
      <w:r w:rsidRPr="00C06F4E">
        <w:rPr>
          <w:rFonts w:asciiTheme="majorHAnsi" w:eastAsia="Garamond" w:hAnsiTheme="majorHAnsi" w:cs="Garamond"/>
          <w:color w:val="383839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u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e th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t your mo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t impo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r</w:t>
      </w:r>
      <w:r w:rsidRPr="00C06F4E">
        <w:rPr>
          <w:rFonts w:asciiTheme="majorHAnsi" w:eastAsia="Garamond" w:hAnsiTheme="majorHAnsi" w:cs="Garamond"/>
          <w:color w:val="383839"/>
        </w:rPr>
        <w:t>tant inf</w:t>
      </w:r>
      <w:r w:rsidRPr="00C06F4E">
        <w:rPr>
          <w:rFonts w:asciiTheme="majorHAnsi" w:eastAsia="Garamond" w:hAnsiTheme="majorHAnsi" w:cs="Garamond"/>
          <w:color w:val="383839"/>
          <w:spacing w:val="2"/>
        </w:rPr>
        <w:t>o</w:t>
      </w:r>
      <w:r w:rsidRPr="00C06F4E">
        <w:rPr>
          <w:rFonts w:asciiTheme="majorHAnsi" w:eastAsia="Garamond" w:hAnsiTheme="majorHAnsi" w:cs="Garamond"/>
          <w:color w:val="383839"/>
        </w:rPr>
        <w:t>r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m</w:t>
      </w:r>
      <w:r w:rsidRPr="00C06F4E">
        <w:rPr>
          <w:rFonts w:asciiTheme="majorHAnsi" w:eastAsia="Garamond" w:hAnsiTheme="majorHAnsi" w:cs="Garamond"/>
          <w:color w:val="383839"/>
          <w:spacing w:val="1"/>
        </w:rPr>
        <w:t>a</w:t>
      </w:r>
      <w:r w:rsidRPr="00C06F4E">
        <w:rPr>
          <w:rFonts w:asciiTheme="majorHAnsi" w:eastAsia="Garamond" w:hAnsiTheme="majorHAnsi" w:cs="Garamond"/>
          <w:color w:val="383839"/>
        </w:rPr>
        <w:t>t</w:t>
      </w:r>
      <w:r w:rsidRPr="00C06F4E">
        <w:rPr>
          <w:rFonts w:asciiTheme="majorHAnsi" w:eastAsia="Garamond" w:hAnsiTheme="majorHAnsi" w:cs="Garamond"/>
          <w:color w:val="383839"/>
          <w:spacing w:val="2"/>
        </w:rPr>
        <w:t>i</w:t>
      </w:r>
      <w:r w:rsidRPr="00C06F4E">
        <w:rPr>
          <w:rFonts w:asciiTheme="majorHAnsi" w:eastAsia="Garamond" w:hAnsiTheme="majorHAnsi" w:cs="Garamond"/>
          <w:color w:val="383839"/>
        </w:rPr>
        <w:t xml:space="preserve">on 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s</w:t>
      </w:r>
      <w:r w:rsidRPr="00C06F4E">
        <w:rPr>
          <w:rFonts w:asciiTheme="majorHAnsi" w:eastAsia="Garamond" w:hAnsiTheme="majorHAnsi" w:cs="Garamond"/>
          <w:color w:val="383839"/>
        </w:rPr>
        <w:t>tands ou</w:t>
      </w:r>
      <w:r w:rsidRPr="00C06F4E">
        <w:rPr>
          <w:rFonts w:asciiTheme="majorHAnsi" w:eastAsia="Garamond" w:hAnsiTheme="majorHAnsi" w:cs="Garamond"/>
          <w:color w:val="383839"/>
          <w:spacing w:val="-1"/>
        </w:rPr>
        <w:t>t</w:t>
      </w:r>
      <w:r w:rsidRPr="00C06F4E">
        <w:rPr>
          <w:rFonts w:asciiTheme="majorHAnsi" w:eastAsia="Garamond" w:hAnsiTheme="majorHAnsi" w:cs="Garamond"/>
          <w:color w:val="383839"/>
        </w:rPr>
        <w:t>.</w:t>
      </w:r>
    </w:p>
    <w:p w14:paraId="67DFD73C" w14:textId="77777777" w:rsidR="009F3ADA" w:rsidRPr="00C06F4E" w:rsidRDefault="00A47931">
      <w:pPr>
        <w:spacing w:before="52"/>
        <w:ind w:left="1546" w:right="1651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lastRenderedPageBreak/>
        <w:t xml:space="preserve">II. </w:t>
      </w:r>
      <w:r w:rsidRPr="00C06F4E">
        <w:rPr>
          <w:rFonts w:asciiTheme="majorHAnsi" w:eastAsia="Garamond" w:hAnsiTheme="majorHAnsi" w:cs="Garamond"/>
          <w:b/>
          <w:spacing w:val="7"/>
        </w:rPr>
        <w:t>K</w:t>
      </w:r>
      <w:r w:rsidRPr="00C06F4E">
        <w:rPr>
          <w:rFonts w:asciiTheme="majorHAnsi" w:eastAsia="Garamond" w:hAnsiTheme="majorHAnsi" w:cs="Garamond"/>
          <w:b/>
        </w:rPr>
        <w:t xml:space="preserve">ey </w:t>
      </w:r>
      <w:r w:rsidRPr="00C06F4E">
        <w:rPr>
          <w:rFonts w:asciiTheme="majorHAnsi" w:eastAsia="Garamond" w:hAnsiTheme="majorHAnsi" w:cs="Garamond"/>
          <w:b/>
          <w:spacing w:val="1"/>
        </w:rPr>
        <w:t>E</w:t>
      </w:r>
      <w:r w:rsidRPr="00C06F4E">
        <w:rPr>
          <w:rFonts w:asciiTheme="majorHAnsi" w:eastAsia="Garamond" w:hAnsiTheme="majorHAnsi" w:cs="Garamond"/>
          <w:b/>
        </w:rPr>
        <w:t>lem</w:t>
      </w:r>
      <w:r w:rsidRPr="00C06F4E">
        <w:rPr>
          <w:rFonts w:asciiTheme="majorHAnsi" w:eastAsia="Garamond" w:hAnsiTheme="majorHAnsi" w:cs="Garamond"/>
          <w:b/>
          <w:spacing w:val="1"/>
        </w:rPr>
        <w:t>e</w:t>
      </w:r>
      <w:r w:rsidRPr="00C06F4E">
        <w:rPr>
          <w:rFonts w:asciiTheme="majorHAnsi" w:eastAsia="Garamond" w:hAnsiTheme="majorHAnsi" w:cs="Garamond"/>
          <w:b/>
        </w:rPr>
        <w:t xml:space="preserve">nts </w:t>
      </w:r>
      <w:r w:rsidRPr="00C06F4E">
        <w:rPr>
          <w:rFonts w:asciiTheme="majorHAnsi" w:eastAsia="Garamond" w:hAnsiTheme="majorHAnsi" w:cs="Garamond"/>
          <w:b/>
          <w:spacing w:val="-1"/>
        </w:rPr>
        <w:t>o</w:t>
      </w:r>
      <w:r w:rsidRPr="00C06F4E">
        <w:rPr>
          <w:rFonts w:asciiTheme="majorHAnsi" w:eastAsia="Garamond" w:hAnsiTheme="majorHAnsi" w:cs="Garamond"/>
          <w:b/>
        </w:rPr>
        <w:t>f</w:t>
      </w:r>
      <w:r w:rsidRPr="00C06F4E">
        <w:rPr>
          <w:rFonts w:asciiTheme="majorHAnsi" w:eastAsia="Garamond" w:hAnsiTheme="majorHAnsi" w:cs="Garamond"/>
          <w:b/>
          <w:spacing w:val="73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a Success</w:t>
      </w:r>
      <w:r w:rsidRPr="00C06F4E">
        <w:rPr>
          <w:rFonts w:asciiTheme="majorHAnsi" w:eastAsia="Garamond" w:hAnsiTheme="majorHAnsi" w:cs="Garamond"/>
          <w:b/>
          <w:spacing w:val="-1"/>
        </w:rPr>
        <w:t>f</w:t>
      </w:r>
      <w:r w:rsidRPr="00C06F4E">
        <w:rPr>
          <w:rFonts w:asciiTheme="majorHAnsi" w:eastAsia="Garamond" w:hAnsiTheme="majorHAnsi" w:cs="Garamond"/>
          <w:b/>
        </w:rPr>
        <w:t xml:space="preserve">ul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es</w:t>
      </w:r>
      <w:r w:rsidRPr="00C06F4E">
        <w:rPr>
          <w:rFonts w:asciiTheme="majorHAnsi" w:eastAsia="Garamond" w:hAnsiTheme="majorHAnsi" w:cs="Garamond"/>
          <w:b/>
          <w:spacing w:val="-1"/>
        </w:rPr>
        <w:t>u</w:t>
      </w:r>
      <w:r w:rsidRPr="00C06F4E">
        <w:rPr>
          <w:rFonts w:asciiTheme="majorHAnsi" w:eastAsia="Garamond" w:hAnsiTheme="majorHAnsi" w:cs="Garamond"/>
          <w:b/>
        </w:rPr>
        <w:t>me</w:t>
      </w:r>
    </w:p>
    <w:p w14:paraId="11510D8A" w14:textId="77777777" w:rsidR="009F3ADA" w:rsidRPr="00C06F4E" w:rsidRDefault="009F3ADA">
      <w:pPr>
        <w:spacing w:before="3" w:line="180" w:lineRule="exact"/>
        <w:rPr>
          <w:rFonts w:asciiTheme="majorHAnsi" w:hAnsiTheme="majorHAnsi"/>
        </w:rPr>
      </w:pPr>
    </w:p>
    <w:p w14:paraId="6D811A75" w14:textId="77777777" w:rsidR="009F3ADA" w:rsidRPr="00C06F4E" w:rsidRDefault="00A47931">
      <w:pPr>
        <w:ind w:left="4245" w:right="4346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  <w:color w:val="333333"/>
          <w:spacing w:val="1"/>
        </w:rPr>
        <w:t>Y</w:t>
      </w:r>
      <w:r w:rsidRPr="00C06F4E">
        <w:rPr>
          <w:rFonts w:asciiTheme="majorHAnsi" w:hAnsiTheme="majorHAnsi"/>
          <w:b/>
          <w:color w:val="333333"/>
          <w:spacing w:val="-1"/>
        </w:rPr>
        <w:t>o</w:t>
      </w:r>
      <w:r w:rsidRPr="00C06F4E">
        <w:rPr>
          <w:rFonts w:asciiTheme="majorHAnsi" w:hAnsiTheme="majorHAnsi"/>
          <w:b/>
          <w:color w:val="333333"/>
        </w:rPr>
        <w:t>ur F</w:t>
      </w:r>
      <w:r w:rsidRPr="00C06F4E">
        <w:rPr>
          <w:rFonts w:asciiTheme="majorHAnsi" w:hAnsiTheme="majorHAnsi"/>
          <w:b/>
          <w:color w:val="333333"/>
          <w:spacing w:val="-2"/>
        </w:rPr>
        <w:t>i</w:t>
      </w:r>
      <w:r w:rsidRPr="00C06F4E">
        <w:rPr>
          <w:rFonts w:asciiTheme="majorHAnsi" w:hAnsiTheme="majorHAnsi"/>
          <w:b/>
          <w:color w:val="333333"/>
        </w:rPr>
        <w:t>r</w:t>
      </w:r>
      <w:r w:rsidRPr="00C06F4E">
        <w:rPr>
          <w:rFonts w:asciiTheme="majorHAnsi" w:hAnsiTheme="majorHAnsi"/>
          <w:b/>
          <w:color w:val="333333"/>
          <w:spacing w:val="-3"/>
        </w:rPr>
        <w:t>s</w:t>
      </w:r>
      <w:r w:rsidRPr="00C06F4E">
        <w:rPr>
          <w:rFonts w:asciiTheme="majorHAnsi" w:hAnsiTheme="majorHAnsi"/>
          <w:b/>
          <w:color w:val="333333"/>
        </w:rPr>
        <w:t>t</w:t>
      </w:r>
      <w:r w:rsidRPr="00C06F4E">
        <w:rPr>
          <w:rFonts w:asciiTheme="majorHAnsi" w:hAnsiTheme="majorHAnsi"/>
          <w:b/>
          <w:color w:val="333333"/>
          <w:spacing w:val="1"/>
        </w:rPr>
        <w:t xml:space="preserve"> </w:t>
      </w:r>
      <w:r w:rsidRPr="00C06F4E">
        <w:rPr>
          <w:rFonts w:asciiTheme="majorHAnsi" w:hAnsiTheme="majorHAnsi"/>
          <w:b/>
          <w:color w:val="333333"/>
          <w:spacing w:val="-2"/>
        </w:rPr>
        <w:t>a</w:t>
      </w:r>
      <w:r w:rsidRPr="00C06F4E">
        <w:rPr>
          <w:rFonts w:asciiTheme="majorHAnsi" w:hAnsiTheme="majorHAnsi"/>
          <w:b/>
          <w:color w:val="333333"/>
        </w:rPr>
        <w:t>nd</w:t>
      </w:r>
      <w:r w:rsidRPr="00C06F4E">
        <w:rPr>
          <w:rFonts w:asciiTheme="majorHAnsi" w:hAnsiTheme="majorHAnsi"/>
          <w:b/>
          <w:color w:val="333333"/>
          <w:spacing w:val="1"/>
        </w:rPr>
        <w:t xml:space="preserve"> </w:t>
      </w:r>
      <w:r w:rsidRPr="00C06F4E">
        <w:rPr>
          <w:rFonts w:asciiTheme="majorHAnsi" w:hAnsiTheme="majorHAnsi"/>
          <w:b/>
          <w:color w:val="333333"/>
          <w:spacing w:val="-4"/>
        </w:rPr>
        <w:t>L</w:t>
      </w:r>
      <w:r w:rsidRPr="00C06F4E">
        <w:rPr>
          <w:rFonts w:asciiTheme="majorHAnsi" w:hAnsiTheme="majorHAnsi"/>
          <w:b/>
          <w:color w:val="333333"/>
          <w:spacing w:val="1"/>
        </w:rPr>
        <w:t>a</w:t>
      </w:r>
      <w:r w:rsidRPr="00C06F4E">
        <w:rPr>
          <w:rFonts w:asciiTheme="majorHAnsi" w:hAnsiTheme="majorHAnsi"/>
          <w:b/>
          <w:color w:val="333333"/>
        </w:rPr>
        <w:t>st</w:t>
      </w:r>
      <w:r w:rsidRPr="00C06F4E">
        <w:rPr>
          <w:rFonts w:asciiTheme="majorHAnsi" w:hAnsiTheme="majorHAnsi"/>
          <w:b/>
          <w:color w:val="333333"/>
          <w:spacing w:val="-2"/>
        </w:rPr>
        <w:t xml:space="preserve"> </w:t>
      </w:r>
      <w:r w:rsidRPr="00C06F4E">
        <w:rPr>
          <w:rFonts w:asciiTheme="majorHAnsi" w:hAnsiTheme="majorHAnsi"/>
          <w:b/>
          <w:color w:val="333333"/>
          <w:spacing w:val="1"/>
        </w:rPr>
        <w:t>N</w:t>
      </w:r>
      <w:r w:rsidRPr="00C06F4E">
        <w:rPr>
          <w:rFonts w:asciiTheme="majorHAnsi" w:hAnsiTheme="majorHAnsi"/>
          <w:b/>
          <w:color w:val="333333"/>
          <w:spacing w:val="-1"/>
        </w:rPr>
        <w:t>a</w:t>
      </w:r>
      <w:r w:rsidRPr="00C06F4E">
        <w:rPr>
          <w:rFonts w:asciiTheme="majorHAnsi" w:hAnsiTheme="majorHAnsi"/>
          <w:b/>
          <w:color w:val="333333"/>
        </w:rPr>
        <w:t>me</w:t>
      </w:r>
    </w:p>
    <w:p w14:paraId="0CE0E49B" w14:textId="77777777" w:rsidR="009F3ADA" w:rsidRPr="00C06F4E" w:rsidRDefault="00A47931">
      <w:pPr>
        <w:spacing w:before="21" w:line="260" w:lineRule="exact"/>
        <w:ind w:left="2433" w:right="2533"/>
        <w:jc w:val="center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position w:val="-1"/>
        </w:rPr>
        <w:t>♦</w:t>
      </w:r>
      <w:r w:rsidRPr="00C06F4E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Phone nu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position w:val="-1"/>
        </w:rPr>
        <w:t>ber</w:t>
      </w:r>
      <w:r w:rsidRPr="00C06F4E">
        <w:rPr>
          <w:rFonts w:asciiTheme="majorHAnsi" w:hAnsiTheme="majorHAnsi"/>
          <w:spacing w:val="2"/>
          <w:position w:val="-1"/>
        </w:rPr>
        <w:t xml:space="preserve"> </w:t>
      </w:r>
      <w:r w:rsidRPr="00C06F4E">
        <w:rPr>
          <w:rFonts w:asciiTheme="majorHAnsi" w:eastAsia="Arial" w:hAnsiTheme="majorHAnsi" w:cs="Arial"/>
          <w:position w:val="-1"/>
        </w:rPr>
        <w:t>♦</w:t>
      </w:r>
      <w:r w:rsidRPr="00C06F4E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l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spacing w:val="-2"/>
          <w:position w:val="-1"/>
        </w:rPr>
        <w:t>a</w:t>
      </w:r>
      <w:r w:rsidRPr="00C06F4E">
        <w:rPr>
          <w:rFonts w:asciiTheme="majorHAnsi" w:hAnsiTheme="majorHAnsi"/>
          <w:position w:val="-1"/>
        </w:rPr>
        <w:t>dd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-2"/>
          <w:position w:val="-1"/>
        </w:rPr>
        <w:t>s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eastAsia="Arial" w:hAnsiTheme="majorHAnsi" w:cs="Arial"/>
          <w:position w:val="-1"/>
        </w:rPr>
        <w:t>♦</w:t>
      </w:r>
      <w:r w:rsidRPr="00C06F4E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spacing w:val="-3"/>
          <w:position w:val="-1"/>
        </w:rPr>
        <w:t>S</w:t>
      </w:r>
      <w:r w:rsidRPr="00C06F4E">
        <w:rPr>
          <w:rFonts w:asciiTheme="majorHAnsi" w:hAnsiTheme="majorHAnsi"/>
          <w:spacing w:val="1"/>
          <w:position w:val="-1"/>
        </w:rPr>
        <w:t>tr</w:t>
      </w:r>
      <w:r w:rsidRPr="00C06F4E">
        <w:rPr>
          <w:rFonts w:asciiTheme="majorHAnsi" w:hAnsiTheme="majorHAnsi"/>
          <w:spacing w:val="-2"/>
          <w:position w:val="-1"/>
        </w:rPr>
        <w:t>e</w:t>
      </w:r>
      <w:r w:rsidRPr="00C06F4E">
        <w:rPr>
          <w:rFonts w:asciiTheme="majorHAnsi" w:hAnsiTheme="majorHAnsi"/>
          <w:position w:val="-1"/>
        </w:rPr>
        <w:t>et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ad</w:t>
      </w:r>
      <w:r w:rsidRPr="00C06F4E">
        <w:rPr>
          <w:rFonts w:asciiTheme="majorHAnsi" w:hAnsiTheme="majorHAnsi"/>
          <w:spacing w:val="-2"/>
          <w:position w:val="-1"/>
        </w:rPr>
        <w:t>d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s</w:t>
      </w:r>
      <w:r w:rsidRPr="00C06F4E">
        <w:rPr>
          <w:rFonts w:asciiTheme="majorHAnsi" w:hAnsiTheme="majorHAnsi"/>
          <w:position w:val="-1"/>
        </w:rPr>
        <w:t xml:space="preserve">s </w:t>
      </w:r>
      <w:r w:rsidRPr="00C06F4E">
        <w:rPr>
          <w:rFonts w:asciiTheme="majorHAnsi" w:eastAsia="Arial" w:hAnsiTheme="majorHAnsi" w:cs="Arial"/>
          <w:position w:val="-1"/>
        </w:rPr>
        <w:t>♦</w:t>
      </w:r>
      <w:r w:rsidRPr="00C06F4E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Ci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spacing w:val="-2"/>
          <w:position w:val="-1"/>
        </w:rPr>
        <w:t>y</w:t>
      </w:r>
      <w:r w:rsidRPr="00C06F4E">
        <w:rPr>
          <w:rFonts w:asciiTheme="majorHAnsi" w:hAnsiTheme="majorHAnsi"/>
          <w:position w:val="-1"/>
        </w:rPr>
        <w:t>, s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spacing w:val="-2"/>
          <w:position w:val="-1"/>
        </w:rPr>
        <w:t>a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position w:val="-1"/>
        </w:rPr>
        <w:t>e &amp;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spacing w:val="-2"/>
          <w:position w:val="-1"/>
        </w:rPr>
        <w:t>z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p co</w:t>
      </w:r>
      <w:r w:rsidRPr="00C06F4E">
        <w:rPr>
          <w:rFonts w:asciiTheme="majorHAnsi" w:hAnsiTheme="majorHAnsi"/>
          <w:spacing w:val="-2"/>
          <w:position w:val="-1"/>
        </w:rPr>
        <w:t>d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2"/>
          <w:position w:val="-1"/>
        </w:rPr>
        <w:t xml:space="preserve"> </w:t>
      </w:r>
      <w:r w:rsidRPr="00C06F4E">
        <w:rPr>
          <w:rFonts w:asciiTheme="majorHAnsi" w:eastAsia="Arial" w:hAnsiTheme="majorHAnsi" w:cs="Arial"/>
          <w:position w:val="-1"/>
        </w:rPr>
        <w:t>♦</w:t>
      </w:r>
    </w:p>
    <w:p w14:paraId="2AAEC994" w14:textId="77777777" w:rsidR="009F3ADA" w:rsidRPr="00C06F4E" w:rsidRDefault="009F3ADA">
      <w:pPr>
        <w:spacing w:before="8" w:line="220" w:lineRule="exact"/>
        <w:rPr>
          <w:rFonts w:asciiTheme="majorHAnsi" w:hAnsiTheme="majorHAnsi"/>
        </w:rPr>
      </w:pPr>
    </w:p>
    <w:p w14:paraId="0E78003F" w14:textId="77777777" w:rsidR="009F3ADA" w:rsidRPr="00C06F4E" w:rsidRDefault="00A47931">
      <w:pPr>
        <w:spacing w:before="32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666E33A1">
          <v:group id="_x0000_s1193" style="position:absolute;left:0;text-align:left;margin-left:25.3pt;margin-top:1.05pt;width:566.5pt;height:0;z-index:-2035;mso-position-horizontal-relative:page" coordorigin="506,21" coordsize="11330,0">
            <v:shape id="_x0000_s119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C06F4E">
        <w:rPr>
          <w:rFonts w:asciiTheme="majorHAnsi" w:hAnsiTheme="majorHAnsi"/>
          <w:b/>
          <w:spacing w:val="-1"/>
        </w:rPr>
        <w:t>O</w:t>
      </w:r>
      <w:r w:rsidRPr="00C06F4E">
        <w:rPr>
          <w:rFonts w:asciiTheme="majorHAnsi" w:hAnsiTheme="majorHAnsi"/>
          <w:b/>
          <w:spacing w:val="1"/>
        </w:rPr>
        <w:t>B</w:t>
      </w:r>
      <w:r w:rsidRPr="00C06F4E">
        <w:rPr>
          <w:rFonts w:asciiTheme="majorHAnsi" w:hAnsiTheme="majorHAnsi"/>
          <w:b/>
        </w:rPr>
        <w:t>J</w:t>
      </w:r>
      <w:r w:rsidRPr="00C06F4E">
        <w:rPr>
          <w:rFonts w:asciiTheme="majorHAnsi" w:hAnsiTheme="majorHAnsi"/>
          <w:b/>
          <w:spacing w:val="-1"/>
        </w:rPr>
        <w:t>ECT</w:t>
      </w:r>
      <w:r w:rsidRPr="00C06F4E">
        <w:rPr>
          <w:rFonts w:asciiTheme="majorHAnsi" w:hAnsiTheme="majorHAnsi"/>
          <w:b/>
        </w:rPr>
        <w:t>IVE</w:t>
      </w:r>
    </w:p>
    <w:p w14:paraId="2CAE1D52" w14:textId="77777777" w:rsidR="009F3ADA" w:rsidRPr="00C06F4E" w:rsidRDefault="00A47931">
      <w:pPr>
        <w:spacing w:line="240" w:lineRule="exact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 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na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 po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it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 ob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n. </w:t>
      </w:r>
      <w:r w:rsidRPr="00C06F4E">
        <w:rPr>
          <w:rFonts w:asciiTheme="majorHAnsi" w:hAnsiTheme="majorHAnsi"/>
          <w:spacing w:val="-3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so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ude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7"/>
        </w:rPr>
        <w:t>r</w:t>
      </w:r>
      <w:r w:rsidRPr="00C06F4E">
        <w:rPr>
          <w:rFonts w:asciiTheme="majorHAnsi" w:hAnsiTheme="majorHAnsi"/>
        </w:rPr>
        <w:t>ea</w:t>
      </w:r>
    </w:p>
    <w:p w14:paraId="2EA7A19D" w14:textId="77777777" w:rsidR="009F3ADA" w:rsidRPr="00C06F4E" w:rsidRDefault="00A47931">
      <w:pPr>
        <w:spacing w:before="1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and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il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d ex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ou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pan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. 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and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d be</w:t>
      </w:r>
    </w:p>
    <w:p w14:paraId="6FEFE12B" w14:textId="77777777" w:rsidR="009F3ADA" w:rsidRPr="00C06F4E" w:rsidRDefault="00A47931">
      <w:pPr>
        <w:spacing w:line="240" w:lineRule="exact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2CBF854D">
          <v:group id="_x0000_s1191" style="position:absolute;left:0;text-align:left;margin-left:25.3pt;margin-top:25.1pt;width:566.5pt;height:0;z-index:-2034;mso-position-horizontal-relative:page" coordorigin="506,502" coordsize="11330,0">
            <v:shape id="_x0000_s1192" style="position:absolute;left:506;top:502;width:11330;height:0" coordorigin="506,502" coordsize="11330,0" path="m506,502r11330,e" filled="f" strokeweight=".24536mm">
              <v:path arrowok="t"/>
            </v:shape>
            <w10:wrap anchorx="page"/>
          </v:group>
        </w:pict>
      </w:r>
      <w:r w:rsidRPr="00C06F4E">
        <w:rPr>
          <w:rFonts w:asciiTheme="majorHAnsi" w:hAnsiTheme="majorHAnsi"/>
          <w:position w:val="-1"/>
        </w:rPr>
        <w:t>o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spacing w:val="1"/>
          <w:position w:val="-1"/>
        </w:rPr>
        <w:t>itt</w:t>
      </w:r>
      <w:r w:rsidRPr="00C06F4E">
        <w:rPr>
          <w:rFonts w:asciiTheme="majorHAnsi" w:hAnsiTheme="majorHAnsi"/>
          <w:position w:val="-1"/>
        </w:rPr>
        <w:t xml:space="preserve">ed </w:t>
      </w:r>
      <w:r w:rsidRPr="00C06F4E">
        <w:rPr>
          <w:rFonts w:asciiTheme="majorHAnsi" w:hAnsiTheme="majorHAnsi"/>
          <w:spacing w:val="-2"/>
          <w:position w:val="-1"/>
        </w:rPr>
        <w:t>o</w:t>
      </w:r>
      <w:r w:rsidRPr="00C06F4E">
        <w:rPr>
          <w:rFonts w:asciiTheme="majorHAnsi" w:hAnsiTheme="majorHAnsi"/>
          <w:position w:val="-1"/>
        </w:rPr>
        <w:t>r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su</w:t>
      </w:r>
      <w:r w:rsidRPr="00C06F4E">
        <w:rPr>
          <w:rFonts w:asciiTheme="majorHAnsi" w:hAnsiTheme="majorHAnsi"/>
          <w:spacing w:val="-2"/>
          <w:position w:val="-1"/>
        </w:rPr>
        <w:t>b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-1"/>
          <w:position w:val="-1"/>
        </w:rPr>
        <w:t>t</w:t>
      </w:r>
      <w:r w:rsidRPr="00C06F4E">
        <w:rPr>
          <w:rFonts w:asciiTheme="majorHAnsi" w:hAnsiTheme="majorHAnsi"/>
          <w:spacing w:val="1"/>
          <w:position w:val="-1"/>
        </w:rPr>
        <w:t>it</w:t>
      </w:r>
      <w:r w:rsidRPr="00C06F4E">
        <w:rPr>
          <w:rFonts w:asciiTheme="majorHAnsi" w:hAnsiTheme="majorHAnsi"/>
          <w:spacing w:val="-2"/>
          <w:position w:val="-1"/>
        </w:rPr>
        <w:t>u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position w:val="-1"/>
        </w:rPr>
        <w:t>ed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w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t</w:t>
      </w:r>
      <w:r w:rsidRPr="00C06F4E">
        <w:rPr>
          <w:rFonts w:asciiTheme="majorHAnsi" w:hAnsiTheme="majorHAnsi"/>
          <w:position w:val="-1"/>
        </w:rPr>
        <w:t>h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 xml:space="preserve">a </w:t>
      </w:r>
      <w:r w:rsidRPr="00C06F4E">
        <w:rPr>
          <w:rFonts w:asciiTheme="majorHAnsi" w:hAnsiTheme="majorHAnsi"/>
          <w:w w:val="44"/>
          <w:position w:val="-1"/>
        </w:rPr>
        <w:t>―</w:t>
      </w:r>
      <w:r w:rsidRPr="00C06F4E">
        <w:rPr>
          <w:rFonts w:asciiTheme="majorHAnsi" w:hAnsiTheme="majorHAnsi"/>
          <w:spacing w:val="-1"/>
          <w:position w:val="-1"/>
        </w:rPr>
        <w:t>C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-1"/>
          <w:position w:val="-1"/>
        </w:rPr>
        <w:t>r</w:t>
      </w:r>
      <w:r w:rsidRPr="00C06F4E">
        <w:rPr>
          <w:rFonts w:asciiTheme="majorHAnsi" w:hAnsiTheme="majorHAnsi"/>
          <w:position w:val="-1"/>
        </w:rPr>
        <w:t>eer</w:t>
      </w:r>
      <w:r w:rsidRPr="00C06F4E">
        <w:rPr>
          <w:rFonts w:asciiTheme="majorHAnsi" w:hAnsiTheme="majorHAnsi"/>
          <w:spacing w:val="-1"/>
          <w:position w:val="-1"/>
        </w:rPr>
        <w:t xml:space="preserve"> H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spacing w:val="-2"/>
          <w:position w:val="-1"/>
        </w:rPr>
        <w:t>g</w:t>
      </w:r>
      <w:r w:rsidRPr="00C06F4E">
        <w:rPr>
          <w:rFonts w:asciiTheme="majorHAnsi" w:hAnsiTheme="majorHAnsi"/>
          <w:position w:val="-1"/>
        </w:rPr>
        <w:t>h</w:t>
      </w:r>
      <w:r w:rsidRPr="00C06F4E">
        <w:rPr>
          <w:rFonts w:asciiTheme="majorHAnsi" w:hAnsiTheme="majorHAnsi"/>
          <w:spacing w:val="1"/>
          <w:position w:val="-1"/>
        </w:rPr>
        <w:t>li</w:t>
      </w:r>
      <w:r w:rsidRPr="00C06F4E">
        <w:rPr>
          <w:rFonts w:asciiTheme="majorHAnsi" w:hAnsiTheme="majorHAnsi"/>
          <w:spacing w:val="-2"/>
          <w:position w:val="-1"/>
        </w:rPr>
        <w:t>g</w:t>
      </w:r>
      <w:r w:rsidRPr="00C06F4E">
        <w:rPr>
          <w:rFonts w:asciiTheme="majorHAnsi" w:hAnsiTheme="majorHAnsi"/>
          <w:position w:val="-1"/>
        </w:rPr>
        <w:t>h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spacing w:val="-2"/>
          <w:position w:val="-1"/>
        </w:rPr>
        <w:t>s</w:t>
      </w:r>
      <w:r w:rsidRPr="00C06F4E">
        <w:rPr>
          <w:rFonts w:asciiTheme="majorHAnsi" w:hAnsiTheme="majorHAnsi"/>
          <w:w w:val="159"/>
          <w:position w:val="-1"/>
        </w:rPr>
        <w:t>‖</w:t>
      </w:r>
      <w:r w:rsidRPr="00C06F4E">
        <w:rPr>
          <w:rFonts w:asciiTheme="majorHAnsi" w:hAnsiTheme="majorHAnsi"/>
          <w:position w:val="-1"/>
        </w:rPr>
        <w:t xml:space="preserve"> or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w w:val="64"/>
          <w:position w:val="-1"/>
        </w:rPr>
        <w:t>―</w:t>
      </w:r>
      <w:r w:rsidRPr="00C06F4E">
        <w:rPr>
          <w:rFonts w:asciiTheme="majorHAnsi" w:hAnsiTheme="majorHAnsi"/>
          <w:spacing w:val="-2"/>
          <w:w w:val="64"/>
          <w:position w:val="-1"/>
        </w:rPr>
        <w:t>S</w:t>
      </w:r>
      <w:r w:rsidRPr="00C06F4E">
        <w:rPr>
          <w:rFonts w:asciiTheme="majorHAnsi" w:hAnsiTheme="majorHAnsi"/>
          <w:position w:val="-1"/>
        </w:rPr>
        <w:t>u</w:t>
      </w:r>
      <w:r w:rsidRPr="00C06F4E">
        <w:rPr>
          <w:rFonts w:asciiTheme="majorHAnsi" w:hAnsiTheme="majorHAnsi"/>
          <w:spacing w:val="-1"/>
          <w:position w:val="-1"/>
        </w:rPr>
        <w:t>m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3"/>
          <w:position w:val="-1"/>
        </w:rPr>
        <w:t>r</w:t>
      </w:r>
      <w:r w:rsidRPr="00C06F4E">
        <w:rPr>
          <w:rFonts w:asciiTheme="majorHAnsi" w:hAnsiTheme="majorHAnsi"/>
          <w:position w:val="-1"/>
        </w:rPr>
        <w:t>y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of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Q</w:t>
      </w:r>
      <w:r w:rsidRPr="00C06F4E">
        <w:rPr>
          <w:rFonts w:asciiTheme="majorHAnsi" w:hAnsiTheme="majorHAnsi"/>
          <w:position w:val="-1"/>
        </w:rPr>
        <w:t>ua</w:t>
      </w:r>
      <w:r w:rsidRPr="00C06F4E">
        <w:rPr>
          <w:rFonts w:asciiTheme="majorHAnsi" w:hAnsiTheme="majorHAnsi"/>
          <w:spacing w:val="-1"/>
          <w:position w:val="-1"/>
        </w:rPr>
        <w:t>l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spacing w:val="-2"/>
          <w:position w:val="-1"/>
        </w:rPr>
        <w:t>f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c</w:t>
      </w:r>
      <w:r w:rsidRPr="00C06F4E">
        <w:rPr>
          <w:rFonts w:asciiTheme="majorHAnsi" w:hAnsiTheme="majorHAnsi"/>
          <w:spacing w:val="-2"/>
          <w:position w:val="-1"/>
        </w:rPr>
        <w:t>a</w:t>
      </w:r>
      <w:r w:rsidRPr="00C06F4E">
        <w:rPr>
          <w:rFonts w:asciiTheme="majorHAnsi" w:hAnsiTheme="majorHAnsi"/>
          <w:spacing w:val="1"/>
          <w:position w:val="-1"/>
        </w:rPr>
        <w:t>ti</w:t>
      </w:r>
      <w:r w:rsidRPr="00C06F4E">
        <w:rPr>
          <w:rFonts w:asciiTheme="majorHAnsi" w:hAnsiTheme="majorHAnsi"/>
          <w:spacing w:val="-2"/>
          <w:position w:val="-1"/>
        </w:rPr>
        <w:t>o</w:t>
      </w:r>
      <w:r w:rsidRPr="00C06F4E">
        <w:rPr>
          <w:rFonts w:asciiTheme="majorHAnsi" w:hAnsiTheme="majorHAnsi"/>
          <w:position w:val="-1"/>
        </w:rPr>
        <w:t>ns‖</w:t>
      </w:r>
      <w:r w:rsidRPr="00C06F4E">
        <w:rPr>
          <w:rFonts w:asciiTheme="majorHAnsi" w:hAnsiTheme="majorHAnsi"/>
          <w:spacing w:val="34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1"/>
          <w:position w:val="-1"/>
        </w:rPr>
        <w:t>e</w:t>
      </w:r>
      <w:r w:rsidRPr="00C06F4E">
        <w:rPr>
          <w:rFonts w:asciiTheme="majorHAnsi" w:hAnsiTheme="majorHAnsi"/>
          <w:position w:val="-1"/>
        </w:rPr>
        <w:t>c</w:t>
      </w:r>
      <w:r w:rsidRPr="00C06F4E">
        <w:rPr>
          <w:rFonts w:asciiTheme="majorHAnsi" w:hAnsiTheme="majorHAnsi"/>
          <w:spacing w:val="-1"/>
          <w:position w:val="-1"/>
        </w:rPr>
        <w:t>t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on.</w:t>
      </w:r>
    </w:p>
    <w:p w14:paraId="609E265B" w14:textId="77777777" w:rsidR="009F3ADA" w:rsidRPr="00C06F4E" w:rsidRDefault="009F3ADA">
      <w:pPr>
        <w:spacing w:before="10" w:line="220" w:lineRule="exact"/>
        <w:rPr>
          <w:rFonts w:asciiTheme="majorHAnsi" w:hAnsiTheme="majorHAnsi"/>
        </w:rPr>
      </w:pPr>
    </w:p>
    <w:p w14:paraId="2E325517" w14:textId="77777777" w:rsidR="009F3ADA" w:rsidRPr="00C06F4E" w:rsidRDefault="00A47931">
      <w:pPr>
        <w:spacing w:before="32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EDUCAT</w:t>
      </w:r>
      <w:r w:rsidRPr="00C06F4E">
        <w:rPr>
          <w:rFonts w:asciiTheme="majorHAnsi" w:hAnsiTheme="majorHAnsi"/>
          <w:b/>
        </w:rPr>
        <w:t>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N</w:t>
      </w:r>
    </w:p>
    <w:p w14:paraId="5BF719A3" w14:textId="77777777" w:rsidR="009F3ADA" w:rsidRPr="00C06F4E" w:rsidRDefault="00A47931">
      <w:pPr>
        <w:spacing w:line="240" w:lineRule="exact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Ins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  <w:spacing w:val="1"/>
        </w:rPr>
        <w:t>it</w:t>
      </w:r>
      <w:r w:rsidRPr="00C06F4E">
        <w:rPr>
          <w:rFonts w:asciiTheme="majorHAnsi" w:hAnsiTheme="majorHAnsi"/>
          <w:b/>
          <w:spacing w:val="-3"/>
        </w:rPr>
        <w:t>u</w:t>
      </w:r>
      <w:r w:rsidRPr="00C06F4E">
        <w:rPr>
          <w:rFonts w:asciiTheme="majorHAnsi" w:hAnsiTheme="majorHAnsi"/>
          <w:b/>
          <w:spacing w:val="1"/>
        </w:rPr>
        <w:t>ti</w:t>
      </w:r>
      <w:r w:rsidRPr="00C06F4E">
        <w:rPr>
          <w:rFonts w:asciiTheme="majorHAnsi" w:hAnsiTheme="majorHAnsi"/>
          <w:b/>
        </w:rPr>
        <w:t>on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, S</w:t>
      </w:r>
      <w:r w:rsidRPr="00C06F4E">
        <w:rPr>
          <w:rFonts w:asciiTheme="majorHAnsi" w:hAnsiTheme="majorHAnsi"/>
          <w:spacing w:val="-2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</w:rPr>
        <w:t xml:space="preserve">                                                                                                            </w:t>
      </w:r>
      <w:r w:rsidRPr="00C06F4E">
        <w:rPr>
          <w:rFonts w:asciiTheme="majorHAnsi" w:hAnsiTheme="majorHAnsi"/>
          <w:spacing w:val="51"/>
        </w:rPr>
        <w:t xml:space="preserve"> </w:t>
      </w:r>
      <w:r w:rsidRPr="00C06F4E">
        <w:rPr>
          <w:rFonts w:asciiTheme="majorHAnsi" w:hAnsiTheme="majorHAnsi"/>
          <w:spacing w:val="1"/>
        </w:rPr>
        <w:t>(</w:t>
      </w:r>
      <w:r w:rsidRPr="00C06F4E">
        <w:rPr>
          <w:rFonts w:asciiTheme="majorHAnsi" w:hAnsiTheme="majorHAnsi"/>
        </w:rPr>
        <w:t>Ex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d)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adu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Mo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r</w:t>
      </w:r>
    </w:p>
    <w:p w14:paraId="319F6A97" w14:textId="77777777" w:rsidR="009F3ADA" w:rsidRPr="00C06F4E" w:rsidRDefault="00A47931">
      <w:pPr>
        <w:spacing w:before="1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out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 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(</w:t>
      </w:r>
      <w:r w:rsidRPr="00C06F4E">
        <w:rPr>
          <w:rFonts w:asciiTheme="majorHAnsi" w:hAnsiTheme="majorHAnsi"/>
        </w:rPr>
        <w:t>exp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d)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;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so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 Con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ons</w:t>
      </w:r>
    </w:p>
    <w:p w14:paraId="4BC8FDAB" w14:textId="77777777" w:rsidR="009F3ADA" w:rsidRPr="00C06F4E" w:rsidRDefault="00A47931">
      <w:pPr>
        <w:spacing w:line="240" w:lineRule="exact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: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4.0</w:t>
      </w:r>
      <w:r w:rsidRPr="00C06F4E">
        <w:rPr>
          <w:rFonts w:asciiTheme="majorHAnsi" w:hAnsiTheme="majorHAnsi"/>
          <w:spacing w:val="1"/>
        </w:rPr>
        <w:t>/</w:t>
      </w:r>
      <w:r w:rsidRPr="00C06F4E">
        <w:rPr>
          <w:rFonts w:asciiTheme="majorHAnsi" w:hAnsiTheme="majorHAnsi"/>
        </w:rPr>
        <w:t>4</w:t>
      </w:r>
      <w:r w:rsidRPr="00C06F4E">
        <w:rPr>
          <w:rFonts w:asciiTheme="majorHAnsi" w:hAnsiTheme="majorHAnsi"/>
          <w:spacing w:val="-2"/>
        </w:rPr>
        <w:t>.</w:t>
      </w:r>
      <w:r w:rsidRPr="00C06F4E">
        <w:rPr>
          <w:rFonts w:asciiTheme="majorHAnsi" w:hAnsiTheme="majorHAnsi"/>
        </w:rPr>
        <w:t xml:space="preserve">0 </w:t>
      </w:r>
      <w:r w:rsidRPr="00C06F4E">
        <w:rPr>
          <w:rFonts w:asciiTheme="majorHAnsi" w:hAnsiTheme="majorHAnsi"/>
          <w:spacing w:val="-2"/>
        </w:rPr>
        <w:t>(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end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-1"/>
        </w:rPr>
        <w:t xml:space="preserve"> G</w:t>
      </w:r>
      <w:r w:rsidRPr="00C06F4E">
        <w:rPr>
          <w:rFonts w:asciiTheme="majorHAnsi" w:hAnsiTheme="majorHAnsi"/>
        </w:rPr>
        <w:t>PA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 3.0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)</w:t>
      </w:r>
    </w:p>
    <w:p w14:paraId="78B868A7" w14:textId="77777777" w:rsidR="009F3ADA" w:rsidRPr="00C06F4E" w:rsidRDefault="00A47931">
      <w:pPr>
        <w:spacing w:line="240" w:lineRule="exact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  <w:position w:val="-1"/>
        </w:rPr>
        <w:t>O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position w:val="-1"/>
        </w:rPr>
        <w:t>her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pos</w:t>
      </w:r>
      <w:r w:rsidRPr="00C06F4E">
        <w:rPr>
          <w:rFonts w:asciiTheme="majorHAnsi" w:hAnsiTheme="majorHAnsi"/>
          <w:spacing w:val="-1"/>
          <w:position w:val="-1"/>
        </w:rPr>
        <w:t>s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spacing w:val="-2"/>
          <w:position w:val="-1"/>
        </w:rPr>
        <w:t>b</w:t>
      </w:r>
      <w:r w:rsidRPr="00C06F4E">
        <w:rPr>
          <w:rFonts w:asciiTheme="majorHAnsi" w:hAnsiTheme="majorHAnsi"/>
          <w:spacing w:val="1"/>
          <w:position w:val="-1"/>
        </w:rPr>
        <w:t>l</w:t>
      </w:r>
      <w:r w:rsidRPr="00C06F4E">
        <w:rPr>
          <w:rFonts w:asciiTheme="majorHAnsi" w:hAnsiTheme="majorHAnsi"/>
          <w:position w:val="-1"/>
        </w:rPr>
        <w:t xml:space="preserve">e </w:t>
      </w:r>
      <w:r w:rsidRPr="00C06F4E">
        <w:rPr>
          <w:rFonts w:asciiTheme="majorHAnsi" w:hAnsiTheme="majorHAnsi"/>
          <w:spacing w:val="-1"/>
          <w:position w:val="-1"/>
        </w:rPr>
        <w:t>i</w:t>
      </w:r>
      <w:r w:rsidRPr="00C06F4E">
        <w:rPr>
          <w:rFonts w:asciiTheme="majorHAnsi" w:hAnsiTheme="majorHAnsi"/>
          <w:position w:val="-1"/>
        </w:rPr>
        <w:t>n</w:t>
      </w:r>
      <w:r w:rsidRPr="00C06F4E">
        <w:rPr>
          <w:rFonts w:asciiTheme="majorHAnsi" w:hAnsiTheme="majorHAnsi"/>
          <w:spacing w:val="1"/>
          <w:position w:val="-1"/>
        </w:rPr>
        <w:t>f</w:t>
      </w:r>
      <w:r w:rsidRPr="00C06F4E">
        <w:rPr>
          <w:rFonts w:asciiTheme="majorHAnsi" w:hAnsiTheme="majorHAnsi"/>
          <w:spacing w:val="-2"/>
          <w:position w:val="-1"/>
        </w:rPr>
        <w:t>o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1"/>
          <w:position w:val="-1"/>
        </w:rPr>
        <w:t>ti</w:t>
      </w:r>
      <w:r w:rsidRPr="00C06F4E">
        <w:rPr>
          <w:rFonts w:asciiTheme="majorHAnsi" w:hAnsiTheme="majorHAnsi"/>
          <w:position w:val="-1"/>
        </w:rPr>
        <w:t>on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position w:val="-1"/>
        </w:rPr>
        <w:t xml:space="preserve">o 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spacing w:val="-2"/>
          <w:position w:val="-1"/>
        </w:rPr>
        <w:t>n</w:t>
      </w:r>
      <w:r w:rsidRPr="00C06F4E">
        <w:rPr>
          <w:rFonts w:asciiTheme="majorHAnsi" w:hAnsiTheme="majorHAnsi"/>
          <w:position w:val="-1"/>
        </w:rPr>
        <w:t>c</w:t>
      </w:r>
      <w:r w:rsidRPr="00C06F4E">
        <w:rPr>
          <w:rFonts w:asciiTheme="majorHAnsi" w:hAnsiTheme="majorHAnsi"/>
          <w:spacing w:val="1"/>
          <w:position w:val="-1"/>
        </w:rPr>
        <w:t>l</w:t>
      </w:r>
      <w:r w:rsidRPr="00C06F4E">
        <w:rPr>
          <w:rFonts w:asciiTheme="majorHAnsi" w:hAnsiTheme="majorHAnsi"/>
          <w:spacing w:val="-2"/>
          <w:position w:val="-1"/>
        </w:rPr>
        <w:t>u</w:t>
      </w:r>
      <w:r w:rsidRPr="00C06F4E">
        <w:rPr>
          <w:rFonts w:asciiTheme="majorHAnsi" w:hAnsiTheme="majorHAnsi"/>
          <w:position w:val="-1"/>
        </w:rPr>
        <w:t>de:</w:t>
      </w:r>
      <w:r w:rsidRPr="00C06F4E">
        <w:rPr>
          <w:rFonts w:asciiTheme="majorHAnsi" w:hAnsiTheme="majorHAnsi"/>
          <w:spacing w:val="2"/>
          <w:position w:val="-1"/>
        </w:rPr>
        <w:t xml:space="preserve"> </w:t>
      </w:r>
      <w:r w:rsidRPr="00C06F4E">
        <w:rPr>
          <w:rFonts w:asciiTheme="majorHAnsi" w:hAnsiTheme="majorHAnsi"/>
          <w:b/>
          <w:position w:val="-1"/>
        </w:rPr>
        <w:t xml:space="preserve">Study </w:t>
      </w:r>
      <w:r w:rsidRPr="00C06F4E">
        <w:rPr>
          <w:rFonts w:asciiTheme="majorHAnsi" w:hAnsiTheme="majorHAnsi"/>
          <w:b/>
          <w:spacing w:val="-1"/>
          <w:position w:val="-1"/>
        </w:rPr>
        <w:t>A</w:t>
      </w:r>
      <w:r w:rsidRPr="00C06F4E">
        <w:rPr>
          <w:rFonts w:asciiTheme="majorHAnsi" w:hAnsiTheme="majorHAnsi"/>
          <w:b/>
          <w:position w:val="-1"/>
        </w:rPr>
        <w:t>b</w:t>
      </w:r>
      <w:r w:rsidRPr="00C06F4E">
        <w:rPr>
          <w:rFonts w:asciiTheme="majorHAnsi" w:hAnsiTheme="majorHAnsi"/>
          <w:b/>
          <w:spacing w:val="-2"/>
          <w:position w:val="-1"/>
        </w:rPr>
        <w:t>r</w:t>
      </w:r>
      <w:r w:rsidRPr="00C06F4E">
        <w:rPr>
          <w:rFonts w:asciiTheme="majorHAnsi" w:hAnsiTheme="majorHAnsi"/>
          <w:b/>
          <w:position w:val="-1"/>
        </w:rPr>
        <w:t>oad</w:t>
      </w:r>
      <w:r w:rsidRPr="00C06F4E">
        <w:rPr>
          <w:rFonts w:asciiTheme="majorHAnsi" w:hAnsiTheme="majorHAnsi"/>
          <w:b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exp</w:t>
      </w:r>
      <w:r w:rsidRPr="00C06F4E">
        <w:rPr>
          <w:rFonts w:asciiTheme="majorHAnsi" w:hAnsiTheme="majorHAnsi"/>
          <w:spacing w:val="1"/>
          <w:position w:val="-1"/>
        </w:rPr>
        <w:t>e</w:t>
      </w:r>
      <w:r w:rsidRPr="00C06F4E">
        <w:rPr>
          <w:rFonts w:asciiTheme="majorHAnsi" w:hAnsiTheme="majorHAnsi"/>
          <w:spacing w:val="-2"/>
          <w:position w:val="-1"/>
        </w:rPr>
        <w:t>r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-2"/>
          <w:position w:val="-1"/>
        </w:rPr>
        <w:t>n</w:t>
      </w:r>
      <w:r w:rsidRPr="00C06F4E">
        <w:rPr>
          <w:rFonts w:asciiTheme="majorHAnsi" w:hAnsiTheme="majorHAnsi"/>
          <w:position w:val="-1"/>
        </w:rPr>
        <w:t>c</w:t>
      </w:r>
      <w:r w:rsidRPr="00C06F4E">
        <w:rPr>
          <w:rFonts w:asciiTheme="majorHAnsi" w:hAnsiTheme="majorHAnsi"/>
          <w:spacing w:val="1"/>
          <w:position w:val="-1"/>
        </w:rPr>
        <w:t>e</w:t>
      </w:r>
      <w:r w:rsidRPr="00C06F4E">
        <w:rPr>
          <w:rFonts w:asciiTheme="majorHAnsi" w:hAnsiTheme="majorHAnsi"/>
          <w:position w:val="-1"/>
        </w:rPr>
        <w:t>s,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b/>
          <w:spacing w:val="-1"/>
          <w:position w:val="-1"/>
        </w:rPr>
        <w:t>R</w:t>
      </w:r>
      <w:r w:rsidRPr="00C06F4E">
        <w:rPr>
          <w:rFonts w:asciiTheme="majorHAnsi" w:hAnsiTheme="majorHAnsi"/>
          <w:b/>
          <w:position w:val="-1"/>
        </w:rPr>
        <w:t>e</w:t>
      </w:r>
      <w:r w:rsidRPr="00C06F4E">
        <w:rPr>
          <w:rFonts w:asciiTheme="majorHAnsi" w:hAnsiTheme="majorHAnsi"/>
          <w:b/>
          <w:spacing w:val="1"/>
          <w:position w:val="-1"/>
        </w:rPr>
        <w:t>l</w:t>
      </w:r>
      <w:r w:rsidRPr="00C06F4E">
        <w:rPr>
          <w:rFonts w:asciiTheme="majorHAnsi" w:hAnsiTheme="majorHAnsi"/>
          <w:b/>
          <w:spacing w:val="-2"/>
          <w:position w:val="-1"/>
        </w:rPr>
        <w:t>e</w:t>
      </w:r>
      <w:r w:rsidRPr="00C06F4E">
        <w:rPr>
          <w:rFonts w:asciiTheme="majorHAnsi" w:hAnsiTheme="majorHAnsi"/>
          <w:b/>
          <w:position w:val="-1"/>
        </w:rPr>
        <w:t>vant Co</w:t>
      </w:r>
      <w:r w:rsidRPr="00C06F4E">
        <w:rPr>
          <w:rFonts w:asciiTheme="majorHAnsi" w:hAnsiTheme="majorHAnsi"/>
          <w:b/>
          <w:spacing w:val="-3"/>
          <w:position w:val="-1"/>
        </w:rPr>
        <w:t>u</w:t>
      </w:r>
      <w:r w:rsidRPr="00C06F4E">
        <w:rPr>
          <w:rFonts w:asciiTheme="majorHAnsi" w:hAnsiTheme="majorHAnsi"/>
          <w:b/>
          <w:position w:val="-1"/>
        </w:rPr>
        <w:t>r</w:t>
      </w:r>
      <w:r w:rsidRPr="00C06F4E">
        <w:rPr>
          <w:rFonts w:asciiTheme="majorHAnsi" w:hAnsiTheme="majorHAnsi"/>
          <w:b/>
          <w:spacing w:val="1"/>
          <w:position w:val="-1"/>
        </w:rPr>
        <w:t>s</w:t>
      </w:r>
      <w:r w:rsidRPr="00C06F4E">
        <w:rPr>
          <w:rFonts w:asciiTheme="majorHAnsi" w:hAnsiTheme="majorHAnsi"/>
          <w:b/>
          <w:spacing w:val="-2"/>
          <w:position w:val="-1"/>
        </w:rPr>
        <w:t>e</w:t>
      </w:r>
      <w:r w:rsidRPr="00C06F4E">
        <w:rPr>
          <w:rFonts w:asciiTheme="majorHAnsi" w:hAnsiTheme="majorHAnsi"/>
          <w:b/>
          <w:spacing w:val="1"/>
          <w:position w:val="-1"/>
        </w:rPr>
        <w:t>w</w:t>
      </w:r>
      <w:r w:rsidRPr="00C06F4E">
        <w:rPr>
          <w:rFonts w:asciiTheme="majorHAnsi" w:hAnsiTheme="majorHAnsi"/>
          <w:b/>
          <w:position w:val="-1"/>
        </w:rPr>
        <w:t>or</w:t>
      </w:r>
      <w:r w:rsidRPr="00C06F4E">
        <w:rPr>
          <w:rFonts w:asciiTheme="majorHAnsi" w:hAnsiTheme="majorHAnsi"/>
          <w:b/>
          <w:spacing w:val="1"/>
          <w:position w:val="-1"/>
        </w:rPr>
        <w:t>k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or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b/>
          <w:spacing w:val="-1"/>
          <w:position w:val="-1"/>
        </w:rPr>
        <w:t>A</w:t>
      </w:r>
      <w:r w:rsidRPr="00C06F4E">
        <w:rPr>
          <w:rFonts w:asciiTheme="majorHAnsi" w:hAnsiTheme="majorHAnsi"/>
          <w:b/>
          <w:position w:val="-1"/>
        </w:rPr>
        <w:t>ca</w:t>
      </w:r>
      <w:r w:rsidRPr="00C06F4E">
        <w:rPr>
          <w:rFonts w:asciiTheme="majorHAnsi" w:hAnsiTheme="majorHAnsi"/>
          <w:b/>
          <w:spacing w:val="-2"/>
          <w:position w:val="-1"/>
        </w:rPr>
        <w:t>d</w:t>
      </w:r>
      <w:r w:rsidRPr="00C06F4E">
        <w:rPr>
          <w:rFonts w:asciiTheme="majorHAnsi" w:hAnsiTheme="majorHAnsi"/>
          <w:b/>
          <w:position w:val="-1"/>
        </w:rPr>
        <w:t>e</w:t>
      </w:r>
      <w:r w:rsidRPr="00C06F4E">
        <w:rPr>
          <w:rFonts w:asciiTheme="majorHAnsi" w:hAnsiTheme="majorHAnsi"/>
          <w:b/>
          <w:spacing w:val="-1"/>
          <w:position w:val="-1"/>
        </w:rPr>
        <w:t>m</w:t>
      </w:r>
      <w:r w:rsidRPr="00C06F4E">
        <w:rPr>
          <w:rFonts w:asciiTheme="majorHAnsi" w:hAnsiTheme="majorHAnsi"/>
          <w:b/>
          <w:spacing w:val="1"/>
          <w:position w:val="-1"/>
        </w:rPr>
        <w:t>i</w:t>
      </w:r>
      <w:r w:rsidRPr="00C06F4E">
        <w:rPr>
          <w:rFonts w:asciiTheme="majorHAnsi" w:hAnsiTheme="majorHAnsi"/>
          <w:b/>
          <w:position w:val="-1"/>
        </w:rPr>
        <w:t xml:space="preserve">c </w:t>
      </w:r>
      <w:r w:rsidRPr="00C06F4E">
        <w:rPr>
          <w:rFonts w:asciiTheme="majorHAnsi" w:hAnsiTheme="majorHAnsi"/>
          <w:b/>
          <w:spacing w:val="-3"/>
          <w:position w:val="-1"/>
        </w:rPr>
        <w:t>A</w:t>
      </w:r>
      <w:r w:rsidRPr="00C06F4E">
        <w:rPr>
          <w:rFonts w:asciiTheme="majorHAnsi" w:hAnsiTheme="majorHAnsi"/>
          <w:b/>
          <w:spacing w:val="-1"/>
          <w:position w:val="-1"/>
        </w:rPr>
        <w:t>w</w:t>
      </w:r>
      <w:r w:rsidRPr="00C06F4E">
        <w:rPr>
          <w:rFonts w:asciiTheme="majorHAnsi" w:hAnsiTheme="majorHAnsi"/>
          <w:b/>
          <w:position w:val="-1"/>
        </w:rPr>
        <w:t>ards and</w:t>
      </w:r>
      <w:r w:rsidRPr="00C06F4E">
        <w:rPr>
          <w:rFonts w:asciiTheme="majorHAnsi" w:hAnsiTheme="majorHAnsi"/>
          <w:b/>
          <w:spacing w:val="-3"/>
          <w:position w:val="-1"/>
        </w:rPr>
        <w:t xml:space="preserve"> </w:t>
      </w:r>
      <w:r w:rsidRPr="00C06F4E">
        <w:rPr>
          <w:rFonts w:asciiTheme="majorHAnsi" w:hAnsiTheme="majorHAnsi"/>
          <w:b/>
          <w:spacing w:val="1"/>
          <w:position w:val="-1"/>
        </w:rPr>
        <w:t>H</w:t>
      </w:r>
      <w:r w:rsidRPr="00C06F4E">
        <w:rPr>
          <w:rFonts w:asciiTheme="majorHAnsi" w:hAnsiTheme="majorHAnsi"/>
          <w:b/>
          <w:position w:val="-1"/>
        </w:rPr>
        <w:t>on</w:t>
      </w:r>
      <w:r w:rsidRPr="00C06F4E">
        <w:rPr>
          <w:rFonts w:asciiTheme="majorHAnsi" w:hAnsiTheme="majorHAnsi"/>
          <w:b/>
          <w:spacing w:val="-3"/>
          <w:position w:val="-1"/>
        </w:rPr>
        <w:t>o</w:t>
      </w:r>
      <w:r w:rsidRPr="00C06F4E">
        <w:rPr>
          <w:rFonts w:asciiTheme="majorHAnsi" w:hAnsiTheme="majorHAnsi"/>
          <w:b/>
          <w:position w:val="-1"/>
        </w:rPr>
        <w:t>r</w:t>
      </w:r>
      <w:r w:rsidRPr="00C06F4E">
        <w:rPr>
          <w:rFonts w:asciiTheme="majorHAnsi" w:hAnsiTheme="majorHAnsi"/>
          <w:b/>
          <w:spacing w:val="2"/>
          <w:position w:val="-1"/>
        </w:rPr>
        <w:t>s</w:t>
      </w:r>
      <w:r w:rsidRPr="00C06F4E">
        <w:rPr>
          <w:rFonts w:asciiTheme="majorHAnsi" w:hAnsiTheme="majorHAnsi"/>
          <w:position w:val="-1"/>
        </w:rPr>
        <w:t>.</w:t>
      </w:r>
    </w:p>
    <w:p w14:paraId="5593BF36" w14:textId="77777777" w:rsidR="009F3ADA" w:rsidRPr="00C06F4E" w:rsidRDefault="009F3ADA">
      <w:pPr>
        <w:spacing w:before="6" w:line="220" w:lineRule="exact"/>
        <w:rPr>
          <w:rFonts w:asciiTheme="majorHAnsi" w:hAnsiTheme="majorHAnsi"/>
        </w:rPr>
      </w:pPr>
    </w:p>
    <w:p w14:paraId="201B4DDD" w14:textId="77777777" w:rsidR="009F3ADA" w:rsidRPr="00C06F4E" w:rsidRDefault="00A47931">
      <w:pPr>
        <w:spacing w:before="32"/>
        <w:ind w:left="106" w:right="105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4A699E55">
          <v:group id="_x0000_s1189" style="position:absolute;left:0;text-align:left;margin-left:25.3pt;margin-top:1.45pt;width:566.5pt;height:0;z-index:-2033;mso-position-horizontal-relative:page" coordorigin="506,29" coordsize="11330,0">
            <v:shape id="_x0000_s1190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C06F4E">
        <w:rPr>
          <w:rFonts w:asciiTheme="majorHAnsi" w:hAnsiTheme="majorHAnsi"/>
          <w:b/>
          <w:spacing w:val="-1"/>
        </w:rPr>
        <w:t>EX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</w:rPr>
        <w:t>IE</w:t>
      </w:r>
      <w:r w:rsidRPr="00C06F4E">
        <w:rPr>
          <w:rFonts w:asciiTheme="majorHAnsi" w:hAnsiTheme="majorHAnsi"/>
          <w:b/>
          <w:spacing w:val="-1"/>
        </w:rPr>
        <w:t>NCE</w:t>
      </w:r>
      <w:r w:rsidRPr="00C06F4E">
        <w:rPr>
          <w:rFonts w:asciiTheme="majorHAnsi" w:hAnsiTheme="majorHAnsi"/>
          <w:b/>
        </w:rPr>
        <w:t xml:space="preserve">, </w:t>
      </w:r>
      <w:r w:rsidRPr="00C06F4E">
        <w:rPr>
          <w:rFonts w:asciiTheme="majorHAnsi" w:hAnsiTheme="majorHAnsi"/>
          <w:b/>
          <w:spacing w:val="-1"/>
        </w:rPr>
        <w:t>RELE</w:t>
      </w:r>
      <w:r w:rsidRPr="00C06F4E">
        <w:rPr>
          <w:rFonts w:asciiTheme="majorHAnsi" w:hAnsiTheme="majorHAnsi"/>
          <w:b/>
          <w:spacing w:val="1"/>
        </w:rPr>
        <w:t>V</w:t>
      </w:r>
      <w:r w:rsidRPr="00C06F4E">
        <w:rPr>
          <w:rFonts w:asciiTheme="majorHAnsi" w:hAnsiTheme="majorHAnsi"/>
          <w:b/>
          <w:spacing w:val="-1"/>
        </w:rPr>
        <w:t>AN</w:t>
      </w:r>
      <w:r w:rsidRPr="00C06F4E">
        <w:rPr>
          <w:rFonts w:asciiTheme="majorHAnsi" w:hAnsiTheme="majorHAnsi"/>
          <w:b/>
        </w:rPr>
        <w:t>T</w:t>
      </w:r>
      <w:r w:rsidRPr="00C06F4E">
        <w:rPr>
          <w:rFonts w:asciiTheme="majorHAnsi" w:hAnsiTheme="majorHAnsi"/>
          <w:b/>
          <w:spacing w:val="-1"/>
        </w:rPr>
        <w:t xml:space="preserve"> EX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</w:rPr>
        <w:t>IE</w:t>
      </w:r>
      <w:r w:rsidRPr="00C06F4E">
        <w:rPr>
          <w:rFonts w:asciiTheme="majorHAnsi" w:hAnsiTheme="majorHAnsi"/>
          <w:b/>
          <w:spacing w:val="-1"/>
        </w:rPr>
        <w:t>NCE</w:t>
      </w:r>
      <w:r w:rsidRPr="00C06F4E">
        <w:rPr>
          <w:rFonts w:asciiTheme="majorHAnsi" w:hAnsiTheme="majorHAnsi"/>
          <w:b/>
        </w:rPr>
        <w:t>, IN</w:t>
      </w:r>
      <w:r w:rsidRPr="00C06F4E">
        <w:rPr>
          <w:rFonts w:asciiTheme="majorHAnsi" w:hAnsiTheme="majorHAnsi"/>
          <w:b/>
          <w:spacing w:val="-1"/>
        </w:rPr>
        <w:t>TERN</w:t>
      </w:r>
      <w:r w:rsidRPr="00C06F4E">
        <w:rPr>
          <w:rFonts w:asciiTheme="majorHAnsi" w:hAnsiTheme="majorHAnsi"/>
          <w:b/>
        </w:rPr>
        <w:t>SH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>P</w:t>
      </w:r>
      <w:r w:rsidRPr="00C06F4E">
        <w:rPr>
          <w:rFonts w:asciiTheme="majorHAnsi" w:hAnsiTheme="majorHAnsi"/>
          <w:b/>
          <w:spacing w:val="2"/>
        </w:rPr>
        <w:t xml:space="preserve"> 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  <w:spacing w:val="-3"/>
        </w:rPr>
        <w:t>X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</w:rPr>
        <w:t>IE</w:t>
      </w:r>
      <w:r w:rsidRPr="00C06F4E">
        <w:rPr>
          <w:rFonts w:asciiTheme="majorHAnsi" w:hAnsiTheme="majorHAnsi"/>
          <w:b/>
          <w:spacing w:val="-4"/>
        </w:rPr>
        <w:t>N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3"/>
        </w:rPr>
        <w:t xml:space="preserve"> </w:t>
      </w:r>
      <w:r w:rsidRPr="00C06F4E">
        <w:rPr>
          <w:rFonts w:asciiTheme="majorHAnsi" w:hAnsiTheme="majorHAnsi"/>
          <w:spacing w:val="1"/>
        </w:rPr>
        <w:t>[</w:t>
      </w:r>
      <w:r w:rsidRPr="00C06F4E">
        <w:rPr>
          <w:rFonts w:asciiTheme="majorHAnsi" w:hAnsiTheme="majorHAnsi"/>
        </w:rPr>
        <w:t>pos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/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hea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s] 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b/>
          <w:i/>
          <w:spacing w:val="2"/>
        </w:rPr>
        <w:t>Y</w:t>
      </w:r>
      <w:r w:rsidRPr="00C06F4E">
        <w:rPr>
          <w:rFonts w:asciiTheme="majorHAnsi" w:hAnsiTheme="majorHAnsi"/>
          <w:b/>
          <w:i/>
        </w:rPr>
        <w:t xml:space="preserve">our </w:t>
      </w:r>
      <w:r w:rsidRPr="00C06F4E">
        <w:rPr>
          <w:rFonts w:asciiTheme="majorHAnsi" w:hAnsiTheme="majorHAnsi"/>
          <w:b/>
          <w:i/>
          <w:spacing w:val="-2"/>
        </w:rPr>
        <w:t>J</w:t>
      </w:r>
      <w:r w:rsidRPr="00C06F4E">
        <w:rPr>
          <w:rFonts w:asciiTheme="majorHAnsi" w:hAnsiTheme="majorHAnsi"/>
          <w:b/>
          <w:i/>
        </w:rPr>
        <w:t>ob T</w:t>
      </w:r>
      <w:r w:rsidRPr="00C06F4E">
        <w:rPr>
          <w:rFonts w:asciiTheme="majorHAnsi" w:hAnsiTheme="majorHAnsi"/>
          <w:b/>
          <w:i/>
          <w:spacing w:val="-2"/>
        </w:rPr>
        <w:t>i</w:t>
      </w:r>
      <w:r w:rsidRPr="00C06F4E">
        <w:rPr>
          <w:rFonts w:asciiTheme="majorHAnsi" w:hAnsiTheme="majorHAnsi"/>
          <w:b/>
          <w:i/>
          <w:spacing w:val="-1"/>
        </w:rPr>
        <w:t>t</w:t>
      </w:r>
      <w:r w:rsidRPr="00C06F4E">
        <w:rPr>
          <w:rFonts w:asciiTheme="majorHAnsi" w:hAnsiTheme="majorHAnsi"/>
          <w:b/>
          <w:i/>
          <w:spacing w:val="1"/>
        </w:rPr>
        <w:t>l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1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, St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                                                                            </w:t>
      </w:r>
      <w:r w:rsidRPr="00C06F4E">
        <w:rPr>
          <w:rFonts w:asciiTheme="majorHAnsi" w:hAnsiTheme="majorHAnsi"/>
          <w:spacing w:val="44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r -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r</w:t>
      </w:r>
    </w:p>
    <w:p w14:paraId="5286E98E" w14:textId="77777777" w:rsidR="009F3ADA" w:rsidRPr="00C06F4E" w:rsidRDefault="00A47931">
      <w:pPr>
        <w:spacing w:before="38"/>
        <w:ind w:left="272" w:right="312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50EC0808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po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s one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xa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 of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tti</w:t>
      </w:r>
      <w:r w:rsidRPr="00C06F4E">
        <w:rPr>
          <w:rFonts w:asciiTheme="majorHAnsi" w:hAnsiTheme="majorHAnsi"/>
          <w:spacing w:val="-2"/>
        </w:rPr>
        <w:t>ng</w:t>
      </w:r>
      <w:r w:rsidRPr="00C06F4E">
        <w:rPr>
          <w:rFonts w:asciiTheme="majorHAnsi" w:hAnsiTheme="majorHAnsi"/>
        </w:rPr>
        <w:t xml:space="preserve">. 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her</w:t>
      </w:r>
      <w:r w:rsidRPr="00C06F4E">
        <w:rPr>
          <w:rFonts w:asciiTheme="majorHAnsi" w:hAnsiTheme="majorHAnsi"/>
          <w:spacing w:val="1"/>
        </w:rPr>
        <w:t xml:space="preserve"> f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 u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nes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rr</w:t>
      </w:r>
      <w:r w:rsidRPr="00C06F4E">
        <w:rPr>
          <w:rFonts w:asciiTheme="majorHAnsi" w:hAnsiTheme="majorHAnsi"/>
          <w:spacing w:val="-2"/>
        </w:rPr>
        <w:t>ang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 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 xml:space="preserve">of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 Or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3"/>
        </w:rPr>
        <w:t>J</w:t>
      </w:r>
      <w:r w:rsidRPr="00C06F4E">
        <w:rPr>
          <w:rFonts w:asciiTheme="majorHAnsi" w:hAnsiTheme="majorHAnsi"/>
        </w:rPr>
        <w:t>ob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Ti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Loca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 D</w:t>
      </w:r>
      <w:r w:rsidRPr="00C06F4E">
        <w:rPr>
          <w:rFonts w:asciiTheme="majorHAnsi" w:hAnsiTheme="majorHAnsi"/>
          <w:spacing w:val="-3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pha</w:t>
      </w:r>
      <w:r w:rsidRPr="00C06F4E">
        <w:rPr>
          <w:rFonts w:asciiTheme="majorHAnsi" w:hAnsiTheme="majorHAnsi"/>
          <w:spacing w:val="1"/>
        </w:rPr>
        <w:t>si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he 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ost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po</w:t>
      </w:r>
      <w:r w:rsidRPr="00C06F4E">
        <w:rPr>
          <w:rFonts w:asciiTheme="majorHAnsi" w:hAnsiTheme="majorHAnsi"/>
          <w:spacing w:val="1"/>
        </w:rPr>
        <w:t>rt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s.</w:t>
      </w:r>
    </w:p>
    <w:p w14:paraId="1CBAD75C" w14:textId="77777777" w:rsidR="009F3ADA" w:rsidRPr="00C06F4E" w:rsidRDefault="00A47931">
      <w:pPr>
        <w:spacing w:before="38"/>
        <w:ind w:left="272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ou 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n b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—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1"/>
        </w:rPr>
        <w:t xml:space="preserve"> 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, b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con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.</w:t>
      </w:r>
    </w:p>
    <w:p w14:paraId="46E4B80B" w14:textId="77777777" w:rsidR="009F3ADA" w:rsidRPr="00C06F4E" w:rsidRDefault="00A47931">
      <w:pPr>
        <w:spacing w:before="40"/>
        <w:ind w:left="272" w:right="433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09FCFCFE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 xml:space="preserve">de 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s, w</w:t>
      </w:r>
      <w:r w:rsidRPr="00C06F4E">
        <w:rPr>
          <w:rFonts w:asciiTheme="majorHAnsi" w:hAnsiTheme="majorHAnsi"/>
          <w:spacing w:val="-3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 exa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ha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us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 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ill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ng</w:t>
      </w:r>
      <w:r w:rsidRPr="00C06F4E">
        <w:rPr>
          <w:rFonts w:asciiTheme="majorHAnsi" w:hAnsiTheme="majorHAnsi"/>
        </w:rPr>
        <w:t>.</w:t>
      </w:r>
    </w:p>
    <w:p w14:paraId="4F754CBF" w14:textId="77777777" w:rsidR="009F3ADA" w:rsidRPr="00C06F4E" w:rsidRDefault="00A47931">
      <w:pPr>
        <w:spacing w:before="38"/>
        <w:ind w:left="272" w:right="313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498246D5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St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 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-5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b,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ll</w:t>
      </w:r>
      <w:r w:rsidRPr="00C06F4E">
        <w:rPr>
          <w:rFonts w:asciiTheme="majorHAnsi" w:hAnsiTheme="majorHAnsi"/>
        </w:rPr>
        <w:t>ow</w:t>
      </w:r>
      <w:r w:rsidRPr="00C06F4E">
        <w:rPr>
          <w:rFonts w:asciiTheme="majorHAnsi" w:hAnsiTheme="majorHAnsi"/>
          <w:spacing w:val="-1"/>
        </w:rPr>
        <w:t xml:space="preserve"> wi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 e</w:t>
      </w:r>
      <w:r w:rsidRPr="00C06F4E">
        <w:rPr>
          <w:rFonts w:asciiTheme="majorHAnsi" w:hAnsiTheme="majorHAnsi"/>
          <w:spacing w:val="-2"/>
        </w:rPr>
        <w:t>x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hat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do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, de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be how </w:t>
      </w:r>
      <w:r w:rsidRPr="00C06F4E">
        <w:rPr>
          <w:rFonts w:asciiTheme="majorHAnsi" w:hAnsiTheme="majorHAnsi"/>
          <w:spacing w:val="-3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and, w</w:t>
      </w:r>
      <w:r w:rsidRPr="00C06F4E">
        <w:rPr>
          <w:rFonts w:asciiTheme="majorHAnsi" w:hAnsiTheme="majorHAnsi"/>
          <w:spacing w:val="-3"/>
        </w:rPr>
        <w:t>h</w:t>
      </w:r>
      <w:r w:rsidRPr="00C06F4E">
        <w:rPr>
          <w:rFonts w:asciiTheme="majorHAnsi" w:hAnsiTheme="majorHAnsi"/>
        </w:rPr>
        <w:t>en pos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e,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de any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ou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1"/>
        </w:rPr>
        <w:t xml:space="preserve"> t</w:t>
      </w:r>
      <w:r w:rsidRPr="00C06F4E">
        <w:rPr>
          <w:rFonts w:asciiTheme="majorHAnsi" w:hAnsiTheme="majorHAnsi"/>
        </w:rPr>
        <w:t>hat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ed. R</w:t>
      </w:r>
      <w:r w:rsidRPr="00C06F4E">
        <w:rPr>
          <w:rFonts w:asciiTheme="majorHAnsi" w:hAnsiTheme="majorHAnsi"/>
          <w:spacing w:val="-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 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ou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con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ey</w:t>
      </w:r>
      <w:r w:rsidRPr="00C06F4E">
        <w:rPr>
          <w:rFonts w:asciiTheme="majorHAnsi" w:hAnsiTheme="majorHAnsi"/>
          <w:spacing w:val="-2"/>
        </w:rPr>
        <w:t xml:space="preserve"> 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fi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 one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or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il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 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ay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 exa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ha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u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.</w:t>
      </w:r>
    </w:p>
    <w:p w14:paraId="620E118D" w14:textId="77777777" w:rsidR="009F3ADA" w:rsidRPr="00C06F4E" w:rsidRDefault="00A47931">
      <w:pPr>
        <w:spacing w:before="39"/>
        <w:ind w:left="272" w:right="400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25E439D0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ons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qu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 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p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c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bu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5"/>
        </w:rPr>
        <w:t>s</w:t>
      </w:r>
      <w:r w:rsidRPr="00C06F4E">
        <w:rPr>
          <w:rFonts w:asciiTheme="majorHAnsi" w:hAnsiTheme="majorHAnsi"/>
          <w:i/>
        </w:rPr>
        <w:t>:</w:t>
      </w:r>
      <w:r w:rsidRPr="00C06F4E">
        <w:rPr>
          <w:rFonts w:asciiTheme="majorHAnsi" w:hAnsiTheme="majorHAnsi"/>
          <w:i/>
          <w:spacing w:val="-1"/>
        </w:rPr>
        <w:t xml:space="preserve"> </w:t>
      </w:r>
      <w:r w:rsidRPr="00C06F4E">
        <w:rPr>
          <w:rFonts w:asciiTheme="majorHAnsi" w:hAnsiTheme="majorHAnsi"/>
        </w:rPr>
        <w:t>Wh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w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/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 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? Wh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s?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ow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he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on?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Wh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/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no</w:t>
      </w:r>
      <w:r w:rsidRPr="00C06F4E">
        <w:rPr>
          <w:rFonts w:asciiTheme="majorHAnsi" w:hAnsiTheme="majorHAnsi"/>
          <w:spacing w:val="-1"/>
        </w:rPr>
        <w:t>wl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e 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en</w:t>
      </w:r>
      <w:r w:rsidRPr="00C06F4E">
        <w:rPr>
          <w:rFonts w:asciiTheme="majorHAnsi" w:hAnsiTheme="majorHAnsi"/>
          <w:spacing w:val="-2"/>
        </w:rPr>
        <w:t>ha</w:t>
      </w:r>
      <w:r w:rsidRPr="00C06F4E">
        <w:rPr>
          <w:rFonts w:asciiTheme="majorHAnsi" w:hAnsiTheme="majorHAnsi"/>
        </w:rPr>
        <w:t>nc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? How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 xml:space="preserve">es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x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ns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/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oy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?</w:t>
      </w:r>
    </w:p>
    <w:p w14:paraId="50C44A14" w14:textId="77777777" w:rsidR="009F3ADA" w:rsidRPr="00C06F4E" w:rsidRDefault="009F3ADA">
      <w:pPr>
        <w:spacing w:before="7" w:line="120" w:lineRule="exact"/>
        <w:rPr>
          <w:rFonts w:asciiTheme="majorHAnsi" w:hAnsiTheme="majorHAnsi"/>
        </w:rPr>
      </w:pPr>
    </w:p>
    <w:p w14:paraId="155AC4C6" w14:textId="77777777" w:rsidR="009F3ADA" w:rsidRPr="00C06F4E" w:rsidRDefault="00A47931">
      <w:pPr>
        <w:spacing w:line="277" w:lineRule="auto"/>
        <w:ind w:left="272" w:right="1073" w:hanging="166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3F8AB1A3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b/>
          <w:i/>
          <w:spacing w:val="2"/>
        </w:rPr>
        <w:t>Y</w:t>
      </w:r>
      <w:r w:rsidRPr="00C06F4E">
        <w:rPr>
          <w:rFonts w:asciiTheme="majorHAnsi" w:hAnsiTheme="majorHAnsi"/>
          <w:b/>
          <w:i/>
        </w:rPr>
        <w:t xml:space="preserve">our </w:t>
      </w:r>
      <w:r w:rsidRPr="00C06F4E">
        <w:rPr>
          <w:rFonts w:asciiTheme="majorHAnsi" w:hAnsiTheme="majorHAnsi"/>
          <w:b/>
          <w:i/>
          <w:spacing w:val="-2"/>
        </w:rPr>
        <w:t>J</w:t>
      </w:r>
      <w:r w:rsidRPr="00C06F4E">
        <w:rPr>
          <w:rFonts w:asciiTheme="majorHAnsi" w:hAnsiTheme="majorHAnsi"/>
          <w:b/>
          <w:i/>
        </w:rPr>
        <w:t>ob T</w:t>
      </w:r>
      <w:r w:rsidRPr="00C06F4E">
        <w:rPr>
          <w:rFonts w:asciiTheme="majorHAnsi" w:hAnsiTheme="majorHAnsi"/>
          <w:b/>
          <w:i/>
          <w:spacing w:val="-2"/>
        </w:rPr>
        <w:t>i</w:t>
      </w:r>
      <w:r w:rsidRPr="00C06F4E">
        <w:rPr>
          <w:rFonts w:asciiTheme="majorHAnsi" w:hAnsiTheme="majorHAnsi"/>
          <w:b/>
          <w:i/>
          <w:spacing w:val="-1"/>
        </w:rPr>
        <w:t>t</w:t>
      </w:r>
      <w:r w:rsidRPr="00C06F4E">
        <w:rPr>
          <w:rFonts w:asciiTheme="majorHAnsi" w:hAnsiTheme="majorHAnsi"/>
          <w:b/>
          <w:i/>
          <w:spacing w:val="1"/>
        </w:rPr>
        <w:t>l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1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, St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                                                                             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r -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r </w:t>
      </w:r>
      <w:r w:rsidRPr="00C06F4E">
        <w:rPr>
          <w:rFonts w:asciiTheme="majorHAnsi" w:hAnsiTheme="majorHAnsi"/>
          <w:spacing w:val="-1"/>
        </w:rPr>
        <w:t>B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ll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ho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be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(</w:t>
      </w:r>
      <w:r w:rsidRPr="00C06F4E">
        <w:rPr>
          <w:rFonts w:asciiTheme="majorHAnsi" w:hAnsiTheme="majorHAnsi"/>
        </w:rPr>
        <w:t>pa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e)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and u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 c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and pu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ua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on. </w:t>
      </w:r>
      <w:r w:rsidRPr="00C06F4E">
        <w:rPr>
          <w:rFonts w:asciiTheme="majorHAnsi" w:hAnsiTheme="majorHAnsi"/>
          <w:spacing w:val="-1"/>
        </w:rPr>
        <w:t>B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pe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 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q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equ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, popu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n, and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k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hen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po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e.</w:t>
      </w:r>
    </w:p>
    <w:p w14:paraId="563B9BCC" w14:textId="77777777" w:rsidR="009F3ADA" w:rsidRPr="00C06F4E" w:rsidRDefault="00A47931">
      <w:pPr>
        <w:spacing w:before="7" w:line="240" w:lineRule="exact"/>
        <w:ind w:left="272" w:right="386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46CD8239">
          <v:group id="_x0000_s1172" style="position:absolute;left:0;text-align:left;margin-left:25.3pt;margin-top:37.9pt;width:566.5pt;height:0;z-index:-2032;mso-position-horizontal-relative:page" coordorigin="506,758" coordsize="11330,0">
            <v:shape id="_x0000_s1173" style="position:absolute;left:506;top:758;width:11330;height:0" coordorigin="506,758" coordsize="11330,0" path="m506,758r11330,e" filled="f" strokeweight=".15578mm">
              <v:path arrowok="t"/>
            </v:shape>
            <w10:wrap anchorx="page"/>
          </v:group>
        </w:pic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ad 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d n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t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xt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vy</w:t>
      </w:r>
      <w:r w:rsidRPr="00C06F4E">
        <w:rPr>
          <w:rFonts w:asciiTheme="majorHAnsi" w:hAnsiTheme="majorHAnsi"/>
        </w:rPr>
        <w:t xml:space="preserve">.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d us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s,</w:t>
      </w:r>
      <w:r w:rsidRPr="00C06F4E">
        <w:rPr>
          <w:rFonts w:asciiTheme="majorHAnsi" w:hAnsiTheme="majorHAnsi"/>
          <w:spacing w:val="8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lti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oo b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or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t</w:t>
      </w:r>
      <w:r w:rsidRPr="00C06F4E">
        <w:rPr>
          <w:rFonts w:asciiTheme="majorHAnsi" w:hAnsiTheme="majorHAnsi"/>
        </w:rPr>
        <w:t xml:space="preserve">oo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. M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n, b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.</w:t>
      </w:r>
    </w:p>
    <w:p w14:paraId="47D4BFF8" w14:textId="77777777" w:rsidR="009F3ADA" w:rsidRPr="00C06F4E" w:rsidRDefault="009F3ADA">
      <w:pPr>
        <w:spacing w:before="3" w:line="220" w:lineRule="exact"/>
        <w:rPr>
          <w:rFonts w:asciiTheme="majorHAnsi" w:hAnsiTheme="majorHAnsi"/>
        </w:rPr>
      </w:pPr>
    </w:p>
    <w:p w14:paraId="47D56549" w14:textId="77777777" w:rsidR="009F3ADA" w:rsidRPr="00C06F4E" w:rsidRDefault="00A47931">
      <w:pPr>
        <w:spacing w:before="37" w:line="240" w:lineRule="exact"/>
        <w:ind w:left="106" w:right="487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ADD</w:t>
      </w:r>
      <w:r w:rsidRPr="00C06F4E">
        <w:rPr>
          <w:rFonts w:asciiTheme="majorHAnsi" w:hAnsiTheme="majorHAnsi"/>
          <w:b/>
        </w:rPr>
        <w:t>ITI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NA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1"/>
        </w:rPr>
        <w:t xml:space="preserve"> EX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  <w:spacing w:val="-2"/>
        </w:rPr>
        <w:t>I</w:t>
      </w:r>
      <w:r w:rsidRPr="00C06F4E">
        <w:rPr>
          <w:rFonts w:asciiTheme="majorHAnsi" w:hAnsiTheme="majorHAnsi"/>
          <w:b/>
          <w:spacing w:val="-1"/>
        </w:rPr>
        <w:t>ENCE</w:t>
      </w:r>
      <w:r w:rsidRPr="00C06F4E">
        <w:rPr>
          <w:rFonts w:asciiTheme="majorHAnsi" w:hAnsiTheme="majorHAnsi"/>
          <w:b/>
        </w:rPr>
        <w:t xml:space="preserve">, </w:t>
      </w:r>
      <w:r w:rsidRPr="00C06F4E">
        <w:rPr>
          <w:rFonts w:asciiTheme="majorHAnsi" w:hAnsiTheme="majorHAnsi"/>
          <w:b/>
          <w:spacing w:val="-1"/>
        </w:rPr>
        <w:t>LEAD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</w:rPr>
        <w:t>SH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 xml:space="preserve">P, </w:t>
      </w:r>
      <w:r w:rsidRPr="00C06F4E">
        <w:rPr>
          <w:rFonts w:asciiTheme="majorHAnsi" w:hAnsiTheme="majorHAnsi"/>
          <w:b/>
          <w:spacing w:val="-2"/>
        </w:rPr>
        <w:t>H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N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</w:rPr>
        <w:t xml:space="preserve">S, </w:t>
      </w:r>
      <w:r w:rsidRPr="00C06F4E">
        <w:rPr>
          <w:rFonts w:asciiTheme="majorHAnsi" w:hAnsiTheme="majorHAnsi"/>
          <w:b/>
          <w:spacing w:val="-1"/>
        </w:rPr>
        <w:t>ACT</w:t>
      </w:r>
      <w:r w:rsidRPr="00C06F4E">
        <w:rPr>
          <w:rFonts w:asciiTheme="majorHAnsi" w:hAnsiTheme="majorHAnsi"/>
          <w:b/>
        </w:rPr>
        <w:t>IVI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</w:rPr>
        <w:t>IE</w:t>
      </w:r>
      <w:r w:rsidRPr="00C06F4E">
        <w:rPr>
          <w:rFonts w:asciiTheme="majorHAnsi" w:hAnsiTheme="majorHAnsi"/>
          <w:b/>
          <w:spacing w:val="-1"/>
        </w:rPr>
        <w:t>S</w:t>
      </w:r>
      <w:r w:rsidRPr="00C06F4E">
        <w:rPr>
          <w:rFonts w:asciiTheme="majorHAnsi" w:hAnsiTheme="majorHAnsi"/>
          <w:b/>
        </w:rPr>
        <w:t>,</w:t>
      </w:r>
      <w:r w:rsidRPr="00C06F4E">
        <w:rPr>
          <w:rFonts w:asciiTheme="majorHAnsi" w:hAnsiTheme="majorHAnsi"/>
          <w:b/>
          <w:spacing w:val="-2"/>
        </w:rPr>
        <w:t xml:space="preserve"> 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M</w:t>
      </w:r>
      <w:r w:rsidRPr="00C06F4E">
        <w:rPr>
          <w:rFonts w:asciiTheme="majorHAnsi" w:hAnsiTheme="majorHAnsi"/>
          <w:b/>
          <w:spacing w:val="1"/>
        </w:rPr>
        <w:t>M</w:t>
      </w:r>
      <w:r w:rsidRPr="00C06F4E">
        <w:rPr>
          <w:rFonts w:asciiTheme="majorHAnsi" w:hAnsiTheme="majorHAnsi"/>
          <w:b/>
          <w:spacing w:val="-1"/>
        </w:rPr>
        <w:t>UN</w:t>
      </w:r>
      <w:r w:rsidRPr="00C06F4E">
        <w:rPr>
          <w:rFonts w:asciiTheme="majorHAnsi" w:hAnsiTheme="majorHAnsi"/>
          <w:b/>
        </w:rPr>
        <w:t>I</w:t>
      </w:r>
      <w:r w:rsidRPr="00C06F4E">
        <w:rPr>
          <w:rFonts w:asciiTheme="majorHAnsi" w:hAnsiTheme="majorHAnsi"/>
          <w:b/>
          <w:spacing w:val="-3"/>
        </w:rPr>
        <w:t>T</w:t>
      </w:r>
      <w:r w:rsidRPr="00C06F4E">
        <w:rPr>
          <w:rFonts w:asciiTheme="majorHAnsi" w:hAnsiTheme="majorHAnsi"/>
          <w:b/>
        </w:rPr>
        <w:t>Y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-1"/>
        </w:rPr>
        <w:t>ERV</w:t>
      </w:r>
      <w:r w:rsidRPr="00C06F4E">
        <w:rPr>
          <w:rFonts w:asciiTheme="majorHAnsi" w:hAnsiTheme="majorHAnsi"/>
          <w:b/>
        </w:rPr>
        <w:t>I</w:t>
      </w:r>
      <w:r w:rsidRPr="00C06F4E">
        <w:rPr>
          <w:rFonts w:asciiTheme="majorHAnsi" w:hAnsiTheme="majorHAnsi"/>
          <w:b/>
          <w:spacing w:val="-3"/>
        </w:rPr>
        <w:t>C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 xml:space="preserve">, </w:t>
      </w:r>
      <w:r w:rsidRPr="00C06F4E">
        <w:rPr>
          <w:rFonts w:asciiTheme="majorHAnsi" w:hAnsiTheme="majorHAnsi"/>
          <w:b/>
          <w:spacing w:val="-1"/>
        </w:rPr>
        <w:t>V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LUNTEER</w:t>
      </w:r>
      <w:r w:rsidRPr="00C06F4E">
        <w:rPr>
          <w:rFonts w:asciiTheme="majorHAnsi" w:hAnsiTheme="majorHAnsi"/>
          <w:b/>
        </w:rPr>
        <w:t xml:space="preserve">, 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RO</w:t>
      </w:r>
      <w:r w:rsidRPr="00C06F4E">
        <w:rPr>
          <w:rFonts w:asciiTheme="majorHAnsi" w:hAnsiTheme="majorHAnsi"/>
          <w:b/>
          <w:spacing w:val="2"/>
        </w:rPr>
        <w:t>F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-3"/>
        </w:rPr>
        <w:t>S</w:t>
      </w:r>
      <w:r w:rsidRPr="00C06F4E">
        <w:rPr>
          <w:rFonts w:asciiTheme="majorHAnsi" w:hAnsiTheme="majorHAnsi"/>
          <w:b/>
        </w:rPr>
        <w:t>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NA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1"/>
        </w:rPr>
        <w:t xml:space="preserve"> DEVELO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</w:rPr>
        <w:t>ME</w:t>
      </w:r>
      <w:r w:rsidRPr="00C06F4E">
        <w:rPr>
          <w:rFonts w:asciiTheme="majorHAnsi" w:hAnsiTheme="majorHAnsi"/>
          <w:b/>
          <w:spacing w:val="-2"/>
        </w:rPr>
        <w:t>N</w:t>
      </w:r>
      <w:r w:rsidRPr="00C06F4E">
        <w:rPr>
          <w:rFonts w:asciiTheme="majorHAnsi" w:hAnsiTheme="majorHAnsi"/>
          <w:b/>
        </w:rPr>
        <w:t>T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spacing w:val="1"/>
        </w:rPr>
        <w:t>[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/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hea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s]</w:t>
      </w:r>
    </w:p>
    <w:p w14:paraId="609B7357" w14:textId="77777777" w:rsidR="009F3ADA" w:rsidRPr="00C06F4E" w:rsidRDefault="00A47931">
      <w:pPr>
        <w:spacing w:line="240" w:lineRule="exact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b/>
          <w:i/>
          <w:spacing w:val="2"/>
        </w:rPr>
        <w:t>Y</w:t>
      </w:r>
      <w:r w:rsidRPr="00C06F4E">
        <w:rPr>
          <w:rFonts w:asciiTheme="majorHAnsi" w:hAnsiTheme="majorHAnsi"/>
          <w:b/>
          <w:i/>
        </w:rPr>
        <w:t xml:space="preserve">our </w:t>
      </w:r>
      <w:r w:rsidRPr="00C06F4E">
        <w:rPr>
          <w:rFonts w:asciiTheme="majorHAnsi" w:hAnsiTheme="majorHAnsi"/>
          <w:b/>
          <w:i/>
          <w:spacing w:val="-2"/>
        </w:rPr>
        <w:t>J</w:t>
      </w:r>
      <w:r w:rsidRPr="00C06F4E">
        <w:rPr>
          <w:rFonts w:asciiTheme="majorHAnsi" w:hAnsiTheme="majorHAnsi"/>
          <w:b/>
          <w:i/>
        </w:rPr>
        <w:t>ob T</w:t>
      </w:r>
      <w:r w:rsidRPr="00C06F4E">
        <w:rPr>
          <w:rFonts w:asciiTheme="majorHAnsi" w:hAnsiTheme="majorHAnsi"/>
          <w:b/>
          <w:i/>
          <w:spacing w:val="-2"/>
        </w:rPr>
        <w:t>i</w:t>
      </w:r>
      <w:r w:rsidRPr="00C06F4E">
        <w:rPr>
          <w:rFonts w:asciiTheme="majorHAnsi" w:hAnsiTheme="majorHAnsi"/>
          <w:b/>
          <w:i/>
          <w:spacing w:val="-1"/>
        </w:rPr>
        <w:t>t</w:t>
      </w:r>
      <w:r w:rsidRPr="00C06F4E">
        <w:rPr>
          <w:rFonts w:asciiTheme="majorHAnsi" w:hAnsiTheme="majorHAnsi"/>
          <w:b/>
          <w:i/>
          <w:spacing w:val="1"/>
        </w:rPr>
        <w:t>l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1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</w:rPr>
        <w:t>St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                                                                             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r -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r</w:t>
      </w:r>
    </w:p>
    <w:p w14:paraId="46A4B7EE" w14:textId="77777777" w:rsidR="009F3ADA" w:rsidRPr="00C06F4E" w:rsidRDefault="00A47931">
      <w:pPr>
        <w:spacing w:before="40"/>
        <w:ind w:left="272" w:right="273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55098D89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lti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e ex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s o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al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 xml:space="preserve">and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 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pha</w:t>
      </w:r>
      <w:r w:rsidRPr="00C06F4E">
        <w:rPr>
          <w:rFonts w:asciiTheme="majorHAnsi" w:hAnsiTheme="majorHAnsi"/>
          <w:spacing w:val="1"/>
        </w:rPr>
        <w:t>si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(</w:t>
      </w:r>
      <w:r w:rsidRPr="00C06F4E">
        <w:rPr>
          <w:rFonts w:asciiTheme="majorHAnsi" w:hAnsiTheme="majorHAnsi"/>
        </w:rPr>
        <w:t>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ci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p)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ost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8"/>
        </w:rPr>
        <w:t>a</w:t>
      </w:r>
      <w:r w:rsidRPr="00C06F4E">
        <w:rPr>
          <w:rFonts w:asciiTheme="majorHAnsi" w:hAnsiTheme="majorHAnsi"/>
        </w:rPr>
        <w:t>nt exp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. E</w:t>
      </w:r>
      <w:r w:rsidRPr="00C06F4E">
        <w:rPr>
          <w:rFonts w:asciiTheme="majorHAnsi" w:hAnsiTheme="majorHAnsi"/>
          <w:spacing w:val="-3"/>
        </w:rPr>
        <w:t>x</w:t>
      </w:r>
      <w:r w:rsidRPr="00C06F4E">
        <w:rPr>
          <w:rFonts w:asciiTheme="majorHAnsi" w:hAnsiTheme="majorHAnsi"/>
        </w:rPr>
        <w:t>pe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3"/>
        </w:rPr>
        <w:t>w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sho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d 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 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.</w:t>
      </w:r>
    </w:p>
    <w:p w14:paraId="383111CF" w14:textId="77777777" w:rsidR="009F3ADA" w:rsidRPr="00C06F4E" w:rsidRDefault="00A47931">
      <w:pPr>
        <w:spacing w:before="38" w:line="259" w:lineRule="auto"/>
        <w:ind w:left="272" w:right="406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6A87AFE3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pict w14:anchorId="72737F9D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Pos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s w</w:t>
      </w:r>
      <w:r w:rsidRPr="00C06F4E">
        <w:rPr>
          <w:rFonts w:asciiTheme="majorHAnsi" w:hAnsiTheme="majorHAnsi"/>
          <w:spacing w:val="-2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 sho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d 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ous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exp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s, but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not</w:t>
      </w:r>
      <w:r w:rsidRPr="00C06F4E">
        <w:rPr>
          <w:rFonts w:asciiTheme="majorHAnsi" w:hAnsiTheme="majorHAnsi"/>
          <w:spacing w:val="1"/>
        </w:rPr>
        <w:t xml:space="preserve"> i</w:t>
      </w:r>
      <w:r w:rsidRPr="00C06F4E">
        <w:rPr>
          <w:rFonts w:asciiTheme="majorHAnsi" w:hAnsiTheme="majorHAnsi"/>
        </w:rPr>
        <w:t>nc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de bu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7"/>
        </w:rPr>
        <w:t>s</w:t>
      </w:r>
      <w:r w:rsidRPr="00C06F4E">
        <w:rPr>
          <w:rFonts w:asciiTheme="majorHAnsi" w:hAnsiTheme="majorHAnsi"/>
        </w:rPr>
        <w:t xml:space="preserve">.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</w:rPr>
        <w:t>an add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ex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on,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 xml:space="preserve">an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nc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ude w</w:t>
      </w:r>
      <w:r w:rsidRPr="00C06F4E">
        <w:rPr>
          <w:rFonts w:asciiTheme="majorHAnsi" w:hAnsiTheme="majorHAnsi"/>
          <w:spacing w:val="-3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k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exp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not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be d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j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 xml:space="preserve">b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 app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o, b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dd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ex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lif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 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work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ry</w:t>
      </w:r>
      <w:r w:rsidRPr="00C06F4E">
        <w:rPr>
          <w:rFonts w:asciiTheme="majorHAnsi" w:hAnsiTheme="majorHAnsi"/>
        </w:rPr>
        <w:t>.</w:t>
      </w:r>
    </w:p>
    <w:p w14:paraId="4D84FEB3" w14:textId="77777777" w:rsidR="009F3ADA" w:rsidRPr="00C06F4E" w:rsidRDefault="00A47931">
      <w:pPr>
        <w:spacing w:before="19"/>
        <w:ind w:left="272"/>
        <w:rPr>
          <w:rFonts w:asciiTheme="majorHAnsi" w:hAnsiTheme="majorHAnsi"/>
        </w:rPr>
      </w:pP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pha</w:t>
      </w:r>
      <w:r w:rsidRPr="00C06F4E">
        <w:rPr>
          <w:rFonts w:asciiTheme="majorHAnsi" w:hAnsiTheme="majorHAnsi"/>
          <w:spacing w:val="1"/>
        </w:rPr>
        <w:t>si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tr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il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s,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hose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at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an 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ak</w:t>
      </w:r>
      <w:r w:rsidRPr="00C06F4E">
        <w:rPr>
          <w:rFonts w:asciiTheme="majorHAnsi" w:hAnsiTheme="majorHAnsi"/>
        </w:rPr>
        <w:t xml:space="preserve">en </w:t>
      </w:r>
      <w:r w:rsidRPr="00C06F4E">
        <w:rPr>
          <w:rFonts w:asciiTheme="majorHAnsi" w:hAnsiTheme="majorHAnsi"/>
          <w:spacing w:val="1"/>
        </w:rPr>
        <w:t>fr</w:t>
      </w:r>
      <w:r w:rsidRPr="00C06F4E">
        <w:rPr>
          <w:rFonts w:asciiTheme="majorHAnsi" w:hAnsiTheme="majorHAnsi"/>
        </w:rPr>
        <w:t>om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one exp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d app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e.</w:t>
      </w:r>
    </w:p>
    <w:p w14:paraId="022C0454" w14:textId="77777777" w:rsidR="009F3ADA" w:rsidRPr="00C06F4E" w:rsidRDefault="009F3ADA">
      <w:pPr>
        <w:spacing w:before="6" w:line="180" w:lineRule="exact"/>
        <w:rPr>
          <w:rFonts w:asciiTheme="majorHAnsi" w:hAnsiTheme="majorHAnsi"/>
        </w:rPr>
      </w:pPr>
    </w:p>
    <w:p w14:paraId="6DAEC22F" w14:textId="77777777" w:rsidR="009F3ADA" w:rsidRPr="00C06F4E" w:rsidRDefault="00A47931">
      <w:pPr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b/>
          <w:i/>
          <w:spacing w:val="2"/>
        </w:rPr>
        <w:t>Y</w:t>
      </w:r>
      <w:r w:rsidRPr="00C06F4E">
        <w:rPr>
          <w:rFonts w:asciiTheme="majorHAnsi" w:hAnsiTheme="majorHAnsi"/>
          <w:b/>
          <w:i/>
        </w:rPr>
        <w:t xml:space="preserve">our </w:t>
      </w:r>
      <w:r w:rsidRPr="00C06F4E">
        <w:rPr>
          <w:rFonts w:asciiTheme="majorHAnsi" w:hAnsiTheme="majorHAnsi"/>
          <w:b/>
          <w:i/>
          <w:spacing w:val="-1"/>
        </w:rPr>
        <w:t>R</w:t>
      </w:r>
      <w:r w:rsidRPr="00C06F4E">
        <w:rPr>
          <w:rFonts w:asciiTheme="majorHAnsi" w:hAnsiTheme="majorHAnsi"/>
          <w:b/>
          <w:i/>
          <w:spacing w:val="-2"/>
        </w:rPr>
        <w:t>o</w:t>
      </w:r>
      <w:r w:rsidRPr="00C06F4E">
        <w:rPr>
          <w:rFonts w:asciiTheme="majorHAnsi" w:hAnsiTheme="majorHAnsi"/>
          <w:b/>
          <w:i/>
          <w:spacing w:val="1"/>
        </w:rPr>
        <w:t>l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-2"/>
        </w:rPr>
        <w:t xml:space="preserve"> </w:t>
      </w:r>
      <w:r w:rsidRPr="00C06F4E">
        <w:rPr>
          <w:rFonts w:asciiTheme="majorHAnsi" w:hAnsiTheme="majorHAnsi"/>
          <w:b/>
          <w:i/>
          <w:spacing w:val="1"/>
        </w:rPr>
        <w:t>(</w:t>
      </w:r>
      <w:r w:rsidRPr="00C06F4E">
        <w:rPr>
          <w:rFonts w:asciiTheme="majorHAnsi" w:hAnsiTheme="majorHAnsi"/>
          <w:b/>
          <w:i/>
          <w:spacing w:val="-2"/>
        </w:rPr>
        <w:t>e</w:t>
      </w:r>
      <w:r w:rsidRPr="00C06F4E">
        <w:rPr>
          <w:rFonts w:asciiTheme="majorHAnsi" w:hAnsiTheme="majorHAnsi"/>
          <w:b/>
          <w:i/>
        </w:rPr>
        <w:t>.g. M</w:t>
      </w:r>
      <w:r w:rsidRPr="00C06F4E">
        <w:rPr>
          <w:rFonts w:asciiTheme="majorHAnsi" w:hAnsiTheme="majorHAnsi"/>
          <w:b/>
          <w:i/>
          <w:spacing w:val="-2"/>
        </w:rPr>
        <w:t>e</w:t>
      </w:r>
      <w:r w:rsidRPr="00C06F4E">
        <w:rPr>
          <w:rFonts w:asciiTheme="majorHAnsi" w:hAnsiTheme="majorHAnsi"/>
          <w:b/>
          <w:i/>
          <w:spacing w:val="1"/>
        </w:rPr>
        <w:t>m</w:t>
      </w:r>
      <w:r w:rsidRPr="00C06F4E">
        <w:rPr>
          <w:rFonts w:asciiTheme="majorHAnsi" w:hAnsiTheme="majorHAnsi"/>
          <w:b/>
          <w:i/>
        </w:rPr>
        <w:t>b</w:t>
      </w:r>
      <w:r w:rsidRPr="00C06F4E">
        <w:rPr>
          <w:rFonts w:asciiTheme="majorHAnsi" w:hAnsiTheme="majorHAnsi"/>
          <w:b/>
          <w:i/>
          <w:spacing w:val="-2"/>
        </w:rPr>
        <w:t>e</w:t>
      </w:r>
      <w:r w:rsidRPr="00C06F4E">
        <w:rPr>
          <w:rFonts w:asciiTheme="majorHAnsi" w:hAnsiTheme="majorHAnsi"/>
          <w:b/>
          <w:i/>
        </w:rPr>
        <w:t>r, Pa</w:t>
      </w:r>
      <w:r w:rsidRPr="00C06F4E">
        <w:rPr>
          <w:rFonts w:asciiTheme="majorHAnsi" w:hAnsiTheme="majorHAnsi"/>
          <w:b/>
          <w:i/>
          <w:spacing w:val="-2"/>
        </w:rPr>
        <w:t>r</w:t>
      </w:r>
      <w:r w:rsidRPr="00C06F4E">
        <w:rPr>
          <w:rFonts w:asciiTheme="majorHAnsi" w:hAnsiTheme="majorHAnsi"/>
          <w:b/>
          <w:i/>
          <w:spacing w:val="1"/>
        </w:rPr>
        <w:t>t</w:t>
      </w:r>
      <w:r w:rsidRPr="00C06F4E">
        <w:rPr>
          <w:rFonts w:asciiTheme="majorHAnsi" w:hAnsiTheme="majorHAnsi"/>
          <w:b/>
          <w:i/>
          <w:spacing w:val="-1"/>
        </w:rPr>
        <w:t>i</w:t>
      </w:r>
      <w:r w:rsidRPr="00C06F4E">
        <w:rPr>
          <w:rFonts w:asciiTheme="majorHAnsi" w:hAnsiTheme="majorHAnsi"/>
          <w:b/>
          <w:i/>
        </w:rPr>
        <w:t>c</w:t>
      </w:r>
      <w:r w:rsidRPr="00C06F4E">
        <w:rPr>
          <w:rFonts w:asciiTheme="majorHAnsi" w:hAnsiTheme="majorHAnsi"/>
          <w:b/>
          <w:i/>
          <w:spacing w:val="1"/>
        </w:rPr>
        <w:t>i</w:t>
      </w:r>
      <w:r w:rsidRPr="00C06F4E">
        <w:rPr>
          <w:rFonts w:asciiTheme="majorHAnsi" w:hAnsiTheme="majorHAnsi"/>
          <w:b/>
          <w:i/>
          <w:spacing w:val="-2"/>
        </w:rPr>
        <w:t>p</w:t>
      </w:r>
      <w:r w:rsidRPr="00C06F4E">
        <w:rPr>
          <w:rFonts w:asciiTheme="majorHAnsi" w:hAnsiTheme="majorHAnsi"/>
          <w:b/>
          <w:i/>
        </w:rPr>
        <w:t>ant,</w:t>
      </w:r>
      <w:r w:rsidRPr="00C06F4E">
        <w:rPr>
          <w:rFonts w:asciiTheme="majorHAnsi" w:hAnsiTheme="majorHAnsi"/>
          <w:b/>
          <w:i/>
          <w:spacing w:val="-2"/>
        </w:rPr>
        <w:t xml:space="preserve"> </w:t>
      </w:r>
      <w:r w:rsidRPr="00C06F4E">
        <w:rPr>
          <w:rFonts w:asciiTheme="majorHAnsi" w:hAnsiTheme="majorHAnsi"/>
          <w:b/>
          <w:i/>
          <w:spacing w:val="-1"/>
        </w:rPr>
        <w:t>H</w:t>
      </w:r>
      <w:r w:rsidRPr="00C06F4E">
        <w:rPr>
          <w:rFonts w:asciiTheme="majorHAnsi" w:hAnsiTheme="majorHAnsi"/>
          <w:b/>
          <w:i/>
        </w:rPr>
        <w:t>onore</w:t>
      </w:r>
      <w:r w:rsidRPr="00C06F4E">
        <w:rPr>
          <w:rFonts w:asciiTheme="majorHAnsi" w:hAnsiTheme="majorHAnsi"/>
          <w:b/>
          <w:i/>
          <w:spacing w:val="1"/>
        </w:rPr>
        <w:t>e</w:t>
      </w:r>
      <w:r w:rsidRPr="00C06F4E">
        <w:rPr>
          <w:rFonts w:asciiTheme="majorHAnsi" w:hAnsiTheme="majorHAnsi"/>
          <w:b/>
          <w:i/>
        </w:rPr>
        <w:t>,</w:t>
      </w:r>
      <w:r w:rsidRPr="00C06F4E">
        <w:rPr>
          <w:rFonts w:asciiTheme="majorHAnsi" w:hAnsiTheme="majorHAnsi"/>
          <w:b/>
          <w:i/>
          <w:spacing w:val="-2"/>
        </w:rPr>
        <w:t xml:space="preserve"> </w:t>
      </w:r>
      <w:r w:rsidRPr="00C06F4E">
        <w:rPr>
          <w:rFonts w:asciiTheme="majorHAnsi" w:hAnsiTheme="majorHAnsi"/>
          <w:b/>
          <w:i/>
        </w:rPr>
        <w:t>or P</w:t>
      </w:r>
      <w:r w:rsidRPr="00C06F4E">
        <w:rPr>
          <w:rFonts w:asciiTheme="majorHAnsi" w:hAnsiTheme="majorHAnsi"/>
          <w:b/>
          <w:i/>
          <w:spacing w:val="-2"/>
        </w:rPr>
        <w:t>r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1"/>
        </w:rPr>
        <w:t>s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-2"/>
        </w:rPr>
        <w:t>n</w:t>
      </w:r>
      <w:r w:rsidRPr="00C06F4E">
        <w:rPr>
          <w:rFonts w:asciiTheme="majorHAnsi" w:hAnsiTheme="majorHAnsi"/>
          <w:b/>
          <w:i/>
          <w:spacing w:val="1"/>
        </w:rPr>
        <w:t>t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-2"/>
        </w:rPr>
        <w:t>r</w:t>
      </w:r>
      <w:r w:rsidRPr="00C06F4E">
        <w:rPr>
          <w:rFonts w:asciiTheme="majorHAnsi" w:hAnsiTheme="majorHAnsi"/>
          <w:b/>
          <w:i/>
        </w:rPr>
        <w:t>)</w:t>
      </w:r>
      <w:r w:rsidRPr="00C06F4E">
        <w:rPr>
          <w:rFonts w:asciiTheme="majorHAnsi" w:hAnsiTheme="majorHAnsi"/>
          <w:b/>
          <w:i/>
          <w:spacing w:val="4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, St</w:t>
      </w:r>
      <w:r w:rsidRPr="00C06F4E">
        <w:rPr>
          <w:rFonts w:asciiTheme="majorHAnsi" w:hAnsiTheme="majorHAnsi"/>
          <w:spacing w:val="1"/>
        </w:rPr>
        <w:t>at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35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r -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Mon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r</w:t>
      </w:r>
    </w:p>
    <w:p w14:paraId="645C83B4" w14:textId="77777777" w:rsidR="009F3ADA" w:rsidRPr="00C06F4E" w:rsidRDefault="00A47931">
      <w:pPr>
        <w:spacing w:before="40" w:line="259" w:lineRule="auto"/>
        <w:ind w:left="272" w:right="171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53F3964E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pict w14:anchorId="42DA1A4F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so 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oppo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ha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xpe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s 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ho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ed, co</w:t>
      </w:r>
      <w:r w:rsidRPr="00C06F4E">
        <w:rPr>
          <w:rFonts w:asciiTheme="majorHAnsi" w:hAnsiTheme="majorHAnsi"/>
          <w:spacing w:val="-4"/>
        </w:rPr>
        <w:t>mm</w:t>
      </w:r>
      <w:r w:rsidRPr="00C06F4E">
        <w:rPr>
          <w:rFonts w:asciiTheme="majorHAnsi" w:hAnsiTheme="majorHAnsi"/>
        </w:rPr>
        <w:t>un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, 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op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s,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ons. As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ll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d,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  <w:w w:val="44"/>
        </w:rPr>
        <w:t>―</w:t>
      </w:r>
      <w:r w:rsidRPr="00C06F4E">
        <w:rPr>
          <w:rFonts w:asciiTheme="majorHAnsi" w:hAnsiTheme="majorHAnsi"/>
          <w:spacing w:val="1"/>
        </w:rPr>
        <w:t>j</w:t>
      </w:r>
      <w:r w:rsidRPr="00C06F4E">
        <w:rPr>
          <w:rFonts w:asciiTheme="majorHAnsi" w:hAnsiTheme="majorHAnsi"/>
        </w:rPr>
        <w:t>ob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w w:val="159"/>
        </w:rPr>
        <w:t>‖</w:t>
      </w:r>
      <w:r w:rsidRPr="00C06F4E">
        <w:rPr>
          <w:rFonts w:asciiTheme="majorHAnsi" w:hAnsiTheme="majorHAnsi"/>
        </w:rPr>
        <w:t xml:space="preserve"> w</w:t>
      </w:r>
      <w:r w:rsidRPr="00C06F4E">
        <w:rPr>
          <w:rFonts w:asciiTheme="majorHAnsi" w:hAnsiTheme="majorHAnsi"/>
          <w:spacing w:val="-2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 p</w:t>
      </w:r>
      <w:r w:rsidRPr="00C06F4E">
        <w:rPr>
          <w:rFonts w:asciiTheme="majorHAnsi" w:hAnsiTheme="majorHAnsi"/>
          <w:spacing w:val="6"/>
        </w:rPr>
        <w:t>l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d.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nc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ud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bu</w:t>
      </w:r>
      <w:r w:rsidRPr="00C06F4E">
        <w:rPr>
          <w:rFonts w:asciiTheme="majorHAnsi" w:hAnsiTheme="majorHAnsi"/>
          <w:spacing w:val="1"/>
        </w:rPr>
        <w:t>ll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end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hat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ou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sh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con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 a p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al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.</w:t>
      </w:r>
    </w:p>
    <w:p w14:paraId="4C358042" w14:textId="77777777" w:rsidR="009F3ADA" w:rsidRPr="00C06F4E" w:rsidRDefault="009F3ADA">
      <w:pPr>
        <w:spacing w:before="1" w:line="200" w:lineRule="exact"/>
        <w:rPr>
          <w:rFonts w:asciiTheme="majorHAnsi" w:hAnsiTheme="majorHAnsi"/>
        </w:rPr>
      </w:pPr>
    </w:p>
    <w:p w14:paraId="3B864516" w14:textId="77777777" w:rsidR="009F3ADA" w:rsidRPr="00C06F4E" w:rsidRDefault="00A47931">
      <w:pPr>
        <w:spacing w:before="32"/>
        <w:ind w:left="106" w:right="54"/>
        <w:rPr>
          <w:rFonts w:asciiTheme="majorHAnsi" w:hAnsiTheme="majorHAnsi"/>
        </w:rPr>
        <w:sectPr w:rsidR="009F3ADA" w:rsidRPr="00C06F4E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C06F4E">
        <w:rPr>
          <w:rFonts w:asciiTheme="majorHAnsi" w:hAnsiTheme="majorHAnsi"/>
        </w:rPr>
        <w:pict w14:anchorId="443018B9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C06F4E">
        <w:rPr>
          <w:rFonts w:asciiTheme="majorHAnsi" w:hAnsiTheme="majorHAnsi"/>
          <w:b/>
          <w:spacing w:val="-1"/>
        </w:rPr>
        <w:t>ADD</w:t>
      </w:r>
      <w:r w:rsidRPr="00C06F4E">
        <w:rPr>
          <w:rFonts w:asciiTheme="majorHAnsi" w:hAnsiTheme="majorHAnsi"/>
          <w:b/>
        </w:rPr>
        <w:t>ITI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NA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</w:rPr>
        <w:t>SK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  <w:spacing w:val="-1"/>
        </w:rPr>
        <w:t>LL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[</w:t>
      </w:r>
      <w:r w:rsidRPr="00C06F4E">
        <w:rPr>
          <w:rFonts w:asciiTheme="majorHAnsi" w:hAnsiTheme="majorHAnsi"/>
        </w:rPr>
        <w:t>Li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hat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ab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nd con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e.  S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uc</w:t>
      </w:r>
      <w:r w:rsidRPr="00C06F4E">
        <w:rPr>
          <w:rFonts w:asciiTheme="majorHAnsi" w:hAnsiTheme="majorHAnsi"/>
        </w:rPr>
        <w:t>h as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un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on, 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 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nal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ou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not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ed 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but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</w:rPr>
        <w:t>sh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bo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e.] 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c</w:t>
      </w:r>
      <w:r w:rsidRPr="00C06F4E">
        <w:rPr>
          <w:rFonts w:asciiTheme="majorHAnsi" w:hAnsiTheme="majorHAnsi"/>
          <w:b/>
        </w:rPr>
        <w:t>h</w:t>
      </w:r>
      <w:r w:rsidRPr="00C06F4E">
        <w:rPr>
          <w:rFonts w:asciiTheme="majorHAnsi" w:hAnsiTheme="majorHAnsi"/>
          <w:b/>
          <w:spacing w:val="-1"/>
        </w:rPr>
        <w:t>n</w:t>
      </w: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1"/>
        </w:rPr>
        <w:t>l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</w:rPr>
        <w:t xml:space="preserve">gy: </w:t>
      </w:r>
      <w:r w:rsidRPr="00C06F4E">
        <w:rPr>
          <w:rFonts w:asciiTheme="majorHAnsi" w:hAnsiTheme="majorHAnsi"/>
        </w:rPr>
        <w:t>Try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ud</w:t>
      </w:r>
      <w:r w:rsidRPr="00C06F4E">
        <w:rPr>
          <w:rFonts w:asciiTheme="majorHAnsi" w:hAnsiTheme="majorHAnsi"/>
        </w:rPr>
        <w:t>e 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d n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be a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su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ed bas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 ed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ude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.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For ex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e: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oso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3"/>
        </w:rPr>
        <w:t>u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e,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tl</w:t>
      </w:r>
      <w:r w:rsidRPr="00C06F4E">
        <w:rPr>
          <w:rFonts w:asciiTheme="majorHAnsi" w:hAnsiTheme="majorHAnsi"/>
        </w:rPr>
        <w:t>oo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, Ex</w:t>
      </w:r>
      <w:r w:rsidRPr="00C06F4E">
        <w:rPr>
          <w:rFonts w:asciiTheme="majorHAnsi" w:hAnsiTheme="majorHAnsi"/>
          <w:spacing w:val="-3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d Po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3"/>
        </w:rPr>
        <w:t>o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3"/>
        </w:rPr>
        <w:t>A</w:t>
      </w:r>
      <w:r w:rsidRPr="00C06F4E">
        <w:rPr>
          <w:rFonts w:asciiTheme="majorHAnsi" w:hAnsiTheme="majorHAnsi"/>
        </w:rPr>
        <w:t>dobe Ph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os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 xml:space="preserve">op. </w:t>
      </w:r>
      <w:r w:rsidRPr="00C06F4E">
        <w:rPr>
          <w:rFonts w:asciiTheme="majorHAnsi" w:hAnsiTheme="majorHAnsi"/>
          <w:b/>
          <w:spacing w:val="-1"/>
        </w:rPr>
        <w:t>L</w:t>
      </w:r>
      <w:r w:rsidRPr="00C06F4E">
        <w:rPr>
          <w:rFonts w:asciiTheme="majorHAnsi" w:hAnsiTheme="majorHAnsi"/>
          <w:b/>
        </w:rPr>
        <w:t>ang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age</w:t>
      </w:r>
      <w:r w:rsidRPr="00C06F4E">
        <w:rPr>
          <w:rFonts w:asciiTheme="majorHAnsi" w:hAnsiTheme="majorHAnsi"/>
          <w:b/>
          <w:spacing w:val="-2"/>
        </w:rPr>
        <w:t>s</w:t>
      </w:r>
      <w:r w:rsidRPr="00C06F4E">
        <w:rPr>
          <w:rFonts w:asciiTheme="majorHAnsi" w:hAnsiTheme="majorHAnsi"/>
          <w:b/>
        </w:rPr>
        <w:t>:</w:t>
      </w:r>
      <w:r w:rsidRPr="00C06F4E">
        <w:rPr>
          <w:rFonts w:asciiTheme="majorHAnsi" w:hAnsiTheme="majorHAnsi"/>
          <w:b/>
          <w:spacing w:val="2"/>
        </w:rPr>
        <w:t xml:space="preserve"> </w:t>
      </w:r>
      <w:r w:rsidRPr="00C06F4E">
        <w:rPr>
          <w:rFonts w:asciiTheme="majorHAnsi" w:hAnsiTheme="majorHAnsi"/>
        </w:rPr>
        <w:t>For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ex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e: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Pro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an;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B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nn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no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e 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Spa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sh.                                                </w:t>
      </w:r>
      <w:r w:rsidRPr="00C06F4E">
        <w:rPr>
          <w:rFonts w:asciiTheme="majorHAnsi" w:hAnsiTheme="majorHAnsi"/>
          <w:spacing w:val="25"/>
        </w:rPr>
        <w:t xml:space="preserve"> </w:t>
      </w:r>
      <w:r w:rsidRPr="00C06F4E">
        <w:rPr>
          <w:rFonts w:asciiTheme="majorHAnsi" w:hAnsiTheme="majorHAnsi"/>
          <w:position w:val="-15"/>
        </w:rPr>
        <w:t>4</w:t>
      </w:r>
    </w:p>
    <w:p w14:paraId="2915200E" w14:textId="77777777" w:rsidR="009F3ADA" w:rsidRPr="00C06F4E" w:rsidRDefault="00A47931">
      <w:pPr>
        <w:spacing w:before="47"/>
        <w:ind w:left="1576" w:right="2098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lastRenderedPageBreak/>
        <w:t>II</w:t>
      </w:r>
      <w:r w:rsidRPr="00C06F4E">
        <w:rPr>
          <w:rFonts w:asciiTheme="majorHAnsi" w:eastAsia="Garamond" w:hAnsiTheme="majorHAnsi" w:cs="Garamond"/>
          <w:b/>
          <w:spacing w:val="-1"/>
        </w:rPr>
        <w:t>I</w:t>
      </w:r>
      <w:r w:rsidRPr="00C06F4E">
        <w:rPr>
          <w:rFonts w:asciiTheme="majorHAnsi" w:eastAsia="Garamond" w:hAnsiTheme="majorHAnsi" w:cs="Garamond"/>
          <w:b/>
        </w:rPr>
        <w:t xml:space="preserve">. </w:t>
      </w:r>
      <w:r w:rsidRPr="00C06F4E">
        <w:rPr>
          <w:rFonts w:asciiTheme="majorHAnsi" w:eastAsia="Garamond" w:hAnsiTheme="majorHAnsi" w:cs="Garamond"/>
          <w:b/>
          <w:spacing w:val="-25"/>
        </w:rPr>
        <w:t>T</w:t>
      </w:r>
      <w:r w:rsidRPr="00C06F4E">
        <w:rPr>
          <w:rFonts w:asciiTheme="majorHAnsi" w:eastAsia="Garamond" w:hAnsiTheme="majorHAnsi" w:cs="Garamond"/>
          <w:b/>
        </w:rPr>
        <w:t>rans</w:t>
      </w:r>
      <w:r w:rsidRPr="00C06F4E">
        <w:rPr>
          <w:rFonts w:asciiTheme="majorHAnsi" w:eastAsia="Garamond" w:hAnsiTheme="majorHAnsi" w:cs="Garamond"/>
          <w:b/>
          <w:spacing w:val="-2"/>
        </w:rPr>
        <w:t>f</w:t>
      </w:r>
      <w:r w:rsidRPr="00C06F4E">
        <w:rPr>
          <w:rFonts w:asciiTheme="majorHAnsi" w:eastAsia="Garamond" w:hAnsiTheme="majorHAnsi" w:cs="Garamond"/>
          <w:b/>
        </w:rPr>
        <w:t>er</w:t>
      </w:r>
      <w:r w:rsidRPr="00C06F4E">
        <w:rPr>
          <w:rFonts w:asciiTheme="majorHAnsi" w:eastAsia="Garamond" w:hAnsiTheme="majorHAnsi" w:cs="Garamond"/>
          <w:b/>
          <w:spacing w:val="-8"/>
        </w:rPr>
        <w:t>a</w:t>
      </w:r>
      <w:r w:rsidRPr="00C06F4E">
        <w:rPr>
          <w:rFonts w:asciiTheme="majorHAnsi" w:eastAsia="Garamond" w:hAnsiTheme="majorHAnsi" w:cs="Garamond"/>
          <w:b/>
        </w:rPr>
        <w:t>ble Sk</w:t>
      </w:r>
      <w:r w:rsidRPr="00C06F4E">
        <w:rPr>
          <w:rFonts w:asciiTheme="majorHAnsi" w:eastAsia="Garamond" w:hAnsiTheme="majorHAnsi" w:cs="Garamond"/>
          <w:b/>
          <w:spacing w:val="-2"/>
        </w:rPr>
        <w:t>i</w:t>
      </w:r>
      <w:r w:rsidRPr="00C06F4E">
        <w:rPr>
          <w:rFonts w:asciiTheme="majorHAnsi" w:eastAsia="Garamond" w:hAnsiTheme="majorHAnsi" w:cs="Garamond"/>
          <w:b/>
        </w:rPr>
        <w:t xml:space="preserve">lls &amp; </w:t>
      </w:r>
      <w:r w:rsidRPr="00C06F4E">
        <w:rPr>
          <w:rFonts w:asciiTheme="majorHAnsi" w:eastAsia="Garamond" w:hAnsiTheme="majorHAnsi" w:cs="Garamond"/>
          <w:b/>
          <w:spacing w:val="-2"/>
        </w:rPr>
        <w:t>A</w:t>
      </w:r>
      <w:r w:rsidRPr="00C06F4E">
        <w:rPr>
          <w:rFonts w:asciiTheme="majorHAnsi" w:eastAsia="Garamond" w:hAnsiTheme="majorHAnsi" w:cs="Garamond"/>
          <w:b/>
        </w:rPr>
        <w:t>ction</w:t>
      </w:r>
      <w:r w:rsidRPr="00C06F4E">
        <w:rPr>
          <w:rFonts w:asciiTheme="majorHAnsi" w:eastAsia="Garamond" w:hAnsiTheme="majorHAnsi" w:cs="Garamond"/>
          <w:b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39"/>
        </w:rPr>
        <w:t>V</w:t>
      </w:r>
      <w:r w:rsidRPr="00C06F4E">
        <w:rPr>
          <w:rFonts w:asciiTheme="majorHAnsi" w:eastAsia="Garamond" w:hAnsiTheme="majorHAnsi" w:cs="Garamond"/>
          <w:b/>
        </w:rPr>
        <w:t>erbs</w:t>
      </w:r>
    </w:p>
    <w:p w14:paraId="2A7B825E" w14:textId="77777777" w:rsidR="009F3ADA" w:rsidRPr="00C06F4E" w:rsidRDefault="00A47931">
      <w:pPr>
        <w:spacing w:before="44"/>
        <w:ind w:left="4196" w:right="4717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spacing w:val="-1"/>
        </w:rPr>
        <w:t>T</w:t>
      </w:r>
      <w:r w:rsidRPr="00C06F4E">
        <w:rPr>
          <w:rFonts w:asciiTheme="majorHAnsi" w:eastAsia="Garamond" w:hAnsiTheme="majorHAnsi" w:cs="Garamond"/>
          <w:b/>
        </w:rPr>
        <w:t>R</w:t>
      </w:r>
      <w:r w:rsidRPr="00C06F4E">
        <w:rPr>
          <w:rFonts w:asciiTheme="majorHAnsi" w:eastAsia="Garamond" w:hAnsiTheme="majorHAnsi" w:cs="Garamond"/>
          <w:b/>
          <w:spacing w:val="-1"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  <w:b/>
          <w:spacing w:val="1"/>
        </w:rPr>
        <w:t>F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RABL</w:t>
      </w:r>
      <w:r w:rsidRPr="00C06F4E">
        <w:rPr>
          <w:rFonts w:asciiTheme="majorHAnsi" w:eastAsia="Garamond" w:hAnsiTheme="majorHAnsi" w:cs="Garamond"/>
          <w:b/>
        </w:rPr>
        <w:t>E S</w:t>
      </w:r>
      <w:r w:rsidRPr="00C06F4E">
        <w:rPr>
          <w:rFonts w:asciiTheme="majorHAnsi" w:eastAsia="Garamond" w:hAnsiTheme="majorHAnsi" w:cs="Garamond"/>
          <w:b/>
          <w:spacing w:val="-1"/>
        </w:rPr>
        <w:t>KI</w:t>
      </w:r>
      <w:r w:rsidRPr="00C06F4E">
        <w:rPr>
          <w:rFonts w:asciiTheme="majorHAnsi" w:eastAsia="Garamond" w:hAnsiTheme="majorHAnsi" w:cs="Garamond"/>
          <w:b/>
          <w:spacing w:val="-3"/>
        </w:rPr>
        <w:t>L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</w:rPr>
        <w:t>S</w:t>
      </w:r>
    </w:p>
    <w:p w14:paraId="5F451C59" w14:textId="77777777" w:rsidR="009F3ADA" w:rsidRPr="00C06F4E" w:rsidRDefault="00A47931">
      <w:pPr>
        <w:ind w:left="178" w:right="81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1"/>
        </w:rPr>
        <w:t>Tr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ble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ki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ls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th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that </w:t>
      </w:r>
      <w:r w:rsidRPr="00C06F4E">
        <w:rPr>
          <w:rFonts w:asciiTheme="majorHAnsi" w:eastAsia="Garamond" w:hAnsiTheme="majorHAnsi" w:cs="Garamond"/>
          <w:spacing w:val="-1"/>
        </w:rPr>
        <w:t>ca</w:t>
      </w:r>
      <w:r w:rsidRPr="00C06F4E">
        <w:rPr>
          <w:rFonts w:asciiTheme="majorHAnsi" w:eastAsia="Garamond" w:hAnsiTheme="majorHAnsi" w:cs="Garamond"/>
        </w:rPr>
        <w:t xml:space="preserve">n be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ppli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d in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multi</w:t>
      </w:r>
      <w:r w:rsidRPr="00C06F4E">
        <w:rPr>
          <w:rFonts w:asciiTheme="majorHAnsi" w:eastAsia="Garamond" w:hAnsiTheme="majorHAnsi" w:cs="Garamond"/>
          <w:spacing w:val="-2"/>
        </w:rPr>
        <w:t>p</w:t>
      </w:r>
      <w:r w:rsidRPr="00C06F4E">
        <w:rPr>
          <w:rFonts w:asciiTheme="majorHAnsi" w:eastAsia="Garamond" w:hAnsiTheme="majorHAnsi" w:cs="Garamond"/>
        </w:rPr>
        <w:t>le</w:t>
      </w:r>
      <w:r w:rsidRPr="00C06F4E">
        <w:rPr>
          <w:rFonts w:asciiTheme="majorHAnsi" w:eastAsia="Garamond" w:hAnsiTheme="majorHAnsi" w:cs="Garamond"/>
          <w:spacing w:val="-1"/>
        </w:rPr>
        <w:t xml:space="preserve"> w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k set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 xml:space="preserve">ings.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id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po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ng them, 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n add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n to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6"/>
        </w:rPr>
        <w:t>s</w:t>
      </w:r>
      <w:r w:rsidRPr="00C06F4E">
        <w:rPr>
          <w:rFonts w:asciiTheme="majorHAnsi" w:eastAsia="Garamond" w:hAnsiTheme="majorHAnsi" w:cs="Garamond"/>
        </w:rPr>
        <w:t xml:space="preserve">e that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-1"/>
        </w:rPr>
        <w:t>ec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fic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 yo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int</w:t>
      </w:r>
      <w:r w:rsidRPr="00C06F4E">
        <w:rPr>
          <w:rFonts w:asciiTheme="majorHAnsi" w:eastAsia="Garamond" w:hAnsiTheme="majorHAnsi" w:cs="Garamond"/>
          <w:spacing w:val="-3"/>
        </w:rPr>
        <w:t>e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d </w:t>
      </w:r>
      <w:r w:rsidRPr="00C06F4E">
        <w:rPr>
          <w:rFonts w:asciiTheme="majorHAnsi" w:eastAsia="Garamond" w:hAnsiTheme="majorHAnsi" w:cs="Garamond"/>
          <w:spacing w:val="-1"/>
        </w:rPr>
        <w:t>ca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fi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ld, by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p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ovid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 xml:space="preserve">ng 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x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mpl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of</w:t>
      </w:r>
      <w:r w:rsidRPr="00C06F4E">
        <w:rPr>
          <w:rFonts w:asciiTheme="majorHAnsi" w:eastAsia="Garamond" w:hAnsiTheme="majorHAnsi" w:cs="Garamond"/>
          <w:spacing w:val="-1"/>
        </w:rPr>
        <w:t xml:space="preserve"> w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n </w:t>
      </w:r>
      <w:r w:rsidRPr="00C06F4E">
        <w:rPr>
          <w:rFonts w:asciiTheme="majorHAnsi" w:eastAsia="Garamond" w:hAnsiTheme="majorHAnsi" w:cs="Garamond"/>
          <w:spacing w:val="-1"/>
        </w:rPr>
        <w:t>y</w:t>
      </w:r>
      <w:r w:rsidRPr="00C06F4E">
        <w:rPr>
          <w:rFonts w:asciiTheme="majorHAnsi" w:eastAsia="Garamond" w:hAnsiTheme="majorHAnsi" w:cs="Garamond"/>
        </w:rPr>
        <w:t>ou h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</w:rPr>
        <w:t>ve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cce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fully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them in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y</w:t>
      </w:r>
      <w:r w:rsidRPr="00C06F4E">
        <w:rPr>
          <w:rFonts w:asciiTheme="majorHAnsi" w:eastAsia="Garamond" w:hAnsiTheme="majorHAnsi" w:cs="Garamond"/>
        </w:rPr>
        <w:t>our</w:t>
      </w:r>
    </w:p>
    <w:p w14:paraId="795D781E" w14:textId="77777777" w:rsidR="009F3ADA" w:rsidRPr="00C06F4E" w:rsidRDefault="00A47931">
      <w:pPr>
        <w:spacing w:line="240" w:lineRule="exact"/>
        <w:ind w:left="178"/>
        <w:rPr>
          <w:rFonts w:asciiTheme="majorHAnsi" w:eastAsia="Garamond" w:hAnsiTheme="majorHAnsi" w:cs="Garamond"/>
        </w:rPr>
        <w:sectPr w:rsidR="009F3ADA" w:rsidRPr="00C06F4E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C06F4E">
        <w:rPr>
          <w:rFonts w:asciiTheme="majorHAnsi" w:eastAsia="Garamond" w:hAnsiTheme="majorHAnsi" w:cs="Garamond"/>
        </w:rPr>
        <w:t>bull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ted </w:t>
      </w:r>
      <w:r w:rsidRPr="00C06F4E">
        <w:rPr>
          <w:rFonts w:asciiTheme="majorHAnsi" w:eastAsia="Garamond" w:hAnsiTheme="majorHAnsi" w:cs="Garamond"/>
          <w:spacing w:val="-1"/>
        </w:rPr>
        <w:t>acc</w:t>
      </w:r>
      <w:r w:rsidRPr="00C06F4E">
        <w:rPr>
          <w:rFonts w:asciiTheme="majorHAnsi" w:eastAsia="Garamond" w:hAnsiTheme="majorHAnsi" w:cs="Garamond"/>
        </w:rPr>
        <w:t>ompli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nt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</w:rPr>
        <w:t>tem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nt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 xml:space="preserve">. </w:t>
      </w:r>
      <w:r w:rsidRPr="00C06F4E">
        <w:rPr>
          <w:rFonts w:asciiTheme="majorHAnsi" w:eastAsia="Garamond" w:hAnsiTheme="majorHAnsi" w:cs="Garamond"/>
          <w:spacing w:val="-3"/>
        </w:rPr>
        <w:t>S</w:t>
      </w:r>
      <w:r w:rsidRPr="00C06F4E">
        <w:rPr>
          <w:rFonts w:asciiTheme="majorHAnsi" w:eastAsia="Garamond" w:hAnsiTheme="majorHAnsi" w:cs="Garamond"/>
        </w:rPr>
        <w:t xml:space="preserve">ome 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x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mpl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of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-3"/>
        </w:rPr>
        <w:t>e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ble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ki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  <w:spacing w:val="-3"/>
        </w:rPr>
        <w:t>l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in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lude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the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follo</w:t>
      </w:r>
      <w:r w:rsidRPr="00C06F4E">
        <w:rPr>
          <w:rFonts w:asciiTheme="majorHAnsi" w:eastAsia="Garamond" w:hAnsiTheme="majorHAnsi" w:cs="Garamond"/>
          <w:spacing w:val="-1"/>
        </w:rPr>
        <w:t>w</w:t>
      </w:r>
      <w:r w:rsidRPr="00C06F4E">
        <w:rPr>
          <w:rFonts w:asciiTheme="majorHAnsi" w:eastAsia="Garamond" w:hAnsiTheme="majorHAnsi" w:cs="Garamond"/>
        </w:rPr>
        <w:t>ing:</w:t>
      </w:r>
    </w:p>
    <w:p w14:paraId="11D6056C" w14:textId="77777777" w:rsidR="009F3ADA" w:rsidRPr="00C06F4E" w:rsidRDefault="009F3ADA">
      <w:pPr>
        <w:spacing w:before="5" w:line="160" w:lineRule="exact"/>
        <w:rPr>
          <w:rFonts w:asciiTheme="majorHAnsi" w:hAnsiTheme="majorHAnsi"/>
        </w:rPr>
      </w:pPr>
    </w:p>
    <w:p w14:paraId="5A9AB0B6" w14:textId="77777777" w:rsidR="009F3ADA" w:rsidRPr="00C06F4E" w:rsidRDefault="00A47931">
      <w:pPr>
        <w:ind w:left="142" w:right="-47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1"/>
        </w:rPr>
        <w:t>L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</w:rPr>
        <w:t>CAL</w:t>
      </w:r>
    </w:p>
    <w:p w14:paraId="7B7A23F5" w14:textId="77777777" w:rsidR="009F3ADA" w:rsidRPr="00C06F4E" w:rsidRDefault="00A47931">
      <w:pPr>
        <w:spacing w:before="11" w:line="20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17C27926" w14:textId="77777777" w:rsidR="009F3ADA" w:rsidRPr="00C06F4E" w:rsidRDefault="00A47931">
      <w:pPr>
        <w:ind w:right="-47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TI</w:t>
      </w:r>
      <w:r w:rsidRPr="00C06F4E">
        <w:rPr>
          <w:rFonts w:asciiTheme="majorHAnsi" w:eastAsia="Garamond" w:hAnsiTheme="majorHAnsi" w:cs="Garamond"/>
          <w:b/>
        </w:rPr>
        <w:t>VE</w:t>
      </w:r>
    </w:p>
    <w:p w14:paraId="1AAE661F" w14:textId="77777777" w:rsidR="009F3ADA" w:rsidRPr="00C06F4E" w:rsidRDefault="00A47931">
      <w:pPr>
        <w:spacing w:before="11" w:line="20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2F907965" w14:textId="77777777" w:rsidR="009F3ADA" w:rsidRPr="00C06F4E" w:rsidRDefault="00A47931">
      <w:pPr>
        <w:ind w:right="-47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04314AC0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9F3ADA" w14:paraId="333DA6AA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BF4F55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533171" w14:textId="77777777" w:rsidR="009F3ADA" w:rsidRDefault="00A47931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9C936B" w14:textId="77777777" w:rsidR="009F3ADA" w:rsidRDefault="00A47931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D041C5" w14:textId="77777777" w:rsidR="009F3ADA" w:rsidRDefault="00A47931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77EA7F" w14:textId="77777777" w:rsidR="009F3ADA" w:rsidRDefault="00A47931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6BF25C" w14:textId="77777777" w:rsidR="009F3ADA" w:rsidRDefault="00A47931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4ED66DD5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2F892B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AE266A" w14:textId="77777777" w:rsidR="009F3ADA" w:rsidRDefault="00A47931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048AA5" w14:textId="77777777" w:rsidR="009F3ADA" w:rsidRDefault="00A47931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7C97D" w14:textId="77777777" w:rsidR="009F3ADA" w:rsidRDefault="00A47931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098950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E5B826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152EE2A4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40711A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3FBB6D" w14:textId="77777777" w:rsidR="009F3ADA" w:rsidRDefault="00A47931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61B4A" w14:textId="77777777" w:rsidR="009F3ADA" w:rsidRDefault="00A47931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51C5CB" w14:textId="77777777" w:rsidR="009F3ADA" w:rsidRDefault="00A47931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1DC367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DE2B45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6D56523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B968B2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F25A91" w14:textId="77777777" w:rsidR="009F3ADA" w:rsidRDefault="00A47931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8947B7" w14:textId="77777777" w:rsidR="009F3ADA" w:rsidRDefault="00A47931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1058E" w14:textId="77777777" w:rsidR="009F3ADA" w:rsidRDefault="00A47931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8EFCC4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83BF80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2D226E9E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9DC59B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B27DE2" w14:textId="77777777" w:rsidR="009F3ADA" w:rsidRDefault="00A47931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94383E" w14:textId="77777777" w:rsidR="009F3ADA" w:rsidRDefault="00A47931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3E8727" w14:textId="77777777" w:rsidR="009F3ADA" w:rsidRDefault="00A47931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D3BAD5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B36B25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766AA4DD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FA66C3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4505A1" w14:textId="77777777" w:rsidR="009F3ADA" w:rsidRDefault="00A47931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F5D391" w14:textId="77777777" w:rsidR="009F3ADA" w:rsidRDefault="00A47931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C258F6" w14:textId="77777777" w:rsidR="009F3ADA" w:rsidRDefault="00A47931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BB5CD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DA4A8B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1E2D4E8B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43A17A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96B470" w14:textId="77777777" w:rsidR="009F3ADA" w:rsidRDefault="00A47931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9514E9" w14:textId="77777777" w:rsidR="009F3ADA" w:rsidRDefault="00A47931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5021E3" w14:textId="77777777" w:rsidR="009F3ADA" w:rsidRDefault="00A47931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30C308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B6BAEA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56DAEFB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2AF26D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A327D3" w14:textId="77777777" w:rsidR="009F3ADA" w:rsidRDefault="00A47931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B9688" w14:textId="77777777" w:rsidR="009F3ADA" w:rsidRDefault="00A47931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0AA0D1" w14:textId="77777777" w:rsidR="009F3ADA" w:rsidRDefault="00A47931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C861B8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59A9FC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19E79A9F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2BA1D7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C84D5" w14:textId="77777777" w:rsidR="009F3ADA" w:rsidRDefault="00A47931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B09D0C" w14:textId="77777777" w:rsidR="009F3ADA" w:rsidRDefault="00A47931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859BA4" w14:textId="77777777" w:rsidR="009F3ADA" w:rsidRDefault="00A47931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B0CAF3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66CD88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F3ADA" w14:paraId="5866CDC3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2392C9" w14:textId="77777777" w:rsidR="009F3ADA" w:rsidRDefault="00A47931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C31EBC" w14:textId="77777777" w:rsidR="009F3ADA" w:rsidRDefault="00A47931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7ED37B" w14:textId="77777777" w:rsidR="009F3ADA" w:rsidRDefault="00A47931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8416F0" w14:textId="77777777" w:rsidR="009F3ADA" w:rsidRDefault="00A47931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70B567" w14:textId="77777777" w:rsidR="009F3ADA" w:rsidRDefault="00A47931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EBFD71" w14:textId="77777777" w:rsidR="009F3ADA" w:rsidRDefault="00A47931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7AF09963" w14:textId="77777777" w:rsidR="009F3ADA" w:rsidRDefault="009F3ADA"/>
              </w:txbxContent>
            </v:textbox>
            <w10:wrap anchorx="page" anchory="page"/>
          </v:shape>
        </w:pict>
      </w:r>
      <w:r w:rsidRPr="00C06F4E">
        <w:rPr>
          <w:rFonts w:asciiTheme="majorHAnsi" w:eastAsia="Garamond" w:hAnsiTheme="majorHAnsi" w:cs="Garamond"/>
          <w:b/>
        </w:rPr>
        <w:t>HU</w:t>
      </w:r>
      <w:r w:rsidRPr="00C06F4E">
        <w:rPr>
          <w:rFonts w:asciiTheme="majorHAnsi" w:eastAsia="Garamond" w:hAnsiTheme="majorHAnsi" w:cs="Garamond"/>
          <w:b/>
          <w:spacing w:val="1"/>
        </w:rPr>
        <w:t>M</w:t>
      </w:r>
      <w:r w:rsidRPr="00C06F4E">
        <w:rPr>
          <w:rFonts w:asciiTheme="majorHAnsi" w:eastAsia="Garamond" w:hAnsiTheme="majorHAnsi" w:cs="Garamond"/>
          <w:b/>
        </w:rPr>
        <w:t>AN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R</w:t>
      </w:r>
      <w:r w:rsidRPr="00C06F4E">
        <w:rPr>
          <w:rFonts w:asciiTheme="majorHAnsi" w:eastAsia="Garamond" w:hAnsiTheme="majorHAnsi" w:cs="Garamond"/>
          <w:b/>
        </w:rPr>
        <w:t>ELAT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ON</w:t>
      </w:r>
      <w:r w:rsidRPr="00C06F4E">
        <w:rPr>
          <w:rFonts w:asciiTheme="majorHAnsi" w:eastAsia="Garamond" w:hAnsiTheme="majorHAnsi" w:cs="Garamond"/>
          <w:b/>
        </w:rPr>
        <w:t>S</w:t>
      </w:r>
    </w:p>
    <w:p w14:paraId="548DF221" w14:textId="77777777" w:rsidR="009F3ADA" w:rsidRPr="00C06F4E" w:rsidRDefault="00A47931">
      <w:pPr>
        <w:spacing w:line="22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648EBF0B" w14:textId="77777777" w:rsidR="009F3ADA" w:rsidRPr="00C06F4E" w:rsidRDefault="00A47931">
      <w:pPr>
        <w:spacing w:line="180" w:lineRule="exact"/>
        <w:ind w:right="-47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PUB</w:t>
      </w:r>
      <w:r w:rsidRPr="00C06F4E">
        <w:rPr>
          <w:rFonts w:asciiTheme="majorHAnsi" w:eastAsia="Garamond" w:hAnsiTheme="majorHAnsi" w:cs="Garamond"/>
          <w:b/>
          <w:spacing w:val="1"/>
        </w:rPr>
        <w:t>LI</w:t>
      </w: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ELA</w:t>
      </w:r>
      <w:r w:rsidRPr="00C06F4E">
        <w:rPr>
          <w:rFonts w:asciiTheme="majorHAnsi" w:eastAsia="Garamond" w:hAnsiTheme="majorHAnsi" w:cs="Garamond"/>
          <w:b/>
          <w:spacing w:val="-2"/>
        </w:rPr>
        <w:t>T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ON</w:t>
      </w:r>
      <w:r w:rsidRPr="00C06F4E">
        <w:rPr>
          <w:rFonts w:asciiTheme="majorHAnsi" w:eastAsia="Garamond" w:hAnsiTheme="majorHAnsi" w:cs="Garamond"/>
          <w:b/>
        </w:rPr>
        <w:t>S</w:t>
      </w:r>
    </w:p>
    <w:p w14:paraId="5343E7C8" w14:textId="77777777" w:rsidR="009F3ADA" w:rsidRPr="00C06F4E" w:rsidRDefault="00A47931">
      <w:pPr>
        <w:spacing w:line="16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6F1FB4E0" w14:textId="77777777" w:rsidR="009F3ADA" w:rsidRPr="00C06F4E" w:rsidRDefault="00A47931">
      <w:pPr>
        <w:ind w:right="-47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S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AR</w:t>
      </w:r>
      <w:r w:rsidRPr="00C06F4E">
        <w:rPr>
          <w:rFonts w:asciiTheme="majorHAnsi" w:eastAsia="Garamond" w:hAnsiTheme="majorHAnsi" w:cs="Garamond"/>
          <w:b/>
        </w:rPr>
        <w:t>CH</w:t>
      </w:r>
    </w:p>
    <w:p w14:paraId="2E6AF1AF" w14:textId="77777777" w:rsidR="009F3ADA" w:rsidRPr="00C06F4E" w:rsidRDefault="00A47931">
      <w:pPr>
        <w:spacing w:line="16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57C6873C" w14:textId="77777777" w:rsidR="009F3ADA" w:rsidRPr="00C06F4E" w:rsidRDefault="00A47931">
      <w:pPr>
        <w:rPr>
          <w:rFonts w:asciiTheme="majorHAnsi" w:eastAsia="Garamond" w:hAnsiTheme="majorHAnsi" w:cs="Garamond"/>
        </w:rPr>
        <w:sectPr w:rsidR="009F3ADA" w:rsidRPr="00C06F4E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AINING</w:t>
      </w:r>
    </w:p>
    <w:p w14:paraId="763EFFA1" w14:textId="77777777" w:rsidR="009F3ADA" w:rsidRPr="00C06F4E" w:rsidRDefault="009F3ADA">
      <w:pPr>
        <w:spacing w:before="2" w:line="140" w:lineRule="exact"/>
        <w:rPr>
          <w:rFonts w:asciiTheme="majorHAnsi" w:hAnsiTheme="majorHAnsi"/>
        </w:rPr>
      </w:pPr>
    </w:p>
    <w:p w14:paraId="69E1C6D6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595E99E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3301F2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826E876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7B0EEE6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9C9ED5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2A1BDE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1FFF8DA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3FA8F2C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7E536BD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15DF82A" w14:textId="77777777" w:rsidR="009F3ADA" w:rsidRPr="00C06F4E" w:rsidRDefault="009F3ADA">
      <w:pPr>
        <w:spacing w:line="20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6D065F43" w14:textId="77777777" w:rsidR="009F3ADA" w:rsidRPr="00C06F4E" w:rsidRDefault="00A47931">
      <w:pPr>
        <w:spacing w:before="47"/>
        <w:ind w:left="142" w:right="-3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720D5D8C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</w:rPr>
        <w:t>Editi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E</w:t>
      </w:r>
      <w:r w:rsidRPr="00C06F4E">
        <w:rPr>
          <w:rFonts w:asciiTheme="majorHAnsi" w:eastAsia="Garamond" w:hAnsiTheme="majorHAnsi" w:cs="Garamond"/>
          <w:spacing w:val="-1"/>
        </w:rPr>
        <w:t>xp</w:t>
      </w:r>
      <w:r w:rsidRPr="00C06F4E">
        <w:rPr>
          <w:rFonts w:asciiTheme="majorHAnsi" w:eastAsia="Garamond" w:hAnsiTheme="majorHAnsi" w:cs="Garamond"/>
          <w:spacing w:val="2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enc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ter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l</w:t>
      </w:r>
      <w:r w:rsidRPr="00C06F4E">
        <w:rPr>
          <w:rFonts w:asciiTheme="majorHAnsi" w:eastAsia="Garamond" w:hAnsiTheme="majorHAnsi" w:cs="Garamond"/>
          <w:spacing w:val="-1"/>
        </w:rPr>
        <w:t>is</w:t>
      </w:r>
      <w:r w:rsidRPr="00C06F4E">
        <w:rPr>
          <w:rFonts w:asciiTheme="majorHAnsi" w:eastAsia="Garamond" w:hAnsiTheme="majorHAnsi" w:cs="Garamond"/>
        </w:rPr>
        <w:t>te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  <w:spacing w:val="2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M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Prom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Sp</w:t>
      </w:r>
      <w:r w:rsidRPr="00C06F4E">
        <w:rPr>
          <w:rFonts w:asciiTheme="majorHAnsi" w:eastAsia="Garamond" w:hAnsiTheme="majorHAnsi" w:cs="Garamond"/>
          <w:spacing w:val="-1"/>
        </w:rPr>
        <w:t>ea</w:t>
      </w:r>
      <w:r w:rsidRPr="00C06F4E">
        <w:rPr>
          <w:rFonts w:asciiTheme="majorHAnsi" w:eastAsia="Garamond" w:hAnsiTheme="majorHAnsi" w:cs="Garamond"/>
        </w:rPr>
        <w:t>k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Tr</w:t>
      </w:r>
      <w:r w:rsidRPr="00C06F4E">
        <w:rPr>
          <w:rFonts w:asciiTheme="majorHAnsi" w:eastAsia="Garamond" w:hAnsiTheme="majorHAnsi" w:cs="Garamond"/>
          <w:spacing w:val="-1"/>
        </w:rPr>
        <w:t>ans</w:t>
      </w:r>
      <w:r w:rsidRPr="00C06F4E">
        <w:rPr>
          <w:rFonts w:asciiTheme="majorHAnsi" w:eastAsia="Garamond" w:hAnsiTheme="majorHAnsi" w:cs="Garamond"/>
          <w:spacing w:val="2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-1"/>
        </w:rPr>
        <w:t>W</w:t>
      </w:r>
      <w:r w:rsidRPr="00C06F4E">
        <w:rPr>
          <w:rFonts w:asciiTheme="majorHAnsi" w:eastAsia="Garamond" w:hAnsiTheme="majorHAnsi" w:cs="Garamond"/>
        </w:rPr>
        <w:t>rit</w:t>
      </w:r>
      <w:r w:rsidRPr="00C06F4E">
        <w:rPr>
          <w:rFonts w:asciiTheme="majorHAnsi" w:eastAsia="Garamond" w:hAnsiTheme="majorHAnsi" w:cs="Garamond"/>
          <w:spacing w:val="-1"/>
        </w:rPr>
        <w:t>in</w:t>
      </w:r>
      <w:r w:rsidRPr="00C06F4E">
        <w:rPr>
          <w:rFonts w:asciiTheme="majorHAnsi" w:eastAsia="Garamond" w:hAnsiTheme="majorHAnsi" w:cs="Garamond"/>
        </w:rPr>
        <w:t>g</w:t>
      </w:r>
    </w:p>
    <w:p w14:paraId="28817EC8" w14:textId="77777777" w:rsidR="009F3ADA" w:rsidRPr="00C06F4E" w:rsidRDefault="00A47931">
      <w:pPr>
        <w:spacing w:before="8" w:line="1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0AE998CC" w14:textId="77777777" w:rsidR="009F3ADA" w:rsidRPr="00C06F4E" w:rsidRDefault="00A47931">
      <w:pPr>
        <w:ind w:right="-30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cco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mi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ter</w:t>
      </w:r>
      <w:r w:rsidRPr="00C06F4E">
        <w:rPr>
          <w:rFonts w:asciiTheme="majorHAnsi" w:eastAsia="Garamond" w:hAnsiTheme="majorHAnsi" w:cs="Garamond"/>
          <w:spacing w:val="-1"/>
        </w:rPr>
        <w:t>in</w:t>
      </w:r>
      <w:r w:rsidRPr="00C06F4E">
        <w:rPr>
          <w:rFonts w:asciiTheme="majorHAnsi" w:eastAsia="Garamond" w:hAnsiTheme="majorHAnsi" w:cs="Garamond"/>
        </w:rPr>
        <w:t>g Al</w:t>
      </w:r>
      <w:r w:rsidRPr="00C06F4E">
        <w:rPr>
          <w:rFonts w:asciiTheme="majorHAnsi" w:eastAsia="Garamond" w:hAnsiTheme="majorHAnsi" w:cs="Garamond"/>
          <w:spacing w:val="-1"/>
        </w:rPr>
        <w:t>loca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Au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iti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B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nc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ul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F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1"/>
        </w:rPr>
        <w:t>es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Pro</w:t>
      </w:r>
      <w:r w:rsidRPr="00C06F4E">
        <w:rPr>
          <w:rFonts w:asciiTheme="majorHAnsi" w:eastAsia="Garamond" w:hAnsiTheme="majorHAnsi" w:cs="Garamond"/>
          <w:spacing w:val="-1"/>
        </w:rPr>
        <w:t>jec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</w:t>
      </w:r>
    </w:p>
    <w:p w14:paraId="3E97914B" w14:textId="77777777" w:rsidR="009F3ADA" w:rsidRPr="00C06F4E" w:rsidRDefault="00A47931">
      <w:pPr>
        <w:spacing w:before="83"/>
        <w:ind w:right="-3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1"/>
        </w:rPr>
        <w:t>m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ca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ons</w:t>
      </w:r>
      <w:r w:rsidRPr="00C06F4E">
        <w:rPr>
          <w:rFonts w:asciiTheme="majorHAnsi" w:eastAsia="Garamond" w:hAnsiTheme="majorHAnsi" w:cs="Garamond"/>
        </w:rPr>
        <w:t>ulti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oo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De</w:t>
      </w:r>
      <w:r w:rsidRPr="00C06F4E">
        <w:rPr>
          <w:rFonts w:asciiTheme="majorHAnsi" w:eastAsia="Garamond" w:hAnsiTheme="majorHAnsi" w:cs="Garamond"/>
          <w:spacing w:val="-1"/>
        </w:rPr>
        <w:t>le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Dir</w:t>
      </w:r>
      <w:r w:rsidRPr="00C06F4E">
        <w:rPr>
          <w:rFonts w:asciiTheme="majorHAnsi" w:eastAsia="Garamond" w:hAnsiTheme="majorHAnsi" w:cs="Garamond"/>
          <w:spacing w:val="-1"/>
        </w:rPr>
        <w:t>ec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E</w:t>
      </w:r>
      <w:r w:rsidRPr="00C06F4E">
        <w:rPr>
          <w:rFonts w:asciiTheme="majorHAnsi" w:eastAsia="Garamond" w:hAnsiTheme="majorHAnsi" w:cs="Garamond"/>
          <w:spacing w:val="-1"/>
        </w:rPr>
        <w:t>va</w:t>
      </w:r>
      <w:r w:rsidRPr="00C06F4E">
        <w:rPr>
          <w:rFonts w:asciiTheme="majorHAnsi" w:eastAsia="Garamond" w:hAnsiTheme="majorHAnsi" w:cs="Garamond"/>
        </w:rPr>
        <w:t>lu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2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Le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Ne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Pl</w:t>
      </w:r>
      <w:r w:rsidRPr="00C06F4E">
        <w:rPr>
          <w:rFonts w:asciiTheme="majorHAnsi" w:eastAsia="Garamond" w:hAnsiTheme="majorHAnsi" w:cs="Garamond"/>
          <w:spacing w:val="-1"/>
        </w:rPr>
        <w:t>an</w:t>
      </w:r>
      <w:r w:rsidRPr="00C06F4E">
        <w:rPr>
          <w:rFonts w:asciiTheme="majorHAnsi" w:eastAsia="Garamond" w:hAnsiTheme="majorHAnsi" w:cs="Garamond"/>
          <w:spacing w:val="2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</w:t>
      </w:r>
    </w:p>
    <w:p w14:paraId="57ADB326" w14:textId="77777777" w:rsidR="009F3ADA" w:rsidRPr="00C06F4E" w:rsidRDefault="00A47931">
      <w:pPr>
        <w:spacing w:before="93"/>
        <w:ind w:right="-3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na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y</w:t>
      </w:r>
      <w:r w:rsidRPr="00C06F4E">
        <w:rPr>
          <w:rFonts w:asciiTheme="majorHAnsi" w:eastAsia="Garamond" w:hAnsiTheme="majorHAnsi" w:cs="Garamond"/>
        </w:rPr>
        <w:t>zi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A</w:t>
      </w:r>
      <w:r w:rsidRPr="00C06F4E">
        <w:rPr>
          <w:rFonts w:asciiTheme="majorHAnsi" w:eastAsia="Garamond" w:hAnsiTheme="majorHAnsi" w:cs="Garamond"/>
          <w:spacing w:val="-1"/>
        </w:rPr>
        <w:t>pp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Di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nos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E</w:t>
      </w:r>
      <w:r w:rsidRPr="00C06F4E">
        <w:rPr>
          <w:rFonts w:asciiTheme="majorHAnsi" w:eastAsia="Garamond" w:hAnsiTheme="majorHAnsi" w:cs="Garamond"/>
          <w:spacing w:val="-1"/>
        </w:rPr>
        <w:t>xa</w:t>
      </w:r>
      <w:r w:rsidRPr="00C06F4E">
        <w:rPr>
          <w:rFonts w:asciiTheme="majorHAnsi" w:eastAsia="Garamond" w:hAnsiTheme="majorHAnsi" w:cs="Garamond"/>
        </w:rPr>
        <w:t>mi</w:t>
      </w:r>
      <w:r w:rsidRPr="00C06F4E">
        <w:rPr>
          <w:rFonts w:asciiTheme="majorHAnsi" w:eastAsia="Garamond" w:hAnsiTheme="majorHAnsi" w:cs="Garamond"/>
          <w:spacing w:val="2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E</w:t>
      </w:r>
      <w:r w:rsidRPr="00C06F4E">
        <w:rPr>
          <w:rFonts w:asciiTheme="majorHAnsi" w:eastAsia="Garamond" w:hAnsiTheme="majorHAnsi" w:cs="Garamond"/>
          <w:spacing w:val="-1"/>
        </w:rPr>
        <w:t>xec</w:t>
      </w:r>
      <w:r w:rsidRPr="00C06F4E">
        <w:rPr>
          <w:rFonts w:asciiTheme="majorHAnsi" w:eastAsia="Garamond" w:hAnsiTheme="majorHAnsi" w:cs="Garamond"/>
        </w:rPr>
        <w:t>uti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Pl</w:t>
      </w:r>
      <w:r w:rsidRPr="00C06F4E">
        <w:rPr>
          <w:rFonts w:asciiTheme="majorHAnsi" w:eastAsia="Garamond" w:hAnsiTheme="majorHAnsi" w:cs="Garamond"/>
          <w:spacing w:val="-1"/>
        </w:rPr>
        <w:t>an</w:t>
      </w:r>
      <w:r w:rsidRPr="00C06F4E">
        <w:rPr>
          <w:rFonts w:asciiTheme="majorHAnsi" w:eastAsia="Garamond" w:hAnsiTheme="majorHAnsi" w:cs="Garamond"/>
          <w:spacing w:val="2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Pro</w:t>
      </w:r>
      <w:r w:rsidRPr="00C06F4E">
        <w:rPr>
          <w:rFonts w:asciiTheme="majorHAnsi" w:eastAsia="Garamond" w:hAnsiTheme="majorHAnsi" w:cs="Garamond"/>
          <w:spacing w:val="-1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Re</w:t>
      </w:r>
      <w:r w:rsidRPr="00C06F4E">
        <w:rPr>
          <w:rFonts w:asciiTheme="majorHAnsi" w:eastAsia="Garamond" w:hAnsiTheme="majorHAnsi" w:cs="Garamond"/>
          <w:spacing w:val="-1"/>
        </w:rPr>
        <w:t>aso</w:t>
      </w:r>
      <w:r w:rsidRPr="00C06F4E">
        <w:rPr>
          <w:rFonts w:asciiTheme="majorHAnsi" w:eastAsia="Garamond" w:hAnsiTheme="majorHAnsi" w:cs="Garamond"/>
          <w:spacing w:val="2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Re</w:t>
      </w:r>
      <w:r w:rsidRPr="00C06F4E">
        <w:rPr>
          <w:rFonts w:asciiTheme="majorHAnsi" w:eastAsia="Garamond" w:hAnsiTheme="majorHAnsi" w:cs="Garamond"/>
          <w:spacing w:val="-1"/>
        </w:rPr>
        <w:t>co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iz</w:t>
      </w:r>
      <w:r w:rsidRPr="00C06F4E">
        <w:rPr>
          <w:rFonts w:asciiTheme="majorHAnsi" w:eastAsia="Garamond" w:hAnsiTheme="majorHAnsi" w:cs="Garamond"/>
          <w:spacing w:val="-1"/>
        </w:rPr>
        <w:t>in</w:t>
      </w:r>
      <w:r w:rsidRPr="00C06F4E">
        <w:rPr>
          <w:rFonts w:asciiTheme="majorHAnsi" w:eastAsia="Garamond" w:hAnsiTheme="majorHAnsi" w:cs="Garamond"/>
        </w:rPr>
        <w:t>g V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</w:t>
      </w:r>
    </w:p>
    <w:p w14:paraId="3DBEAEE4" w14:textId="77777777" w:rsidR="009F3ADA" w:rsidRPr="00C06F4E" w:rsidRDefault="00A47931">
      <w:pPr>
        <w:spacing w:before="42"/>
        <w:ind w:right="2690"/>
        <w:rPr>
          <w:rFonts w:asciiTheme="majorHAnsi" w:eastAsia="Garamond" w:hAnsiTheme="majorHAnsi" w:cs="Garamond"/>
        </w:rPr>
        <w:sectPr w:rsidR="009F3ADA" w:rsidRPr="00C06F4E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ju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Al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A</w:t>
      </w:r>
      <w:r w:rsidRPr="00C06F4E">
        <w:rPr>
          <w:rFonts w:asciiTheme="majorHAnsi" w:eastAsia="Garamond" w:hAnsiTheme="majorHAnsi" w:cs="Garamond"/>
          <w:spacing w:val="-1"/>
        </w:rPr>
        <w:t>sse</w:t>
      </w:r>
      <w:r w:rsidRPr="00C06F4E">
        <w:rPr>
          <w:rFonts w:asciiTheme="majorHAnsi" w:eastAsia="Garamond" w:hAnsiTheme="majorHAnsi" w:cs="Garamond"/>
        </w:rPr>
        <w:t>mb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Dr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ft</w:t>
      </w:r>
      <w:r w:rsidRPr="00C06F4E">
        <w:rPr>
          <w:rFonts w:asciiTheme="majorHAnsi" w:eastAsia="Garamond" w:hAnsiTheme="majorHAnsi" w:cs="Garamond"/>
          <w:spacing w:val="-1"/>
        </w:rPr>
        <w:t>in</w:t>
      </w:r>
      <w:r w:rsidRPr="00C06F4E">
        <w:rPr>
          <w:rFonts w:asciiTheme="majorHAnsi" w:eastAsia="Garamond" w:hAnsiTheme="majorHAnsi" w:cs="Garamond"/>
        </w:rPr>
        <w:t>g E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nee</w:t>
      </w:r>
      <w:r w:rsidRPr="00C06F4E">
        <w:rPr>
          <w:rFonts w:asciiTheme="majorHAnsi" w:eastAsia="Garamond" w:hAnsiTheme="majorHAnsi" w:cs="Garamond"/>
        </w:rPr>
        <w:t>ri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bse</w:t>
      </w:r>
      <w:r w:rsidRPr="00C06F4E">
        <w:rPr>
          <w:rFonts w:asciiTheme="majorHAnsi" w:eastAsia="Garamond" w:hAnsiTheme="majorHAnsi" w:cs="Garamond"/>
        </w:rPr>
        <w:t>rv</w:t>
      </w:r>
      <w:r w:rsidRPr="00C06F4E">
        <w:rPr>
          <w:rFonts w:asciiTheme="majorHAnsi" w:eastAsia="Garamond" w:hAnsiTheme="majorHAnsi" w:cs="Garamond"/>
          <w:spacing w:val="-1"/>
        </w:rPr>
        <w:t>in</w:t>
      </w:r>
      <w:r w:rsidRPr="00C06F4E">
        <w:rPr>
          <w:rFonts w:asciiTheme="majorHAnsi" w:eastAsia="Garamond" w:hAnsiTheme="majorHAnsi" w:cs="Garamond"/>
        </w:rPr>
        <w:t xml:space="preserve">g 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pe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Progr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1"/>
        </w:rPr>
        <w:t>m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 Re</w:t>
      </w:r>
      <w:r w:rsidRPr="00C06F4E">
        <w:rPr>
          <w:rFonts w:asciiTheme="majorHAnsi" w:eastAsia="Garamond" w:hAnsiTheme="majorHAnsi" w:cs="Garamond"/>
          <w:spacing w:val="-1"/>
        </w:rPr>
        <w:t>pa</w:t>
      </w:r>
      <w:r w:rsidRPr="00C06F4E">
        <w:rPr>
          <w:rFonts w:asciiTheme="majorHAnsi" w:eastAsia="Garamond" w:hAnsiTheme="majorHAnsi" w:cs="Garamond"/>
        </w:rPr>
        <w:t>ir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g</w:t>
      </w:r>
    </w:p>
    <w:p w14:paraId="574844DB" w14:textId="77777777" w:rsidR="009F3ADA" w:rsidRPr="00C06F4E" w:rsidRDefault="009F3ADA">
      <w:pPr>
        <w:spacing w:before="4" w:line="240" w:lineRule="exact"/>
        <w:rPr>
          <w:rFonts w:asciiTheme="majorHAnsi" w:hAnsiTheme="majorHAnsi"/>
        </w:rPr>
      </w:pPr>
    </w:p>
    <w:p w14:paraId="0A867235" w14:textId="77777777" w:rsidR="009F3ADA" w:rsidRPr="00C06F4E" w:rsidRDefault="00A47931">
      <w:pPr>
        <w:spacing w:before="39"/>
        <w:ind w:left="4652" w:right="5170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spacing w:val="-1"/>
        </w:rPr>
        <w:t>ACTI</w:t>
      </w:r>
      <w:r w:rsidRPr="00C06F4E">
        <w:rPr>
          <w:rFonts w:asciiTheme="majorHAnsi" w:eastAsia="Garamond" w:hAnsiTheme="majorHAnsi" w:cs="Garamond"/>
          <w:b/>
        </w:rPr>
        <w:t>ON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1"/>
        </w:rPr>
        <w:t>V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RB</w:t>
      </w:r>
      <w:r w:rsidRPr="00C06F4E">
        <w:rPr>
          <w:rFonts w:asciiTheme="majorHAnsi" w:eastAsia="Garamond" w:hAnsiTheme="majorHAnsi" w:cs="Garamond"/>
          <w:b/>
        </w:rPr>
        <w:t>S</w:t>
      </w:r>
    </w:p>
    <w:p w14:paraId="62D81D44" w14:textId="77777777" w:rsidR="009F3ADA" w:rsidRPr="00C06F4E" w:rsidRDefault="00A47931">
      <w:pPr>
        <w:ind w:left="178" w:right="778"/>
        <w:rPr>
          <w:rFonts w:asciiTheme="majorHAnsi" w:eastAsia="Garamond" w:hAnsiTheme="majorHAnsi" w:cs="Garamond"/>
        </w:rPr>
        <w:sectPr w:rsidR="009F3ADA" w:rsidRPr="00C06F4E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C06F4E">
        <w:rPr>
          <w:rFonts w:asciiTheme="majorHAnsi" w:hAnsiTheme="majorHAnsi"/>
        </w:rPr>
        <w:pict w14:anchorId="05CAADBD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9F3ADA" w14:paraId="71BF70B6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F9608E" w14:textId="77777777" w:rsidR="009F3ADA" w:rsidRDefault="00A47931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FA1B0D" w14:textId="77777777" w:rsidR="009F3ADA" w:rsidRDefault="00A47931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EC980B" w14:textId="77777777" w:rsidR="009F3ADA" w:rsidRDefault="00A47931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919B11" w14:textId="77777777" w:rsidR="009F3ADA" w:rsidRDefault="00A47931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F69013" w14:textId="77777777" w:rsidR="009F3ADA" w:rsidRDefault="00A47931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020BE2" w14:textId="77777777" w:rsidR="009F3ADA" w:rsidRDefault="00A47931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048EB4EC" w14:textId="77777777" w:rsidR="009F3ADA" w:rsidRDefault="009F3ADA"/>
                    </w:tc>
                  </w:tr>
                  <w:tr w:rsidR="009F3ADA" w14:paraId="41521AF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53F20C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79A0FC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21A93C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66136D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041205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340E5F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0185A70" w14:textId="77777777" w:rsidR="009F3ADA" w:rsidRDefault="009F3ADA"/>
                    </w:tc>
                  </w:tr>
                  <w:tr w:rsidR="009F3ADA" w14:paraId="20220CB5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E1F40B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5BF77A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31E6FA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76CEA1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1A6BE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C69FF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9F39182" w14:textId="77777777" w:rsidR="009F3ADA" w:rsidRDefault="009F3ADA"/>
                    </w:tc>
                  </w:tr>
                  <w:tr w:rsidR="009F3ADA" w14:paraId="1F9FC04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4E457B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CC75B2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C0AB9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C44BFA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A37774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2AA1D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F8F82F4" w14:textId="77777777" w:rsidR="009F3ADA" w:rsidRDefault="009F3ADA"/>
                    </w:tc>
                  </w:tr>
                  <w:tr w:rsidR="009F3ADA" w14:paraId="6D3DDC2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A04460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6BF5E2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C4C53B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CF3217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C16509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4DEB74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14E8B2B" w14:textId="77777777" w:rsidR="009F3ADA" w:rsidRDefault="009F3ADA"/>
                    </w:tc>
                  </w:tr>
                  <w:tr w:rsidR="009F3ADA" w14:paraId="75EF30E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334417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C81FAA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739999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D83814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EC4BA2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1E3CB4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F0B775D" w14:textId="77777777" w:rsidR="009F3ADA" w:rsidRDefault="009F3ADA"/>
                    </w:tc>
                  </w:tr>
                  <w:tr w:rsidR="009F3ADA" w14:paraId="58F48C7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41383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DD83B3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22E4A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869291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B19BAA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ADC48B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59BEAB" w14:textId="77777777" w:rsidR="009F3ADA" w:rsidRDefault="009F3ADA"/>
                    </w:tc>
                  </w:tr>
                  <w:tr w:rsidR="009F3ADA" w14:paraId="45300022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BDDC71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BEB6C3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763D44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193F27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98B91F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02C123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1B844B0" w14:textId="77777777" w:rsidR="009F3ADA" w:rsidRDefault="009F3ADA"/>
                    </w:tc>
                  </w:tr>
                  <w:tr w:rsidR="009F3ADA" w14:paraId="779F5F3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81FD47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DE8055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EE1A2B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6E9C92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794251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F1D68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9BFA164" w14:textId="77777777" w:rsidR="009F3ADA" w:rsidRDefault="009F3ADA"/>
                    </w:tc>
                  </w:tr>
                  <w:tr w:rsidR="009F3ADA" w14:paraId="0606873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153579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B1311C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5C3F5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2B5E1B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C5EBF5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F9C7AF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A6E56D8" w14:textId="77777777" w:rsidR="009F3ADA" w:rsidRDefault="009F3ADA"/>
                    </w:tc>
                  </w:tr>
                  <w:tr w:rsidR="009F3ADA" w14:paraId="59A3D95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F2925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5A3F32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710F8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92CF96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29F63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19500A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E205684" w14:textId="77777777" w:rsidR="009F3ADA" w:rsidRDefault="009F3ADA"/>
                    </w:tc>
                  </w:tr>
                  <w:tr w:rsidR="009F3ADA" w14:paraId="0393C58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D60B89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858FAB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E54133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033690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512806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7955CE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ADDA1C4" w14:textId="77777777" w:rsidR="009F3ADA" w:rsidRDefault="009F3ADA"/>
                    </w:tc>
                  </w:tr>
                  <w:tr w:rsidR="009F3ADA" w14:paraId="217A597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0E9AE5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5939E0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0E3BCB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88010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F5AAD3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A71F4A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4685464" w14:textId="77777777" w:rsidR="009F3ADA" w:rsidRDefault="009F3ADA"/>
                    </w:tc>
                  </w:tr>
                  <w:tr w:rsidR="009F3ADA" w14:paraId="6AC0AD4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C81674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125E9F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C4C49D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B7A67B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7AA8A7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5050F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FBFC3A0" w14:textId="77777777" w:rsidR="009F3ADA" w:rsidRDefault="009F3ADA"/>
                    </w:tc>
                  </w:tr>
                  <w:tr w:rsidR="009F3ADA" w14:paraId="6D95857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C4B364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22F66C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5440B6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357CB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BB9C5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62AF28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1E65D49" w14:textId="77777777" w:rsidR="009F3ADA" w:rsidRDefault="009F3ADA"/>
                    </w:tc>
                  </w:tr>
                  <w:tr w:rsidR="009F3ADA" w14:paraId="4C60C0D7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2F3A06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D1A669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E9E6C2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466770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FAE7B0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97270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3C0F415" w14:textId="77777777" w:rsidR="009F3ADA" w:rsidRDefault="009F3ADA"/>
                    </w:tc>
                  </w:tr>
                  <w:tr w:rsidR="009F3ADA" w14:paraId="650CD5F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D2D1A5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C1831A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F6652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52483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A6B5CC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98FE7D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F680822" w14:textId="77777777" w:rsidR="009F3ADA" w:rsidRDefault="009F3ADA"/>
                    </w:tc>
                  </w:tr>
                  <w:tr w:rsidR="009F3ADA" w14:paraId="48F0109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7A62B7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29E078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953B34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0D0B0A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6D4D9B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471E61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1655EBC" w14:textId="77777777" w:rsidR="009F3ADA" w:rsidRDefault="009F3ADA"/>
                    </w:tc>
                  </w:tr>
                  <w:tr w:rsidR="009F3ADA" w14:paraId="7678E715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83BFB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1D398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7F25AB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D4D47C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E86ED8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F1071F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7AB0201" w14:textId="77777777" w:rsidR="009F3ADA" w:rsidRDefault="009F3ADA"/>
                    </w:tc>
                  </w:tr>
                  <w:tr w:rsidR="009F3ADA" w14:paraId="784D48C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460140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AAA806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FCDBB9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8637A1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10D2DC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7624AD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669EA46" w14:textId="77777777" w:rsidR="009F3ADA" w:rsidRDefault="009F3ADA"/>
                    </w:tc>
                  </w:tr>
                  <w:tr w:rsidR="009F3ADA" w14:paraId="4453259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EE1A31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6F9542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BDB515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D8B1A1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2366E0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2E5CBD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5A8B5CC" w14:textId="77777777" w:rsidR="009F3ADA" w:rsidRDefault="009F3ADA"/>
                    </w:tc>
                  </w:tr>
                  <w:tr w:rsidR="009F3ADA" w14:paraId="5B73C7C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D684A0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AB561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FD4079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F5413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6928E1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52209F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EBA4848" w14:textId="77777777" w:rsidR="009F3ADA" w:rsidRDefault="009F3ADA"/>
                    </w:tc>
                  </w:tr>
                  <w:tr w:rsidR="009F3ADA" w14:paraId="219E436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C4CE8E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34D136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4AE439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225637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527165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D4FB5E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FBC3085" w14:textId="77777777" w:rsidR="009F3ADA" w:rsidRDefault="009F3ADA"/>
                    </w:tc>
                  </w:tr>
                  <w:tr w:rsidR="009F3ADA" w14:paraId="6F9D7203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8C54E1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A117C0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18FCB0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2C0E7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CF5D5E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3DDE4D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1861340" w14:textId="77777777" w:rsidR="009F3ADA" w:rsidRDefault="009F3ADA"/>
                    </w:tc>
                  </w:tr>
                  <w:tr w:rsidR="009F3ADA" w14:paraId="38E028F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BCF49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BBD01A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2B5236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FD9026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8FD3ED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C207EF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DB737B0" w14:textId="77777777" w:rsidR="009F3ADA" w:rsidRDefault="009F3ADA"/>
                    </w:tc>
                  </w:tr>
                  <w:tr w:rsidR="009F3ADA" w14:paraId="486D09A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8F5C67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D88D65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B53B73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689DC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D3AA04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2E474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37130E2" w14:textId="77777777" w:rsidR="009F3ADA" w:rsidRDefault="009F3ADA"/>
                    </w:tc>
                  </w:tr>
                  <w:tr w:rsidR="009F3ADA" w14:paraId="339294A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18CE79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5BA45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B7B965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500061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2B54EB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658060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6FAEE3F" w14:textId="77777777" w:rsidR="009F3ADA" w:rsidRDefault="009F3ADA"/>
                    </w:tc>
                  </w:tr>
                  <w:tr w:rsidR="009F3ADA" w14:paraId="32CFD25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5E3D4A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61F934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21801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7FCF94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4B4C4A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BA7F8A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BB7DA5" w14:textId="77777777" w:rsidR="009F3ADA" w:rsidRDefault="009F3ADA"/>
                    </w:tc>
                  </w:tr>
                  <w:tr w:rsidR="009F3ADA" w14:paraId="29871B6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C65F86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4B8FC9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D818BE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39FB47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69ACDC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193424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1F1EFBE" w14:textId="77777777" w:rsidR="009F3ADA" w:rsidRDefault="009F3ADA"/>
                    </w:tc>
                  </w:tr>
                  <w:tr w:rsidR="009F3ADA" w14:paraId="314FB0E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1F310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4687B3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D0C487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105B77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91B7C6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441514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BE95431" w14:textId="77777777" w:rsidR="009F3ADA" w:rsidRDefault="009F3ADA"/>
                    </w:tc>
                  </w:tr>
                  <w:tr w:rsidR="009F3ADA" w14:paraId="3D17641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4319E6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456BAC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40A935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A83CAE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2CC4AB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818581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BEB4DDF" w14:textId="77777777" w:rsidR="009F3ADA" w:rsidRDefault="009F3ADA"/>
                    </w:tc>
                  </w:tr>
                  <w:tr w:rsidR="009F3ADA" w14:paraId="30C4145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66A3FC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DE326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EFF228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29E211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D2717B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58443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43DC539" w14:textId="77777777" w:rsidR="009F3ADA" w:rsidRDefault="009F3ADA"/>
                    </w:tc>
                  </w:tr>
                  <w:tr w:rsidR="009F3ADA" w14:paraId="5F47406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4D3860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78B4DC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BF2AAC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D4DEA8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6E822A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844266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6F4254A" w14:textId="77777777" w:rsidR="009F3ADA" w:rsidRDefault="009F3ADA"/>
                    </w:tc>
                  </w:tr>
                  <w:tr w:rsidR="009F3ADA" w14:paraId="21D17E2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DA16E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A6CAC9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BE41FB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F62689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30FC10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429E52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1C08596" w14:textId="77777777" w:rsidR="009F3ADA" w:rsidRDefault="009F3ADA"/>
                    </w:tc>
                  </w:tr>
                  <w:tr w:rsidR="009F3ADA" w14:paraId="26F3846F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E1232F" w14:textId="77777777" w:rsidR="009F3ADA" w:rsidRDefault="00A4793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0FC8CB" w14:textId="77777777" w:rsidR="009F3ADA" w:rsidRDefault="00A4793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97045D" w14:textId="77777777" w:rsidR="009F3ADA" w:rsidRDefault="00A4793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8F3DD9" w14:textId="77777777" w:rsidR="009F3ADA" w:rsidRDefault="00A4793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44946A" w14:textId="77777777" w:rsidR="009F3ADA" w:rsidRDefault="00A4793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FE4D2D" w14:textId="77777777" w:rsidR="009F3ADA" w:rsidRDefault="00A4793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DE36055" w14:textId="77777777" w:rsidR="009F3ADA" w:rsidRDefault="009F3ADA"/>
                    </w:tc>
                  </w:tr>
                  <w:tr w:rsidR="009F3ADA" w14:paraId="51B3F325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2C4AD9" w14:textId="77777777" w:rsidR="009F3ADA" w:rsidRDefault="00A47931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404D56" w14:textId="77777777" w:rsidR="009F3ADA" w:rsidRDefault="00A47931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E3A24D" w14:textId="77777777" w:rsidR="009F3ADA" w:rsidRDefault="00A47931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D63772" w14:textId="77777777" w:rsidR="009F3ADA" w:rsidRDefault="00A47931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19D13A" w14:textId="77777777" w:rsidR="009F3ADA" w:rsidRDefault="00A47931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7C7C7C" w14:textId="77777777" w:rsidR="009F3ADA" w:rsidRDefault="00A47931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C04F6E" w14:textId="77777777" w:rsidR="009F3ADA" w:rsidRDefault="00A47931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7F83B784" w14:textId="77777777" w:rsidR="009F3ADA" w:rsidRDefault="009F3ADA"/>
              </w:txbxContent>
            </v:textbox>
            <w10:wrap anchorx="page"/>
          </v:shape>
        </w:pict>
      </w:r>
      <w:r w:rsidRPr="00C06F4E">
        <w:rPr>
          <w:rFonts w:asciiTheme="majorHAnsi" w:eastAsia="Garamond" w:hAnsiTheme="majorHAnsi" w:cs="Garamond"/>
          <w:spacing w:val="1"/>
        </w:rPr>
        <w:t>B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 xml:space="preserve">nning </w:t>
      </w:r>
      <w:r w:rsidRPr="00C06F4E">
        <w:rPr>
          <w:rFonts w:asciiTheme="majorHAnsi" w:eastAsia="Garamond" w:hAnsiTheme="majorHAnsi" w:cs="Garamond"/>
          <w:spacing w:val="-1"/>
        </w:rPr>
        <w:t>eac</w:t>
      </w:r>
      <w:r w:rsidRPr="00C06F4E">
        <w:rPr>
          <w:rFonts w:asciiTheme="majorHAnsi" w:eastAsia="Garamond" w:hAnsiTheme="majorHAnsi" w:cs="Garamond"/>
        </w:rPr>
        <w:t>h bull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ted </w:t>
      </w:r>
      <w:r w:rsidRPr="00C06F4E">
        <w:rPr>
          <w:rFonts w:asciiTheme="majorHAnsi" w:eastAsia="Garamond" w:hAnsiTheme="majorHAnsi" w:cs="Garamond"/>
          <w:spacing w:val="-1"/>
        </w:rPr>
        <w:t>ac</w:t>
      </w:r>
      <w:r w:rsidRPr="00C06F4E">
        <w:rPr>
          <w:rFonts w:asciiTheme="majorHAnsi" w:eastAsia="Garamond" w:hAnsiTheme="majorHAnsi" w:cs="Garamond"/>
          <w:spacing w:val="-3"/>
        </w:rPr>
        <w:t>c</w:t>
      </w:r>
      <w:r w:rsidRPr="00C06F4E">
        <w:rPr>
          <w:rFonts w:asciiTheme="majorHAnsi" w:eastAsia="Garamond" w:hAnsiTheme="majorHAnsi" w:cs="Garamond"/>
        </w:rPr>
        <w:t>ompli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hment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tat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t w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th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 xml:space="preserve">ng </w:t>
      </w:r>
      <w:r w:rsidRPr="00C06F4E">
        <w:rPr>
          <w:rFonts w:asciiTheme="majorHAnsi" w:eastAsia="Garamond" w:hAnsiTheme="majorHAnsi" w:cs="Garamond"/>
          <w:spacing w:val="-1"/>
        </w:rPr>
        <w:t>ac</w:t>
      </w:r>
      <w:r w:rsidRPr="00C06F4E">
        <w:rPr>
          <w:rFonts w:asciiTheme="majorHAnsi" w:eastAsia="Garamond" w:hAnsiTheme="majorHAnsi" w:cs="Garamond"/>
        </w:rPr>
        <w:t>tion ve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b helps</w:t>
      </w:r>
      <w:r w:rsidRPr="00C06F4E">
        <w:rPr>
          <w:rFonts w:asciiTheme="majorHAnsi" w:eastAsia="Garamond" w:hAnsiTheme="majorHAnsi" w:cs="Garamond"/>
          <w:spacing w:val="-2"/>
        </w:rPr>
        <w:t xml:space="preserve"> t</w:t>
      </w:r>
      <w:r w:rsidRPr="00C06F4E">
        <w:rPr>
          <w:rFonts w:asciiTheme="majorHAnsi" w:eastAsia="Garamond" w:hAnsiTheme="majorHAnsi" w:cs="Garamond"/>
        </w:rPr>
        <w:t>o highli</w:t>
      </w:r>
      <w:r w:rsidRPr="00C06F4E">
        <w:rPr>
          <w:rFonts w:asciiTheme="majorHAnsi" w:eastAsia="Garamond" w:hAnsiTheme="majorHAnsi" w:cs="Garamond"/>
          <w:spacing w:val="-1"/>
        </w:rPr>
        <w:t>g</w:t>
      </w:r>
      <w:r w:rsidRPr="00C06F4E">
        <w:rPr>
          <w:rFonts w:asciiTheme="majorHAnsi" w:eastAsia="Garamond" w:hAnsiTheme="majorHAnsi" w:cs="Garamond"/>
        </w:rPr>
        <w:t>ht yo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cce</w:t>
      </w:r>
      <w:r w:rsidRPr="00C06F4E">
        <w:rPr>
          <w:rFonts w:asciiTheme="majorHAnsi" w:eastAsia="Garamond" w:hAnsiTheme="majorHAnsi" w:cs="Garamond"/>
          <w:spacing w:val="1"/>
        </w:rPr>
        <w:t>ss</w:t>
      </w:r>
      <w:r w:rsidRPr="00C06F4E">
        <w:rPr>
          <w:rFonts w:asciiTheme="majorHAnsi" w:eastAsia="Garamond" w:hAnsiTheme="majorHAnsi" w:cs="Garamond"/>
          <w:spacing w:val="-3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nd a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lo</w:t>
      </w:r>
      <w:r w:rsidRPr="00C06F4E">
        <w:rPr>
          <w:rFonts w:asciiTheme="majorHAnsi" w:eastAsia="Garamond" w:hAnsiTheme="majorHAnsi" w:cs="Garamond"/>
          <w:spacing w:val="-1"/>
        </w:rPr>
        <w:t>w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a 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ea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 g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 xml:space="preserve">t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y</w:t>
      </w:r>
      <w:r w:rsidRPr="00C06F4E">
        <w:rPr>
          <w:rFonts w:asciiTheme="majorHAnsi" w:eastAsia="Garamond" w:hAnsiTheme="majorHAnsi" w:cs="Garamond"/>
        </w:rPr>
        <w:t>our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ki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ls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by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ca</w:t>
      </w:r>
      <w:r w:rsidRPr="00C06F4E">
        <w:rPr>
          <w:rFonts w:asciiTheme="majorHAnsi" w:eastAsia="Garamond" w:hAnsiTheme="majorHAnsi" w:cs="Garamond"/>
        </w:rPr>
        <w:t>nning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the p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ge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ior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to 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ea</w:t>
      </w:r>
      <w:r w:rsidRPr="00C06F4E">
        <w:rPr>
          <w:rFonts w:asciiTheme="majorHAnsi" w:eastAsia="Garamond" w:hAnsiTheme="majorHAnsi" w:cs="Garamond"/>
        </w:rPr>
        <w:t xml:space="preserve">ding </w:t>
      </w:r>
      <w:r w:rsidRPr="00C06F4E">
        <w:rPr>
          <w:rFonts w:asciiTheme="majorHAnsi" w:eastAsia="Garamond" w:hAnsiTheme="majorHAnsi" w:cs="Garamond"/>
          <w:spacing w:val="-1"/>
        </w:rPr>
        <w:t>eac</w:t>
      </w:r>
      <w:r w:rsidRPr="00C06F4E">
        <w:rPr>
          <w:rFonts w:asciiTheme="majorHAnsi" w:eastAsia="Garamond" w:hAnsiTheme="majorHAnsi" w:cs="Garamond"/>
        </w:rPr>
        <w:t>h ind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vi</w:t>
      </w:r>
      <w:r w:rsidRPr="00C06F4E">
        <w:rPr>
          <w:rFonts w:asciiTheme="majorHAnsi" w:eastAsia="Garamond" w:hAnsiTheme="majorHAnsi" w:cs="Garamond"/>
          <w:spacing w:val="-3"/>
        </w:rPr>
        <w:t>d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 bull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t point.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 xml:space="preserve">t 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good 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</w:t>
      </w:r>
      <w:r w:rsidRPr="00C06F4E">
        <w:rPr>
          <w:rFonts w:asciiTheme="majorHAnsi" w:eastAsia="Garamond" w:hAnsiTheme="majorHAnsi" w:cs="Garamond"/>
          <w:spacing w:val="6"/>
        </w:rPr>
        <w:t xml:space="preserve"> 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 xml:space="preserve">y the </w:t>
      </w:r>
      <w:r w:rsidRPr="00C06F4E">
        <w:rPr>
          <w:rFonts w:asciiTheme="majorHAnsi" w:eastAsia="Garamond" w:hAnsiTheme="majorHAnsi" w:cs="Garamond"/>
          <w:spacing w:val="-1"/>
        </w:rPr>
        <w:t>ac</w:t>
      </w:r>
      <w:r w:rsidRPr="00C06F4E">
        <w:rPr>
          <w:rFonts w:asciiTheme="majorHAnsi" w:eastAsia="Garamond" w:hAnsiTheme="majorHAnsi" w:cs="Garamond"/>
        </w:rPr>
        <w:t>tion ve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on y</w:t>
      </w:r>
      <w:r w:rsidRPr="00C06F4E">
        <w:rPr>
          <w:rFonts w:asciiTheme="majorHAnsi" w:eastAsia="Garamond" w:hAnsiTheme="majorHAnsi" w:cs="Garamond"/>
          <w:spacing w:val="-3"/>
        </w:rPr>
        <w:t>o</w:t>
      </w:r>
      <w:r w:rsidRPr="00C06F4E">
        <w:rPr>
          <w:rFonts w:asciiTheme="majorHAnsi" w:eastAsia="Garamond" w:hAnsiTheme="majorHAnsi" w:cs="Garamond"/>
        </w:rPr>
        <w:t>ur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es</w:t>
      </w:r>
      <w:r w:rsidRPr="00C06F4E">
        <w:rPr>
          <w:rFonts w:asciiTheme="majorHAnsi" w:eastAsia="Garamond" w:hAnsiTheme="majorHAnsi" w:cs="Garamond"/>
        </w:rPr>
        <w:t>ume in o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3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 a</w:t>
      </w:r>
      <w:r w:rsidRPr="00C06F4E">
        <w:rPr>
          <w:rFonts w:asciiTheme="majorHAnsi" w:eastAsia="Garamond" w:hAnsiTheme="majorHAnsi" w:cs="Garamond"/>
          <w:spacing w:val="-3"/>
        </w:rPr>
        <w:t>p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-1"/>
        </w:rPr>
        <w:t>ea</w:t>
      </w:r>
      <w:r w:rsidRPr="00C06F4E">
        <w:rPr>
          <w:rFonts w:asciiTheme="majorHAnsi" w:eastAsia="Garamond" w:hAnsiTheme="majorHAnsi" w:cs="Garamond"/>
        </w:rPr>
        <w:t>l to di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nt aud</w:t>
      </w:r>
      <w:r w:rsidRPr="00C06F4E">
        <w:rPr>
          <w:rFonts w:asciiTheme="majorHAnsi" w:eastAsia="Garamond" w:hAnsiTheme="majorHAnsi" w:cs="Garamond"/>
          <w:spacing w:val="-1"/>
        </w:rPr>
        <w:t>ie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1"/>
        </w:rPr>
        <w:t>ce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.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B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low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list 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lp g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t you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tart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d.</w:t>
      </w:r>
    </w:p>
    <w:p w14:paraId="17E79485" w14:textId="77777777" w:rsidR="009F3ADA" w:rsidRPr="00C06F4E" w:rsidRDefault="00A47931">
      <w:pPr>
        <w:spacing w:before="56"/>
        <w:ind w:left="1868" w:right="2371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lastRenderedPageBreak/>
        <w:t>I</w:t>
      </w:r>
      <w:r w:rsidRPr="00C06F4E">
        <w:rPr>
          <w:rFonts w:asciiTheme="majorHAnsi" w:eastAsia="Garamond" w:hAnsiTheme="majorHAnsi" w:cs="Garamond"/>
          <w:b/>
          <w:spacing w:val="-59"/>
        </w:rPr>
        <w:t>V</w:t>
      </w:r>
      <w:r w:rsidRPr="00C06F4E">
        <w:rPr>
          <w:rFonts w:asciiTheme="majorHAnsi" w:eastAsia="Garamond" w:hAnsiTheme="majorHAnsi" w:cs="Garamond"/>
          <w:b/>
        </w:rPr>
        <w:t>. C</w:t>
      </w:r>
      <w:r w:rsidRPr="00C06F4E">
        <w:rPr>
          <w:rFonts w:asciiTheme="majorHAnsi" w:eastAsia="Garamond" w:hAnsiTheme="majorHAnsi" w:cs="Garamond"/>
          <w:b/>
          <w:spacing w:val="-2"/>
        </w:rPr>
        <w:t>h</w:t>
      </w:r>
      <w:r w:rsidRPr="00C06F4E">
        <w:rPr>
          <w:rFonts w:asciiTheme="majorHAnsi" w:eastAsia="Garamond" w:hAnsiTheme="majorHAnsi" w:cs="Garamond"/>
          <w:b/>
          <w:spacing w:val="5"/>
        </w:rPr>
        <w:t>r</w:t>
      </w:r>
      <w:r w:rsidRPr="00C06F4E">
        <w:rPr>
          <w:rFonts w:asciiTheme="majorHAnsi" w:eastAsia="Garamond" w:hAnsiTheme="majorHAnsi" w:cs="Garamond"/>
          <w:b/>
          <w:spacing w:val="1"/>
        </w:rPr>
        <w:t>o</w:t>
      </w:r>
      <w:r w:rsidRPr="00C06F4E">
        <w:rPr>
          <w:rFonts w:asciiTheme="majorHAnsi" w:eastAsia="Garamond" w:hAnsiTheme="majorHAnsi" w:cs="Garamond"/>
          <w:b/>
        </w:rPr>
        <w:t>n</w:t>
      </w:r>
      <w:r w:rsidRPr="00C06F4E">
        <w:rPr>
          <w:rFonts w:asciiTheme="majorHAnsi" w:eastAsia="Garamond" w:hAnsiTheme="majorHAnsi" w:cs="Garamond"/>
          <w:b/>
          <w:spacing w:val="-2"/>
        </w:rPr>
        <w:t>o</w:t>
      </w:r>
      <w:r w:rsidRPr="00C06F4E">
        <w:rPr>
          <w:rFonts w:asciiTheme="majorHAnsi" w:eastAsia="Garamond" w:hAnsiTheme="majorHAnsi" w:cs="Garamond"/>
          <w:b/>
          <w:spacing w:val="2"/>
        </w:rPr>
        <w:t>l</w:t>
      </w:r>
      <w:r w:rsidRPr="00C06F4E">
        <w:rPr>
          <w:rFonts w:asciiTheme="majorHAnsi" w:eastAsia="Garamond" w:hAnsiTheme="majorHAnsi" w:cs="Garamond"/>
          <w:b/>
          <w:spacing w:val="-8"/>
        </w:rPr>
        <w:t>o</w:t>
      </w:r>
      <w:r w:rsidRPr="00C06F4E">
        <w:rPr>
          <w:rFonts w:asciiTheme="majorHAnsi" w:eastAsia="Garamond" w:hAnsiTheme="majorHAnsi" w:cs="Garamond"/>
          <w:b/>
        </w:rPr>
        <w:t xml:space="preserve">gical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es</w:t>
      </w:r>
      <w:r w:rsidRPr="00C06F4E">
        <w:rPr>
          <w:rFonts w:asciiTheme="majorHAnsi" w:eastAsia="Garamond" w:hAnsiTheme="majorHAnsi" w:cs="Garamond"/>
          <w:b/>
          <w:spacing w:val="-1"/>
        </w:rPr>
        <w:t>u</w:t>
      </w:r>
      <w:r w:rsidRPr="00C06F4E">
        <w:rPr>
          <w:rFonts w:asciiTheme="majorHAnsi" w:eastAsia="Garamond" w:hAnsiTheme="majorHAnsi" w:cs="Garamond"/>
          <w:b/>
        </w:rPr>
        <w:t>me S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mples</w:t>
      </w:r>
    </w:p>
    <w:p w14:paraId="2A396B7D" w14:textId="77777777" w:rsidR="009F3ADA" w:rsidRPr="00C06F4E" w:rsidRDefault="00A47931">
      <w:pPr>
        <w:spacing w:before="93"/>
        <w:ind w:left="3379" w:right="3877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4B77D219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808080"/>
        </w:rPr>
        <w:t>MP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</w:rPr>
        <w:t xml:space="preserve">E 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1</w:t>
      </w:r>
      <w:r w:rsidRPr="00C06F4E">
        <w:rPr>
          <w:rFonts w:asciiTheme="majorHAnsi" w:eastAsia="Garamond" w:hAnsiTheme="majorHAnsi" w:cs="Garamond"/>
          <w:b/>
          <w:color w:val="808080"/>
        </w:rPr>
        <w:t>: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C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hr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  <w:spacing w:val="-5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g</w:t>
      </w:r>
      <w:r w:rsidRPr="00C06F4E">
        <w:rPr>
          <w:rFonts w:asciiTheme="majorHAnsi" w:eastAsia="Garamond" w:hAnsiTheme="majorHAnsi" w:cs="Garamond"/>
          <w:b/>
          <w:color w:val="808080"/>
        </w:rPr>
        <w:t>ical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Re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u</w:t>
      </w:r>
      <w:r w:rsidRPr="00C06F4E">
        <w:rPr>
          <w:rFonts w:asciiTheme="majorHAnsi" w:eastAsia="Garamond" w:hAnsiTheme="majorHAnsi" w:cs="Garamond"/>
          <w:b/>
          <w:color w:val="808080"/>
        </w:rPr>
        <w:t>me</w:t>
      </w:r>
    </w:p>
    <w:p w14:paraId="77DD6496" w14:textId="77777777" w:rsidR="009F3ADA" w:rsidRPr="00C06F4E" w:rsidRDefault="009F3ADA">
      <w:pPr>
        <w:spacing w:before="6" w:line="140" w:lineRule="exact"/>
        <w:rPr>
          <w:rFonts w:asciiTheme="majorHAnsi" w:hAnsiTheme="majorHAnsi"/>
        </w:rPr>
      </w:pPr>
    </w:p>
    <w:p w14:paraId="0368C7F4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5CBA00C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FC7E658" w14:textId="77777777" w:rsidR="009F3ADA" w:rsidRPr="00C06F4E" w:rsidRDefault="00A47931">
      <w:pPr>
        <w:ind w:left="4415" w:right="5183"/>
        <w:jc w:val="center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Min</w:t>
      </w:r>
      <w:r w:rsidRPr="00C06F4E">
        <w:rPr>
          <w:rFonts w:asciiTheme="majorHAnsi" w:eastAsia="Arial" w:hAnsiTheme="majorHAnsi" w:cs="Arial"/>
          <w:b/>
          <w:spacing w:val="-3"/>
        </w:rPr>
        <w:t xml:space="preserve"> </w:t>
      </w:r>
      <w:r w:rsidRPr="00C06F4E">
        <w:rPr>
          <w:rFonts w:asciiTheme="majorHAnsi" w:eastAsia="Arial" w:hAnsiTheme="majorHAnsi" w:cs="Arial"/>
          <w:b/>
          <w:spacing w:val="2"/>
          <w:w w:val="99"/>
        </w:rPr>
        <w:t>N</w:t>
      </w:r>
      <w:r w:rsidRPr="00C06F4E">
        <w:rPr>
          <w:rFonts w:asciiTheme="majorHAnsi" w:eastAsia="Arial" w:hAnsiTheme="majorHAnsi" w:cs="Arial"/>
          <w:b/>
          <w:w w:val="99"/>
        </w:rPr>
        <w:t>g</w:t>
      </w:r>
      <w:r w:rsidRPr="00C06F4E">
        <w:rPr>
          <w:rFonts w:asciiTheme="majorHAnsi" w:eastAsia="Arial" w:hAnsiTheme="majorHAnsi" w:cs="Arial"/>
          <w:b/>
          <w:spacing w:val="3"/>
          <w:w w:val="99"/>
        </w:rPr>
        <w:t>u</w:t>
      </w:r>
      <w:r w:rsidRPr="00C06F4E">
        <w:rPr>
          <w:rFonts w:asciiTheme="majorHAnsi" w:eastAsia="Arial" w:hAnsiTheme="majorHAnsi" w:cs="Arial"/>
          <w:b/>
          <w:spacing w:val="-5"/>
          <w:w w:val="99"/>
        </w:rPr>
        <w:t>y</w:t>
      </w:r>
      <w:r w:rsidRPr="00C06F4E">
        <w:rPr>
          <w:rFonts w:asciiTheme="majorHAnsi" w:eastAsia="Arial" w:hAnsiTheme="majorHAnsi" w:cs="Arial"/>
          <w:b/>
          <w:spacing w:val="2"/>
          <w:w w:val="99"/>
        </w:rPr>
        <w:t>e</w:t>
      </w:r>
      <w:r w:rsidRPr="00C06F4E">
        <w:rPr>
          <w:rFonts w:asciiTheme="majorHAnsi" w:eastAsia="Arial" w:hAnsiTheme="majorHAnsi" w:cs="Arial"/>
          <w:b/>
          <w:w w:val="99"/>
        </w:rPr>
        <w:t>n</w:t>
      </w:r>
    </w:p>
    <w:p w14:paraId="42DC8CB8" w14:textId="77777777" w:rsidR="009F3ADA" w:rsidRPr="00C06F4E" w:rsidRDefault="00A47931">
      <w:pPr>
        <w:spacing w:before="2"/>
        <w:ind w:left="4097" w:right="4805"/>
        <w:jc w:val="center"/>
        <w:rPr>
          <w:rFonts w:asciiTheme="majorHAnsi" w:eastAsia="Arial" w:hAnsiTheme="majorHAnsi" w:cs="Arial"/>
        </w:rPr>
      </w:pPr>
      <w:hyperlink r:id="rId19">
        <w:r w:rsidRPr="00C06F4E">
          <w:rPr>
            <w:rFonts w:asciiTheme="majorHAnsi" w:eastAsia="Arial" w:hAnsiTheme="majorHAnsi" w:cs="Arial"/>
            <w:spacing w:val="-1"/>
          </w:rPr>
          <w:t>m</w:t>
        </w:r>
        <w:r w:rsidRPr="00C06F4E">
          <w:rPr>
            <w:rFonts w:asciiTheme="majorHAnsi" w:eastAsia="Arial" w:hAnsiTheme="majorHAnsi" w:cs="Arial"/>
            <w:spacing w:val="1"/>
          </w:rPr>
          <w:t>n</w:t>
        </w:r>
        <w:r w:rsidRPr="00C06F4E">
          <w:rPr>
            <w:rFonts w:asciiTheme="majorHAnsi" w:eastAsia="Arial" w:hAnsiTheme="majorHAnsi" w:cs="Arial"/>
            <w:spacing w:val="-1"/>
          </w:rPr>
          <w:t>g</w:t>
        </w:r>
        <w:r w:rsidRPr="00C06F4E">
          <w:rPr>
            <w:rFonts w:asciiTheme="majorHAnsi" w:eastAsia="Arial" w:hAnsiTheme="majorHAnsi" w:cs="Arial"/>
            <w:spacing w:val="1"/>
          </w:rPr>
          <w:t>u</w:t>
        </w:r>
        <w:r w:rsidRPr="00C06F4E">
          <w:rPr>
            <w:rFonts w:asciiTheme="majorHAnsi" w:eastAsia="Arial" w:hAnsiTheme="majorHAnsi" w:cs="Arial"/>
            <w:spacing w:val="-2"/>
          </w:rPr>
          <w:t>y</w:t>
        </w:r>
        <w:r w:rsidRPr="00C06F4E">
          <w:rPr>
            <w:rFonts w:asciiTheme="majorHAnsi" w:eastAsia="Arial" w:hAnsiTheme="majorHAnsi" w:cs="Arial"/>
            <w:spacing w:val="1"/>
          </w:rPr>
          <w:t>en@h</w:t>
        </w:r>
        <w:r w:rsidRPr="00C06F4E">
          <w:rPr>
            <w:rFonts w:asciiTheme="majorHAnsi" w:eastAsia="Arial" w:hAnsiTheme="majorHAnsi" w:cs="Arial"/>
            <w:spacing w:val="-1"/>
          </w:rPr>
          <w:t>o</w:t>
        </w:r>
        <w:r w:rsidRPr="00C06F4E">
          <w:rPr>
            <w:rFonts w:asciiTheme="majorHAnsi" w:eastAsia="Arial" w:hAnsiTheme="majorHAnsi" w:cs="Arial"/>
          </w:rPr>
          <w:t>tmail.c</w:t>
        </w:r>
        <w:r w:rsidRPr="00C06F4E">
          <w:rPr>
            <w:rFonts w:asciiTheme="majorHAnsi" w:eastAsia="Arial" w:hAnsiTheme="majorHAnsi" w:cs="Arial"/>
            <w:spacing w:val="-1"/>
          </w:rPr>
          <w:t>o</w:t>
        </w:r>
        <w:r w:rsidRPr="00C06F4E">
          <w:rPr>
            <w:rFonts w:asciiTheme="majorHAnsi" w:eastAsia="Arial" w:hAnsiTheme="majorHAnsi" w:cs="Arial"/>
          </w:rPr>
          <w:t>m</w:t>
        </w:r>
      </w:hyperlink>
    </w:p>
    <w:p w14:paraId="220F4503" w14:textId="77777777" w:rsidR="009F3ADA" w:rsidRPr="00C06F4E" w:rsidRDefault="00A47931">
      <w:pPr>
        <w:ind w:left="50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</w:rPr>
        <w:t>P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1"/>
        </w:rPr>
        <w:t>m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A</w:t>
      </w:r>
      <w:r w:rsidRPr="00C06F4E">
        <w:rPr>
          <w:rFonts w:asciiTheme="majorHAnsi" w:eastAsia="Arial" w:hAnsiTheme="majorHAnsi" w:cs="Arial"/>
          <w:spacing w:val="1"/>
        </w:rPr>
        <w:t>dd</w:t>
      </w:r>
      <w:r w:rsidRPr="00C06F4E">
        <w:rPr>
          <w:rFonts w:asciiTheme="majorHAnsi" w:eastAsia="Arial" w:hAnsiTheme="majorHAnsi" w:cs="Arial"/>
        </w:rPr>
        <w:t>ress:</w:t>
      </w:r>
      <w:r w:rsidRPr="00C06F4E">
        <w:rPr>
          <w:rFonts w:asciiTheme="majorHAnsi" w:eastAsia="Arial" w:hAnsiTheme="majorHAnsi" w:cs="Arial"/>
        </w:rPr>
        <w:t xml:space="preserve">                                                                     </w:t>
      </w:r>
      <w:r w:rsidRPr="00C06F4E">
        <w:rPr>
          <w:rFonts w:asciiTheme="majorHAnsi" w:eastAsia="Arial" w:hAnsiTheme="majorHAnsi" w:cs="Arial"/>
          <w:spacing w:val="9"/>
        </w:rPr>
        <w:t xml:space="preserve"> </w:t>
      </w:r>
      <w:r w:rsidRPr="00C06F4E">
        <w:rPr>
          <w:rFonts w:asciiTheme="majorHAnsi" w:eastAsia="Arial" w:hAnsiTheme="majorHAnsi" w:cs="Arial"/>
        </w:rPr>
        <w:t>Cur</w:t>
      </w:r>
      <w:r w:rsidRPr="00C06F4E">
        <w:rPr>
          <w:rFonts w:asciiTheme="majorHAnsi" w:eastAsia="Arial" w:hAnsiTheme="majorHAnsi" w:cs="Arial"/>
          <w:spacing w:val="-1"/>
        </w:rPr>
        <w:t>r</w:t>
      </w:r>
      <w:r w:rsidRPr="00C06F4E">
        <w:rPr>
          <w:rFonts w:asciiTheme="majorHAnsi" w:eastAsia="Arial" w:hAnsiTheme="majorHAnsi" w:cs="Arial"/>
          <w:spacing w:val="1"/>
        </w:rPr>
        <w:t>en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A</w:t>
      </w:r>
      <w:r w:rsidRPr="00C06F4E">
        <w:rPr>
          <w:rFonts w:asciiTheme="majorHAnsi" w:eastAsia="Arial" w:hAnsiTheme="majorHAnsi" w:cs="Arial"/>
          <w:spacing w:val="-1"/>
        </w:rPr>
        <w:t>d</w:t>
      </w:r>
      <w:r w:rsidRPr="00C06F4E">
        <w:rPr>
          <w:rFonts w:asciiTheme="majorHAnsi" w:eastAsia="Arial" w:hAnsiTheme="majorHAnsi" w:cs="Arial"/>
          <w:spacing w:val="1"/>
        </w:rPr>
        <w:t>d</w:t>
      </w:r>
      <w:r w:rsidRPr="00C06F4E">
        <w:rPr>
          <w:rFonts w:asciiTheme="majorHAnsi" w:eastAsia="Arial" w:hAnsiTheme="majorHAnsi" w:cs="Arial"/>
        </w:rPr>
        <w:t>ress:</w:t>
      </w:r>
    </w:p>
    <w:p w14:paraId="3ED75995" w14:textId="77777777" w:rsidR="009F3ADA" w:rsidRPr="00C06F4E" w:rsidRDefault="00A47931">
      <w:pPr>
        <w:ind w:left="494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spacing w:val="-1"/>
        </w:rPr>
        <w:t>1</w:t>
      </w:r>
      <w:r w:rsidRPr="00C06F4E">
        <w:rPr>
          <w:rFonts w:asciiTheme="majorHAnsi" w:eastAsia="Arial" w:hAnsiTheme="majorHAnsi" w:cs="Arial"/>
          <w:spacing w:val="1"/>
        </w:rPr>
        <w:t>5</w:t>
      </w:r>
      <w:r w:rsidRPr="00C06F4E">
        <w:rPr>
          <w:rFonts w:asciiTheme="majorHAnsi" w:eastAsia="Arial" w:hAnsiTheme="majorHAnsi" w:cs="Arial"/>
          <w:spacing w:val="-1"/>
        </w:rPr>
        <w:t>1</w:t>
      </w:r>
      <w:r w:rsidRPr="00C06F4E">
        <w:rPr>
          <w:rFonts w:asciiTheme="majorHAnsi" w:eastAsia="Arial" w:hAnsiTheme="majorHAnsi" w:cs="Arial"/>
        </w:rPr>
        <w:t>5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H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  <w:spacing w:val="-3"/>
        </w:rPr>
        <w:t>w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 xml:space="preserve">rd </w:t>
      </w:r>
      <w:r w:rsidRPr="00C06F4E">
        <w:rPr>
          <w:rFonts w:asciiTheme="majorHAnsi" w:eastAsia="Arial" w:hAnsiTheme="majorHAnsi" w:cs="Arial"/>
          <w:spacing w:val="1"/>
        </w:rPr>
        <w:t>S</w:t>
      </w:r>
      <w:r w:rsidRPr="00C06F4E">
        <w:rPr>
          <w:rFonts w:asciiTheme="majorHAnsi" w:eastAsia="Arial" w:hAnsiTheme="majorHAnsi" w:cs="Arial"/>
        </w:rPr>
        <w:t>tre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</w:rPr>
        <w:t xml:space="preserve">t                                                                      </w:t>
      </w:r>
      <w:r w:rsidRPr="00C06F4E">
        <w:rPr>
          <w:rFonts w:asciiTheme="majorHAnsi" w:eastAsia="Arial" w:hAnsiTheme="majorHAnsi" w:cs="Arial"/>
          <w:spacing w:val="13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25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</w:rPr>
        <w:t>0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rth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K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1"/>
        </w:rPr>
        <w:t>nm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 xml:space="preserve">re </w:t>
      </w:r>
      <w:r w:rsidRPr="00C06F4E">
        <w:rPr>
          <w:rFonts w:asciiTheme="majorHAnsi" w:eastAsia="Arial" w:hAnsiTheme="majorHAnsi" w:cs="Arial"/>
          <w:spacing w:val="-1"/>
        </w:rPr>
        <w:t>#</w:t>
      </w:r>
      <w:r w:rsidRPr="00C06F4E">
        <w:rPr>
          <w:rFonts w:asciiTheme="majorHAnsi" w:eastAsia="Arial" w:hAnsiTheme="majorHAnsi" w:cs="Arial"/>
        </w:rPr>
        <w:t>2</w:t>
      </w:r>
    </w:p>
    <w:p w14:paraId="66948CA2" w14:textId="77777777" w:rsidR="009F3ADA" w:rsidRPr="00C06F4E" w:rsidRDefault="00A47931">
      <w:pPr>
        <w:ind w:left="494" w:right="2151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spacing w:val="-2"/>
        </w:rPr>
        <w:t>A</w:t>
      </w:r>
      <w:r w:rsidRPr="00C06F4E">
        <w:rPr>
          <w:rFonts w:asciiTheme="majorHAnsi" w:eastAsia="Arial" w:hAnsiTheme="majorHAnsi" w:cs="Arial"/>
        </w:rPr>
        <w:t>tl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G</w:t>
      </w:r>
      <w:r w:rsidRPr="00C06F4E">
        <w:rPr>
          <w:rFonts w:asciiTheme="majorHAnsi" w:eastAsia="Arial" w:hAnsiTheme="majorHAnsi" w:cs="Arial"/>
        </w:rPr>
        <w:t>A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3</w:t>
      </w:r>
      <w:r w:rsidRPr="00C06F4E">
        <w:rPr>
          <w:rFonts w:asciiTheme="majorHAnsi" w:eastAsia="Arial" w:hAnsiTheme="majorHAnsi" w:cs="Arial"/>
          <w:spacing w:val="1"/>
        </w:rPr>
        <w:t>03</w:t>
      </w:r>
      <w:r w:rsidRPr="00C06F4E">
        <w:rPr>
          <w:rFonts w:asciiTheme="majorHAnsi" w:eastAsia="Arial" w:hAnsiTheme="majorHAnsi" w:cs="Arial"/>
          <w:spacing w:val="-1"/>
        </w:rPr>
        <w:t>4</w:t>
      </w:r>
      <w:r w:rsidRPr="00C06F4E">
        <w:rPr>
          <w:rFonts w:asciiTheme="majorHAnsi" w:eastAsia="Arial" w:hAnsiTheme="majorHAnsi" w:cs="Arial"/>
        </w:rPr>
        <w:t>2</w:t>
      </w:r>
      <w:r w:rsidRPr="00C06F4E">
        <w:rPr>
          <w:rFonts w:asciiTheme="majorHAnsi" w:eastAsia="Arial" w:hAnsiTheme="majorHAnsi" w:cs="Arial"/>
        </w:rPr>
        <w:t xml:space="preserve">                                                                        </w:t>
      </w:r>
      <w:r w:rsidRPr="00C06F4E">
        <w:rPr>
          <w:rFonts w:asciiTheme="majorHAnsi" w:eastAsia="Arial" w:hAnsiTheme="majorHAnsi" w:cs="Arial"/>
          <w:spacing w:val="54"/>
        </w:rPr>
        <w:t xml:space="preserve"> </w:t>
      </w:r>
      <w:r w:rsidRPr="00C06F4E">
        <w:rPr>
          <w:rFonts w:asciiTheme="majorHAnsi" w:eastAsia="Arial" w:hAnsiTheme="majorHAnsi" w:cs="Arial"/>
        </w:rPr>
        <w:t>Chic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 xml:space="preserve">IL </w:t>
      </w:r>
      <w:r w:rsidRPr="00C06F4E">
        <w:rPr>
          <w:rFonts w:asciiTheme="majorHAnsi" w:eastAsia="Arial" w:hAnsiTheme="majorHAnsi" w:cs="Arial"/>
          <w:spacing w:val="1"/>
        </w:rPr>
        <w:t>60</w:t>
      </w:r>
      <w:r w:rsidRPr="00C06F4E">
        <w:rPr>
          <w:rFonts w:asciiTheme="majorHAnsi" w:eastAsia="Arial" w:hAnsiTheme="majorHAnsi" w:cs="Arial"/>
          <w:spacing w:val="-1"/>
        </w:rPr>
        <w:t>6</w:t>
      </w:r>
      <w:r w:rsidRPr="00C06F4E">
        <w:rPr>
          <w:rFonts w:asciiTheme="majorHAnsi" w:eastAsia="Arial" w:hAnsiTheme="majorHAnsi" w:cs="Arial"/>
          <w:spacing w:val="1"/>
        </w:rPr>
        <w:t>1</w:t>
      </w:r>
      <w:r w:rsidRPr="00C06F4E">
        <w:rPr>
          <w:rFonts w:asciiTheme="majorHAnsi" w:eastAsia="Arial" w:hAnsiTheme="majorHAnsi" w:cs="Arial"/>
        </w:rPr>
        <w:t>4 (</w:t>
      </w:r>
      <w:r w:rsidRPr="00C06F4E">
        <w:rPr>
          <w:rFonts w:asciiTheme="majorHAnsi" w:eastAsia="Arial" w:hAnsiTheme="majorHAnsi" w:cs="Arial"/>
          <w:spacing w:val="-2"/>
        </w:rPr>
        <w:t>4</w:t>
      </w:r>
      <w:r w:rsidRPr="00C06F4E">
        <w:rPr>
          <w:rFonts w:asciiTheme="majorHAnsi" w:eastAsia="Arial" w:hAnsiTheme="majorHAnsi" w:cs="Arial"/>
          <w:spacing w:val="1"/>
        </w:rPr>
        <w:t>04</w:t>
      </w:r>
      <w:r w:rsidRPr="00C06F4E">
        <w:rPr>
          <w:rFonts w:asciiTheme="majorHAnsi" w:eastAsia="Arial" w:hAnsiTheme="majorHAnsi" w:cs="Arial"/>
        </w:rPr>
        <w:t xml:space="preserve">) </w:t>
      </w:r>
      <w:r w:rsidRPr="00C06F4E">
        <w:rPr>
          <w:rFonts w:asciiTheme="majorHAnsi" w:eastAsia="Arial" w:hAnsiTheme="majorHAnsi" w:cs="Arial"/>
          <w:spacing w:val="-2"/>
        </w:rPr>
        <w:t>5</w:t>
      </w:r>
      <w:r w:rsidRPr="00C06F4E">
        <w:rPr>
          <w:rFonts w:asciiTheme="majorHAnsi" w:eastAsia="Arial" w:hAnsiTheme="majorHAnsi" w:cs="Arial"/>
          <w:spacing w:val="1"/>
        </w:rPr>
        <w:t>5</w:t>
      </w:r>
      <w:r w:rsidRPr="00C06F4E">
        <w:rPr>
          <w:rFonts w:asciiTheme="majorHAnsi" w:eastAsia="Arial" w:hAnsiTheme="majorHAnsi" w:cs="Arial"/>
          <w:spacing w:val="2"/>
        </w:rPr>
        <w:t>5</w:t>
      </w:r>
      <w:r w:rsidRPr="00C06F4E">
        <w:rPr>
          <w:rFonts w:asciiTheme="majorHAnsi" w:eastAsia="Arial" w:hAnsiTheme="majorHAnsi" w:cs="Arial"/>
          <w:spacing w:val="-1"/>
        </w:rPr>
        <w:t>-</w:t>
      </w:r>
      <w:r w:rsidRPr="00C06F4E">
        <w:rPr>
          <w:rFonts w:asciiTheme="majorHAnsi" w:eastAsia="Arial" w:hAnsiTheme="majorHAnsi" w:cs="Arial"/>
          <w:spacing w:val="1"/>
        </w:rPr>
        <w:t>5</w:t>
      </w:r>
      <w:r w:rsidRPr="00C06F4E">
        <w:rPr>
          <w:rFonts w:asciiTheme="majorHAnsi" w:eastAsia="Arial" w:hAnsiTheme="majorHAnsi" w:cs="Arial"/>
          <w:spacing w:val="-1"/>
        </w:rPr>
        <w:t>5</w:t>
      </w:r>
      <w:r w:rsidRPr="00C06F4E">
        <w:rPr>
          <w:rFonts w:asciiTheme="majorHAnsi" w:eastAsia="Arial" w:hAnsiTheme="majorHAnsi" w:cs="Arial"/>
          <w:spacing w:val="1"/>
        </w:rPr>
        <w:t>5</w:t>
      </w:r>
      <w:r w:rsidRPr="00C06F4E">
        <w:rPr>
          <w:rFonts w:asciiTheme="majorHAnsi" w:eastAsia="Arial" w:hAnsiTheme="majorHAnsi" w:cs="Arial"/>
        </w:rPr>
        <w:t xml:space="preserve">5                                                                             </w:t>
      </w:r>
      <w:r w:rsidRPr="00C06F4E">
        <w:rPr>
          <w:rFonts w:asciiTheme="majorHAnsi" w:eastAsia="Arial" w:hAnsiTheme="majorHAnsi" w:cs="Arial"/>
          <w:spacing w:val="56"/>
        </w:rPr>
        <w:t xml:space="preserve"> </w:t>
      </w:r>
      <w:r w:rsidRPr="00C06F4E">
        <w:rPr>
          <w:rFonts w:asciiTheme="majorHAnsi" w:eastAsia="Arial" w:hAnsiTheme="majorHAnsi" w:cs="Arial"/>
        </w:rPr>
        <w:t>(</w:t>
      </w:r>
      <w:r w:rsidRPr="00C06F4E">
        <w:rPr>
          <w:rFonts w:asciiTheme="majorHAnsi" w:eastAsia="Arial" w:hAnsiTheme="majorHAnsi" w:cs="Arial"/>
          <w:spacing w:val="-2"/>
        </w:rPr>
        <w:t>3</w:t>
      </w:r>
      <w:r w:rsidRPr="00C06F4E">
        <w:rPr>
          <w:rFonts w:asciiTheme="majorHAnsi" w:eastAsia="Arial" w:hAnsiTheme="majorHAnsi" w:cs="Arial"/>
          <w:spacing w:val="1"/>
        </w:rPr>
        <w:t>12</w:t>
      </w:r>
      <w:r w:rsidRPr="00C06F4E">
        <w:rPr>
          <w:rFonts w:asciiTheme="majorHAnsi" w:eastAsia="Arial" w:hAnsiTheme="majorHAnsi" w:cs="Arial"/>
        </w:rPr>
        <w:t xml:space="preserve">) </w:t>
      </w:r>
      <w:r w:rsidRPr="00C06F4E">
        <w:rPr>
          <w:rFonts w:asciiTheme="majorHAnsi" w:eastAsia="Arial" w:hAnsiTheme="majorHAnsi" w:cs="Arial"/>
          <w:spacing w:val="-2"/>
        </w:rPr>
        <w:t>5</w:t>
      </w:r>
      <w:r w:rsidRPr="00C06F4E">
        <w:rPr>
          <w:rFonts w:asciiTheme="majorHAnsi" w:eastAsia="Arial" w:hAnsiTheme="majorHAnsi" w:cs="Arial"/>
          <w:spacing w:val="1"/>
        </w:rPr>
        <w:t>5</w:t>
      </w:r>
      <w:r w:rsidRPr="00C06F4E">
        <w:rPr>
          <w:rFonts w:asciiTheme="majorHAnsi" w:eastAsia="Arial" w:hAnsiTheme="majorHAnsi" w:cs="Arial"/>
          <w:spacing w:val="2"/>
        </w:rPr>
        <w:t>5</w:t>
      </w:r>
      <w:r w:rsidRPr="00C06F4E">
        <w:rPr>
          <w:rFonts w:asciiTheme="majorHAnsi" w:eastAsia="Arial" w:hAnsiTheme="majorHAnsi" w:cs="Arial"/>
          <w:spacing w:val="-1"/>
        </w:rPr>
        <w:t>-5</w:t>
      </w:r>
      <w:r w:rsidRPr="00C06F4E">
        <w:rPr>
          <w:rFonts w:asciiTheme="majorHAnsi" w:eastAsia="Arial" w:hAnsiTheme="majorHAnsi" w:cs="Arial"/>
          <w:spacing w:val="1"/>
        </w:rPr>
        <w:t>55</w:t>
      </w:r>
      <w:r w:rsidRPr="00C06F4E">
        <w:rPr>
          <w:rFonts w:asciiTheme="majorHAnsi" w:eastAsia="Arial" w:hAnsiTheme="majorHAnsi" w:cs="Arial"/>
        </w:rPr>
        <w:t>5</w:t>
      </w:r>
    </w:p>
    <w:p w14:paraId="6BE40515" w14:textId="77777777" w:rsidR="009F3ADA" w:rsidRPr="00C06F4E" w:rsidRDefault="009F3ADA">
      <w:pPr>
        <w:spacing w:before="2" w:line="140" w:lineRule="exact"/>
        <w:rPr>
          <w:rFonts w:asciiTheme="majorHAnsi" w:hAnsiTheme="majorHAnsi"/>
        </w:rPr>
      </w:pPr>
    </w:p>
    <w:p w14:paraId="25A3D57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941F4C1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2574983" w14:textId="77777777" w:rsidR="009F3ADA" w:rsidRPr="00C06F4E" w:rsidRDefault="00A47931">
      <w:pPr>
        <w:ind w:left="15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Educ</w:t>
      </w:r>
      <w:r w:rsidRPr="00C06F4E">
        <w:rPr>
          <w:rFonts w:asciiTheme="majorHAnsi" w:eastAsia="Arial" w:hAnsiTheme="majorHAnsi" w:cs="Arial"/>
          <w:b/>
          <w:spacing w:val="1"/>
        </w:rPr>
        <w:t>a</w:t>
      </w:r>
      <w:r w:rsidRPr="00C06F4E">
        <w:rPr>
          <w:rFonts w:asciiTheme="majorHAnsi" w:eastAsia="Arial" w:hAnsiTheme="majorHAnsi" w:cs="Arial"/>
          <w:b/>
        </w:rPr>
        <w:t xml:space="preserve">tion     </w:t>
      </w:r>
      <w:r w:rsidRPr="00C06F4E">
        <w:rPr>
          <w:rFonts w:asciiTheme="majorHAnsi" w:eastAsia="Arial" w:hAnsiTheme="majorHAnsi" w:cs="Arial"/>
          <w:b/>
          <w:spacing w:val="59"/>
        </w:rPr>
        <w:t xml:space="preserve"> </w:t>
      </w:r>
      <w:r w:rsidRPr="00C06F4E">
        <w:rPr>
          <w:rFonts w:asciiTheme="majorHAnsi" w:eastAsia="Arial" w:hAnsiTheme="majorHAnsi" w:cs="Arial"/>
          <w:b/>
        </w:rPr>
        <w:t>De</w:t>
      </w:r>
      <w:r w:rsidRPr="00C06F4E">
        <w:rPr>
          <w:rFonts w:asciiTheme="majorHAnsi" w:eastAsia="Arial" w:hAnsiTheme="majorHAnsi" w:cs="Arial"/>
          <w:b/>
          <w:spacing w:val="1"/>
        </w:rPr>
        <w:t>Pa</w:t>
      </w:r>
      <w:r w:rsidRPr="00C06F4E">
        <w:rPr>
          <w:rFonts w:asciiTheme="majorHAnsi" w:eastAsia="Arial" w:hAnsiTheme="majorHAnsi" w:cs="Arial"/>
          <w:b/>
        </w:rPr>
        <w:t>ul Uni</w:t>
      </w:r>
      <w:r w:rsidRPr="00C06F4E">
        <w:rPr>
          <w:rFonts w:asciiTheme="majorHAnsi" w:eastAsia="Arial" w:hAnsiTheme="majorHAnsi" w:cs="Arial"/>
          <w:b/>
          <w:spacing w:val="-3"/>
        </w:rPr>
        <w:t>v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r</w:t>
      </w:r>
      <w:r w:rsidRPr="00C06F4E">
        <w:rPr>
          <w:rFonts w:asciiTheme="majorHAnsi" w:eastAsia="Arial" w:hAnsiTheme="majorHAnsi" w:cs="Arial"/>
          <w:b/>
          <w:spacing w:val="1"/>
        </w:rPr>
        <w:t>s</w:t>
      </w:r>
      <w:r w:rsidRPr="00C06F4E">
        <w:rPr>
          <w:rFonts w:asciiTheme="majorHAnsi" w:eastAsia="Arial" w:hAnsiTheme="majorHAnsi" w:cs="Arial"/>
          <w:b/>
        </w:rPr>
        <w:t>i</w:t>
      </w:r>
      <w:r w:rsidRPr="00C06F4E">
        <w:rPr>
          <w:rFonts w:asciiTheme="majorHAnsi" w:eastAsia="Arial" w:hAnsiTheme="majorHAnsi" w:cs="Arial"/>
          <w:b/>
          <w:spacing w:val="2"/>
        </w:rPr>
        <w:t>t</w:t>
      </w:r>
      <w:r w:rsidRPr="00C06F4E">
        <w:rPr>
          <w:rFonts w:asciiTheme="majorHAnsi" w:eastAsia="Arial" w:hAnsiTheme="majorHAnsi" w:cs="Arial"/>
          <w:b/>
          <w:spacing w:val="-4"/>
        </w:rPr>
        <w:t>y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2"/>
        </w:rPr>
        <w:t>C</w:t>
      </w:r>
      <w:r w:rsidRPr="00C06F4E">
        <w:rPr>
          <w:rFonts w:asciiTheme="majorHAnsi" w:eastAsia="Arial" w:hAnsiTheme="majorHAnsi" w:cs="Arial"/>
          <w:spacing w:val="1"/>
        </w:rPr>
        <w:t>h</w:t>
      </w:r>
      <w:r w:rsidRPr="00C06F4E">
        <w:rPr>
          <w:rFonts w:asciiTheme="majorHAnsi" w:eastAsia="Arial" w:hAnsiTheme="majorHAnsi" w:cs="Arial"/>
        </w:rPr>
        <w:t>ica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IL</w:t>
      </w:r>
    </w:p>
    <w:p w14:paraId="39ABDF50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</w:rPr>
        <w:t>B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1"/>
        </w:rPr>
        <w:t>he</w:t>
      </w:r>
      <w:r w:rsidRPr="00C06F4E">
        <w:rPr>
          <w:rFonts w:asciiTheme="majorHAnsi" w:eastAsia="Arial" w:hAnsiTheme="majorHAnsi" w:cs="Arial"/>
          <w:spacing w:val="-3"/>
        </w:rPr>
        <w:t>l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</w:rPr>
        <w:t>f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 xml:space="preserve">Arts in </w:t>
      </w:r>
      <w:r w:rsidRPr="00C06F4E">
        <w:rPr>
          <w:rFonts w:asciiTheme="majorHAnsi" w:eastAsia="Arial" w:hAnsiTheme="majorHAnsi" w:cs="Arial"/>
          <w:spacing w:val="-1"/>
        </w:rPr>
        <w:t>P</w:t>
      </w:r>
      <w:r w:rsidRPr="00C06F4E">
        <w:rPr>
          <w:rFonts w:asciiTheme="majorHAnsi" w:eastAsia="Arial" w:hAnsiTheme="majorHAnsi" w:cs="Arial"/>
          <w:spacing w:val="1"/>
        </w:rPr>
        <w:t>u</w:t>
      </w:r>
      <w:r w:rsidRPr="00C06F4E">
        <w:rPr>
          <w:rFonts w:asciiTheme="majorHAnsi" w:eastAsia="Arial" w:hAnsiTheme="majorHAnsi" w:cs="Arial"/>
          <w:spacing w:val="-1"/>
        </w:rPr>
        <w:t>b</w:t>
      </w:r>
      <w:r w:rsidRPr="00C06F4E">
        <w:rPr>
          <w:rFonts w:asciiTheme="majorHAnsi" w:eastAsia="Arial" w:hAnsiTheme="majorHAnsi" w:cs="Arial"/>
        </w:rPr>
        <w:t>l</w:t>
      </w:r>
      <w:r w:rsidRPr="00C06F4E">
        <w:rPr>
          <w:rFonts w:asciiTheme="majorHAnsi" w:eastAsia="Arial" w:hAnsiTheme="majorHAnsi" w:cs="Arial"/>
          <w:spacing w:val="-1"/>
        </w:rPr>
        <w:t>i</w:t>
      </w:r>
      <w:r w:rsidRPr="00C06F4E">
        <w:rPr>
          <w:rFonts w:asciiTheme="majorHAnsi" w:eastAsia="Arial" w:hAnsiTheme="majorHAnsi" w:cs="Arial"/>
        </w:rPr>
        <w:t>c R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la</w:t>
      </w:r>
      <w:r w:rsidRPr="00C06F4E">
        <w:rPr>
          <w:rFonts w:asciiTheme="majorHAnsi" w:eastAsia="Arial" w:hAnsiTheme="majorHAnsi" w:cs="Arial"/>
          <w:spacing w:val="1"/>
        </w:rPr>
        <w:t>t</w:t>
      </w:r>
      <w:r w:rsidRPr="00C06F4E">
        <w:rPr>
          <w:rFonts w:asciiTheme="majorHAnsi" w:eastAsia="Arial" w:hAnsiTheme="majorHAnsi" w:cs="Arial"/>
        </w:rPr>
        <w:t>io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 xml:space="preserve">s 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A</w:t>
      </w:r>
      <w:r w:rsidRPr="00C06F4E">
        <w:rPr>
          <w:rFonts w:asciiTheme="majorHAnsi" w:eastAsia="Arial" w:hAnsiTheme="majorHAnsi" w:cs="Arial"/>
          <w:spacing w:val="1"/>
        </w:rPr>
        <w:t>d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rtis</w:t>
      </w:r>
      <w:r w:rsidRPr="00C06F4E">
        <w:rPr>
          <w:rFonts w:asciiTheme="majorHAnsi" w:eastAsia="Arial" w:hAnsiTheme="majorHAnsi" w:cs="Arial"/>
          <w:spacing w:val="-1"/>
        </w:rPr>
        <w:t>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 xml:space="preserve">g     </w:t>
      </w:r>
      <w:r w:rsidRPr="00C06F4E">
        <w:rPr>
          <w:rFonts w:asciiTheme="majorHAnsi" w:eastAsia="Arial" w:hAnsiTheme="majorHAnsi" w:cs="Arial"/>
          <w:spacing w:val="63"/>
        </w:rPr>
        <w:t xml:space="preserve"> 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-2"/>
        </w:rPr>
        <w:t>x</w:t>
      </w:r>
      <w:r w:rsidRPr="00C06F4E">
        <w:rPr>
          <w:rFonts w:asciiTheme="majorHAnsi" w:eastAsia="Arial" w:hAnsiTheme="majorHAnsi" w:cs="Arial"/>
          <w:spacing w:val="1"/>
        </w:rPr>
        <w:t>pe</w:t>
      </w:r>
      <w:r w:rsidRPr="00C06F4E">
        <w:rPr>
          <w:rFonts w:asciiTheme="majorHAnsi" w:eastAsia="Arial" w:hAnsiTheme="majorHAnsi" w:cs="Arial"/>
        </w:rPr>
        <w:t>ct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J</w:t>
      </w:r>
      <w:r w:rsidRPr="00C06F4E">
        <w:rPr>
          <w:rFonts w:asciiTheme="majorHAnsi" w:eastAsia="Arial" w:hAnsiTheme="majorHAnsi" w:cs="Arial"/>
          <w:spacing w:val="1"/>
        </w:rPr>
        <w:t>un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  <w:spacing w:val="1"/>
        </w:rPr>
        <w:t>1</w:t>
      </w:r>
      <w:r w:rsidRPr="00C06F4E">
        <w:rPr>
          <w:rFonts w:asciiTheme="majorHAnsi" w:eastAsia="Arial" w:hAnsiTheme="majorHAnsi" w:cs="Arial"/>
        </w:rPr>
        <w:t>2</w:t>
      </w:r>
    </w:p>
    <w:p w14:paraId="11A2C6CC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</w:rPr>
        <w:t>G</w:t>
      </w:r>
      <w:r w:rsidRPr="00C06F4E">
        <w:rPr>
          <w:rFonts w:asciiTheme="majorHAnsi" w:eastAsia="Arial" w:hAnsiTheme="majorHAnsi" w:cs="Arial"/>
          <w:spacing w:val="1"/>
        </w:rPr>
        <w:t>.</w:t>
      </w:r>
      <w:r w:rsidRPr="00C06F4E">
        <w:rPr>
          <w:rFonts w:asciiTheme="majorHAnsi" w:eastAsia="Arial" w:hAnsiTheme="majorHAnsi" w:cs="Arial"/>
        </w:rPr>
        <w:t>P.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.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3</w:t>
      </w:r>
      <w:r w:rsidRPr="00C06F4E">
        <w:rPr>
          <w:rFonts w:asciiTheme="majorHAnsi" w:eastAsia="Arial" w:hAnsiTheme="majorHAnsi" w:cs="Arial"/>
          <w:spacing w:val="-2"/>
        </w:rPr>
        <w:t>.</w:t>
      </w:r>
      <w:r w:rsidRPr="00C06F4E">
        <w:rPr>
          <w:rFonts w:asciiTheme="majorHAnsi" w:eastAsia="Arial" w:hAnsiTheme="majorHAnsi" w:cs="Arial"/>
          <w:spacing w:val="1"/>
        </w:rPr>
        <w:t>3</w:t>
      </w:r>
      <w:r w:rsidRPr="00C06F4E">
        <w:rPr>
          <w:rFonts w:asciiTheme="majorHAnsi" w:eastAsia="Arial" w:hAnsiTheme="majorHAnsi" w:cs="Arial"/>
        </w:rPr>
        <w:t>/</w:t>
      </w:r>
      <w:r w:rsidRPr="00C06F4E">
        <w:rPr>
          <w:rFonts w:asciiTheme="majorHAnsi" w:eastAsia="Arial" w:hAnsiTheme="majorHAnsi" w:cs="Arial"/>
          <w:spacing w:val="1"/>
        </w:rPr>
        <w:t>4</w:t>
      </w:r>
      <w:r w:rsidRPr="00C06F4E">
        <w:rPr>
          <w:rFonts w:asciiTheme="majorHAnsi" w:eastAsia="Arial" w:hAnsiTheme="majorHAnsi" w:cs="Arial"/>
          <w:spacing w:val="-2"/>
        </w:rPr>
        <w:t>.</w:t>
      </w:r>
      <w:r w:rsidRPr="00C06F4E">
        <w:rPr>
          <w:rFonts w:asciiTheme="majorHAnsi" w:eastAsia="Arial" w:hAnsiTheme="majorHAnsi" w:cs="Arial"/>
        </w:rPr>
        <w:t>0</w:t>
      </w:r>
    </w:p>
    <w:p w14:paraId="2CB14592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</w:rPr>
        <w:t>Ac</w:t>
      </w:r>
      <w:r w:rsidRPr="00C06F4E">
        <w:rPr>
          <w:rFonts w:asciiTheme="majorHAnsi" w:eastAsia="Arial" w:hAnsiTheme="majorHAnsi" w:cs="Arial"/>
          <w:spacing w:val="1"/>
        </w:rPr>
        <w:t>ad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m</w:t>
      </w:r>
      <w:r w:rsidRPr="00C06F4E">
        <w:rPr>
          <w:rFonts w:asciiTheme="majorHAnsi" w:eastAsia="Arial" w:hAnsiTheme="majorHAnsi" w:cs="Arial"/>
        </w:rPr>
        <w:t>ic H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  <w:spacing w:val="1"/>
        </w:rPr>
        <w:t>no</w:t>
      </w:r>
      <w:r w:rsidRPr="00C06F4E">
        <w:rPr>
          <w:rFonts w:asciiTheme="majorHAnsi" w:eastAsia="Arial" w:hAnsiTheme="majorHAnsi" w:cs="Arial"/>
        </w:rPr>
        <w:t>rs: D</w:t>
      </w:r>
      <w:r w:rsidRPr="00C06F4E">
        <w:rPr>
          <w:rFonts w:asciiTheme="majorHAnsi" w:eastAsia="Arial" w:hAnsiTheme="majorHAnsi" w:cs="Arial"/>
          <w:spacing w:val="-2"/>
        </w:rPr>
        <w:t>e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</w:rPr>
        <w:t xml:space="preserve">’s </w:t>
      </w:r>
      <w:r w:rsidRPr="00C06F4E">
        <w:rPr>
          <w:rFonts w:asciiTheme="majorHAnsi" w:eastAsia="Arial" w:hAnsiTheme="majorHAnsi" w:cs="Arial"/>
          <w:spacing w:val="1"/>
        </w:rPr>
        <w:t>L</w:t>
      </w:r>
      <w:r w:rsidRPr="00C06F4E">
        <w:rPr>
          <w:rFonts w:asciiTheme="majorHAnsi" w:eastAsia="Arial" w:hAnsiTheme="majorHAnsi" w:cs="Arial"/>
        </w:rPr>
        <w:t>ist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ll</w:t>
      </w:r>
      <w:r w:rsidRPr="00C06F4E">
        <w:rPr>
          <w:rFonts w:asciiTheme="majorHAnsi" w:eastAsia="Arial" w:hAnsiTheme="majorHAnsi" w:cs="Arial"/>
          <w:spacing w:val="-1"/>
        </w:rPr>
        <w:t xml:space="preserve"> q</w:t>
      </w:r>
      <w:r w:rsidRPr="00C06F4E">
        <w:rPr>
          <w:rFonts w:asciiTheme="majorHAnsi" w:eastAsia="Arial" w:hAnsiTheme="majorHAnsi" w:cs="Arial"/>
          <w:spacing w:val="1"/>
        </w:rPr>
        <w:t>ua</w:t>
      </w:r>
      <w:r w:rsidRPr="00C06F4E">
        <w:rPr>
          <w:rFonts w:asciiTheme="majorHAnsi" w:eastAsia="Arial" w:hAnsiTheme="majorHAnsi" w:cs="Arial"/>
        </w:rPr>
        <w:t>rters in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1"/>
        </w:rPr>
        <w:t>t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nd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ce</w:t>
      </w:r>
    </w:p>
    <w:p w14:paraId="27C6B421" w14:textId="77777777" w:rsidR="009F3ADA" w:rsidRPr="00C06F4E" w:rsidRDefault="00A47931">
      <w:pPr>
        <w:spacing w:line="260" w:lineRule="exact"/>
        <w:ind w:left="3764" w:right="5020"/>
        <w:jc w:val="center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spacing w:val="-2"/>
          <w:position w:val="-1"/>
        </w:rPr>
        <w:t>G</w:t>
      </w:r>
      <w:r w:rsidRPr="00C06F4E">
        <w:rPr>
          <w:rFonts w:asciiTheme="majorHAnsi" w:eastAsia="Arial" w:hAnsiTheme="majorHAnsi" w:cs="Arial"/>
          <w:spacing w:val="1"/>
          <w:position w:val="-1"/>
        </w:rPr>
        <w:t>o</w:t>
      </w:r>
      <w:r w:rsidRPr="00C06F4E">
        <w:rPr>
          <w:rFonts w:asciiTheme="majorHAnsi" w:eastAsia="Arial" w:hAnsiTheme="majorHAnsi" w:cs="Arial"/>
          <w:position w:val="-1"/>
        </w:rPr>
        <w:t>ld</w:t>
      </w:r>
      <w:r w:rsidRPr="00C06F4E">
        <w:rPr>
          <w:rFonts w:asciiTheme="majorHAnsi" w:eastAsia="Arial" w:hAnsiTheme="majorHAnsi" w:cs="Arial"/>
          <w:spacing w:val="1"/>
          <w:position w:val="-1"/>
        </w:rPr>
        <w:t>e</w:t>
      </w:r>
      <w:r w:rsidRPr="00C06F4E">
        <w:rPr>
          <w:rFonts w:asciiTheme="majorHAnsi" w:eastAsia="Arial" w:hAnsiTheme="majorHAnsi" w:cs="Arial"/>
          <w:position w:val="-1"/>
        </w:rPr>
        <w:t>n</w:t>
      </w:r>
      <w:r w:rsidRPr="00C06F4E">
        <w:rPr>
          <w:rFonts w:asciiTheme="majorHAnsi" w:eastAsia="Arial" w:hAnsiTheme="majorHAnsi" w:cs="Arial"/>
          <w:spacing w:val="-1"/>
          <w:position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  <w:position w:val="-1"/>
        </w:rPr>
        <w:t>Ke</w:t>
      </w:r>
      <w:r w:rsidRPr="00C06F4E">
        <w:rPr>
          <w:rFonts w:asciiTheme="majorHAnsi" w:eastAsia="Arial" w:hAnsiTheme="majorHAnsi" w:cs="Arial"/>
          <w:position w:val="-1"/>
        </w:rPr>
        <w:t>y</w:t>
      </w:r>
      <w:r w:rsidRPr="00C06F4E">
        <w:rPr>
          <w:rFonts w:asciiTheme="majorHAnsi" w:eastAsia="Arial" w:hAnsiTheme="majorHAnsi" w:cs="Arial"/>
          <w:spacing w:val="-2"/>
          <w:position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  <w:position w:val="-1"/>
        </w:rPr>
        <w:t>In</w:t>
      </w:r>
      <w:r w:rsidRPr="00C06F4E">
        <w:rPr>
          <w:rFonts w:asciiTheme="majorHAnsi" w:eastAsia="Arial" w:hAnsiTheme="majorHAnsi" w:cs="Arial"/>
          <w:spacing w:val="-2"/>
          <w:position w:val="-1"/>
        </w:rPr>
        <w:t>t</w:t>
      </w:r>
      <w:r w:rsidRPr="00C06F4E">
        <w:rPr>
          <w:rFonts w:asciiTheme="majorHAnsi" w:eastAsia="Arial" w:hAnsiTheme="majorHAnsi" w:cs="Arial"/>
          <w:spacing w:val="1"/>
          <w:position w:val="-1"/>
        </w:rPr>
        <w:t>e</w:t>
      </w:r>
      <w:r w:rsidRPr="00C06F4E">
        <w:rPr>
          <w:rFonts w:asciiTheme="majorHAnsi" w:eastAsia="Arial" w:hAnsiTheme="majorHAnsi" w:cs="Arial"/>
          <w:position w:val="-1"/>
        </w:rPr>
        <w:t>rn</w:t>
      </w:r>
      <w:r w:rsidRPr="00C06F4E">
        <w:rPr>
          <w:rFonts w:asciiTheme="majorHAnsi" w:eastAsia="Arial" w:hAnsiTheme="majorHAnsi" w:cs="Arial"/>
          <w:spacing w:val="1"/>
          <w:position w:val="-1"/>
        </w:rPr>
        <w:t>a</w:t>
      </w:r>
      <w:r w:rsidRPr="00C06F4E">
        <w:rPr>
          <w:rFonts w:asciiTheme="majorHAnsi" w:eastAsia="Arial" w:hAnsiTheme="majorHAnsi" w:cs="Arial"/>
          <w:position w:val="-1"/>
        </w:rPr>
        <w:t>ti</w:t>
      </w:r>
      <w:r w:rsidRPr="00C06F4E">
        <w:rPr>
          <w:rFonts w:asciiTheme="majorHAnsi" w:eastAsia="Arial" w:hAnsiTheme="majorHAnsi" w:cs="Arial"/>
          <w:spacing w:val="-1"/>
          <w:position w:val="-1"/>
        </w:rPr>
        <w:t>o</w:t>
      </w:r>
      <w:r w:rsidRPr="00C06F4E">
        <w:rPr>
          <w:rFonts w:asciiTheme="majorHAnsi" w:eastAsia="Arial" w:hAnsiTheme="majorHAnsi" w:cs="Arial"/>
          <w:spacing w:val="1"/>
          <w:position w:val="-1"/>
        </w:rPr>
        <w:t>na</w:t>
      </w:r>
      <w:r w:rsidRPr="00C06F4E">
        <w:rPr>
          <w:rFonts w:asciiTheme="majorHAnsi" w:eastAsia="Arial" w:hAnsiTheme="majorHAnsi" w:cs="Arial"/>
          <w:position w:val="-1"/>
        </w:rPr>
        <w:t>l</w:t>
      </w:r>
    </w:p>
    <w:p w14:paraId="0CF91169" w14:textId="77777777" w:rsidR="009F3ADA" w:rsidRPr="00C06F4E" w:rsidRDefault="009F3ADA">
      <w:pPr>
        <w:spacing w:before="12" w:line="200" w:lineRule="exact"/>
        <w:rPr>
          <w:rFonts w:asciiTheme="majorHAnsi" w:hAnsiTheme="maj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9F3ADA" w:rsidRPr="00C06F4E" w14:paraId="3B6D171D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A1D9E32" w14:textId="77777777" w:rsidR="009F3ADA" w:rsidRPr="00C06F4E" w:rsidRDefault="00A47931">
            <w:pPr>
              <w:spacing w:before="69"/>
              <w:ind w:left="40"/>
              <w:rPr>
                <w:rFonts w:asciiTheme="majorHAnsi" w:eastAsia="Arial" w:hAnsiTheme="majorHAnsi" w:cs="Arial"/>
              </w:rPr>
            </w:pPr>
            <w:r w:rsidRPr="00C06F4E">
              <w:rPr>
                <w:rFonts w:asciiTheme="majorHAnsi" w:eastAsia="Arial" w:hAnsiTheme="majorHAnsi" w:cs="Arial"/>
                <w:b/>
              </w:rPr>
              <w:t>Co</w:t>
            </w:r>
            <w:r w:rsidRPr="00C06F4E">
              <w:rPr>
                <w:rFonts w:asciiTheme="majorHAnsi" w:eastAsia="Arial" w:hAnsiTheme="majorHAnsi" w:cs="Arial"/>
                <w:b/>
                <w:spacing w:val="-1"/>
              </w:rPr>
              <w:t>u</w:t>
            </w:r>
            <w:r w:rsidRPr="00C06F4E">
              <w:rPr>
                <w:rFonts w:asciiTheme="majorHAnsi" w:eastAsia="Arial" w:hAnsiTheme="majorHAnsi" w:cs="Arial"/>
                <w:b/>
              </w:rPr>
              <w:t>r</w:t>
            </w:r>
            <w:r w:rsidRPr="00C06F4E">
              <w:rPr>
                <w:rFonts w:asciiTheme="majorHAnsi" w:eastAsia="Arial" w:hAnsiTheme="majorHAnsi" w:cs="Arial"/>
                <w:b/>
                <w:spacing w:val="1"/>
              </w:rPr>
              <w:t>s</w:t>
            </w:r>
            <w:r w:rsidRPr="00C06F4E">
              <w:rPr>
                <w:rFonts w:asciiTheme="majorHAnsi" w:eastAsia="Arial" w:hAnsiTheme="majorHAnsi" w:cs="Arial"/>
                <w:b/>
                <w:spacing w:val="-1"/>
              </w:rPr>
              <w:t>e</w:t>
            </w:r>
            <w:r w:rsidRPr="00C06F4E">
              <w:rPr>
                <w:rFonts w:asciiTheme="majorHAnsi" w:eastAsia="Arial" w:hAnsiTheme="majorHAnsi" w:cs="Arial"/>
                <w:b/>
                <w:spacing w:val="3"/>
              </w:rPr>
              <w:t>w</w:t>
            </w:r>
            <w:r w:rsidRPr="00C06F4E">
              <w:rPr>
                <w:rFonts w:asciiTheme="majorHAnsi" w:eastAsia="Arial" w:hAnsiTheme="majorHAnsi" w:cs="Arial"/>
                <w:b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6D4AAEB7" w14:textId="77777777" w:rsidR="009F3ADA" w:rsidRPr="00C06F4E" w:rsidRDefault="00A47931">
            <w:pPr>
              <w:spacing w:before="69"/>
              <w:ind w:left="116"/>
              <w:rPr>
                <w:rFonts w:asciiTheme="majorHAnsi" w:eastAsia="Arial" w:hAnsiTheme="majorHAnsi" w:cs="Arial"/>
              </w:rPr>
            </w:pPr>
            <w:r w:rsidRPr="00C06F4E">
              <w:rPr>
                <w:rFonts w:asciiTheme="majorHAnsi" w:eastAsia="Arial" w:hAnsiTheme="majorHAnsi" w:cs="Arial"/>
              </w:rPr>
              <w:t>A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d</w:t>
            </w:r>
            <w:r w:rsidRPr="00C06F4E">
              <w:rPr>
                <w:rFonts w:asciiTheme="majorHAnsi" w:eastAsia="Arial" w:hAnsiTheme="majorHAnsi" w:cs="Arial"/>
                <w:spacing w:val="-2"/>
              </w:rPr>
              <w:t>v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e</w:t>
            </w:r>
            <w:r w:rsidRPr="00C06F4E">
              <w:rPr>
                <w:rFonts w:asciiTheme="majorHAnsi" w:eastAsia="Arial" w:hAnsiTheme="majorHAnsi" w:cs="Arial"/>
              </w:rPr>
              <w:t>rtis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i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n</w:t>
            </w:r>
            <w:r w:rsidRPr="00C06F4E">
              <w:rPr>
                <w:rFonts w:asciiTheme="majorHAnsi" w:eastAsia="Arial" w:hAnsiTheme="majorHAnsi" w:cs="Arial"/>
              </w:rPr>
              <w:t>g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 xml:space="preserve"> </w:t>
            </w:r>
            <w:r w:rsidRPr="00C06F4E">
              <w:rPr>
                <w:rFonts w:asciiTheme="majorHAnsi" w:eastAsia="Arial" w:hAnsiTheme="majorHAnsi" w:cs="Arial"/>
              </w:rPr>
              <w:t>C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ampa</w:t>
            </w:r>
            <w:r w:rsidRPr="00C06F4E">
              <w:rPr>
                <w:rFonts w:asciiTheme="majorHAnsi" w:eastAsia="Arial" w:hAnsiTheme="majorHAnsi" w:cs="Arial"/>
              </w:rPr>
              <w:t>i</w:t>
            </w:r>
            <w:r w:rsidRPr="00C06F4E">
              <w:rPr>
                <w:rFonts w:asciiTheme="majorHAnsi" w:eastAsia="Arial" w:hAnsiTheme="majorHAnsi" w:cs="Arial"/>
                <w:spacing w:val="-2"/>
              </w:rPr>
              <w:t>g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n</w:t>
            </w:r>
            <w:r w:rsidRPr="00C06F4E">
              <w:rPr>
                <w:rFonts w:asciiTheme="majorHAnsi" w:eastAsia="Arial" w:hAnsiTheme="majorHAnsi" w:cs="Arial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651D986A" w14:textId="77777777" w:rsidR="009F3ADA" w:rsidRPr="00C06F4E" w:rsidRDefault="00A47931">
            <w:pPr>
              <w:spacing w:before="69"/>
              <w:ind w:left="256"/>
              <w:rPr>
                <w:rFonts w:asciiTheme="majorHAnsi" w:eastAsia="Arial" w:hAnsiTheme="majorHAnsi" w:cs="Arial"/>
              </w:rPr>
            </w:pPr>
            <w:r w:rsidRPr="00C06F4E">
              <w:rPr>
                <w:rFonts w:asciiTheme="majorHAnsi" w:eastAsia="Arial" w:hAnsiTheme="majorHAnsi" w:cs="Arial"/>
              </w:rPr>
              <w:t>He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a</w:t>
            </w:r>
            <w:r w:rsidRPr="00C06F4E">
              <w:rPr>
                <w:rFonts w:asciiTheme="majorHAnsi" w:eastAsia="Arial" w:hAnsiTheme="majorHAnsi" w:cs="Arial"/>
              </w:rPr>
              <w:t>lt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h</w:t>
            </w:r>
            <w:r w:rsidRPr="00C06F4E">
              <w:rPr>
                <w:rFonts w:asciiTheme="majorHAnsi" w:eastAsia="Arial" w:hAnsiTheme="majorHAnsi" w:cs="Arial"/>
              </w:rPr>
              <w:t>c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a</w:t>
            </w:r>
            <w:r w:rsidRPr="00C06F4E">
              <w:rPr>
                <w:rFonts w:asciiTheme="majorHAnsi" w:eastAsia="Arial" w:hAnsiTheme="majorHAnsi" w:cs="Arial"/>
              </w:rPr>
              <w:t>re</w:t>
            </w:r>
            <w:r w:rsidRPr="00C06F4E">
              <w:rPr>
                <w:rFonts w:asciiTheme="majorHAnsi" w:eastAsia="Arial" w:hAnsiTheme="majorHAnsi" w:cs="Arial"/>
                <w:spacing w:val="-2"/>
              </w:rPr>
              <w:t xml:space="preserve"> 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a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n</w:t>
            </w:r>
            <w:r w:rsidRPr="00C06F4E">
              <w:rPr>
                <w:rFonts w:asciiTheme="majorHAnsi" w:eastAsia="Arial" w:hAnsiTheme="majorHAnsi" w:cs="Arial"/>
              </w:rPr>
              <w:t>d</w:t>
            </w:r>
            <w:r w:rsidRPr="00C06F4E">
              <w:rPr>
                <w:rFonts w:asciiTheme="majorHAnsi" w:eastAsia="Arial" w:hAnsiTheme="majorHAnsi" w:cs="Arial"/>
                <w:spacing w:val="1"/>
              </w:rPr>
              <w:t xml:space="preserve"> 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P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ub</w:t>
            </w:r>
            <w:r w:rsidRPr="00C06F4E">
              <w:rPr>
                <w:rFonts w:asciiTheme="majorHAnsi" w:eastAsia="Arial" w:hAnsiTheme="majorHAnsi" w:cs="Arial"/>
              </w:rPr>
              <w:t>l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i</w:t>
            </w:r>
            <w:r w:rsidRPr="00C06F4E">
              <w:rPr>
                <w:rFonts w:asciiTheme="majorHAnsi" w:eastAsia="Arial" w:hAnsiTheme="majorHAnsi" w:cs="Arial"/>
              </w:rPr>
              <w:t>c</w:t>
            </w:r>
            <w:r w:rsidRPr="00C06F4E">
              <w:rPr>
                <w:rFonts w:asciiTheme="majorHAnsi" w:eastAsia="Arial" w:hAnsiTheme="majorHAnsi" w:cs="Arial"/>
                <w:spacing w:val="-2"/>
              </w:rPr>
              <w:t xml:space="preserve"> </w:t>
            </w:r>
            <w:r w:rsidRPr="00C06F4E">
              <w:rPr>
                <w:rFonts w:asciiTheme="majorHAnsi" w:eastAsia="Arial" w:hAnsiTheme="majorHAnsi" w:cs="Arial"/>
              </w:rPr>
              <w:t>Rel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a</w:t>
            </w:r>
            <w:r w:rsidRPr="00C06F4E">
              <w:rPr>
                <w:rFonts w:asciiTheme="majorHAnsi" w:eastAsia="Arial" w:hAnsiTheme="majorHAnsi" w:cs="Arial"/>
              </w:rPr>
              <w:t>ti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on</w:t>
            </w:r>
            <w:r w:rsidRPr="00C06F4E">
              <w:rPr>
                <w:rFonts w:asciiTheme="majorHAnsi" w:eastAsia="Arial" w:hAnsiTheme="majorHAnsi" w:cs="Arial"/>
              </w:rPr>
              <w:t>s</w:t>
            </w:r>
          </w:p>
        </w:tc>
      </w:tr>
      <w:tr w:rsidR="009F3ADA" w:rsidRPr="00C06F4E" w14:paraId="0DBDF593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31C8FFF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59CD0905" w14:textId="77777777" w:rsidR="009F3ADA" w:rsidRPr="00C06F4E" w:rsidRDefault="00A47931">
            <w:pPr>
              <w:spacing w:line="260" w:lineRule="exact"/>
              <w:ind w:left="116"/>
              <w:rPr>
                <w:rFonts w:asciiTheme="majorHAnsi" w:eastAsia="Arial" w:hAnsiTheme="majorHAnsi" w:cs="Arial"/>
              </w:rPr>
            </w:pPr>
            <w:r w:rsidRPr="00C06F4E">
              <w:rPr>
                <w:rFonts w:asciiTheme="majorHAnsi" w:eastAsia="Arial" w:hAnsiTheme="majorHAnsi" w:cs="Arial"/>
              </w:rPr>
              <w:t>A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d</w:t>
            </w:r>
            <w:r w:rsidRPr="00C06F4E">
              <w:rPr>
                <w:rFonts w:asciiTheme="majorHAnsi" w:eastAsia="Arial" w:hAnsiTheme="majorHAnsi" w:cs="Arial"/>
                <w:spacing w:val="-2"/>
              </w:rPr>
              <w:t>v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e</w:t>
            </w:r>
            <w:r w:rsidRPr="00C06F4E">
              <w:rPr>
                <w:rFonts w:asciiTheme="majorHAnsi" w:eastAsia="Arial" w:hAnsiTheme="majorHAnsi" w:cs="Arial"/>
              </w:rPr>
              <w:t>rtis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i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n</w:t>
            </w:r>
            <w:r w:rsidRPr="00C06F4E">
              <w:rPr>
                <w:rFonts w:asciiTheme="majorHAnsi" w:eastAsia="Arial" w:hAnsiTheme="majorHAnsi" w:cs="Arial"/>
              </w:rPr>
              <w:t>g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 xml:space="preserve"> </w:t>
            </w:r>
            <w:r w:rsidRPr="00C06F4E">
              <w:rPr>
                <w:rFonts w:asciiTheme="majorHAnsi" w:eastAsia="Arial" w:hAnsiTheme="majorHAnsi" w:cs="Arial"/>
              </w:rPr>
              <w:t>Me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d</w:t>
            </w:r>
            <w:r w:rsidRPr="00C06F4E">
              <w:rPr>
                <w:rFonts w:asciiTheme="majorHAnsi" w:eastAsia="Arial" w:hAnsiTheme="majorHAnsi" w:cs="Arial"/>
              </w:rPr>
              <w:t>ia</w:t>
            </w:r>
            <w:r w:rsidRPr="00C06F4E">
              <w:rPr>
                <w:rFonts w:asciiTheme="majorHAnsi" w:eastAsia="Arial" w:hAnsiTheme="majorHAnsi" w:cs="Arial"/>
                <w:spacing w:val="1"/>
              </w:rPr>
              <w:t xml:space="preserve"> </w:t>
            </w:r>
            <w:r w:rsidRPr="00C06F4E">
              <w:rPr>
                <w:rFonts w:asciiTheme="majorHAnsi" w:eastAsia="Arial" w:hAnsiTheme="majorHAnsi" w:cs="Arial"/>
              </w:rPr>
              <w:t>Pla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n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n</w:t>
            </w:r>
            <w:r w:rsidRPr="00C06F4E">
              <w:rPr>
                <w:rFonts w:asciiTheme="majorHAnsi" w:eastAsia="Arial" w:hAnsiTheme="majorHAnsi" w:cs="Arial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29DFE76C" w14:textId="77777777" w:rsidR="009F3ADA" w:rsidRPr="00C06F4E" w:rsidRDefault="00A47931">
            <w:pPr>
              <w:spacing w:line="260" w:lineRule="exact"/>
              <w:ind w:left="256"/>
              <w:rPr>
                <w:rFonts w:asciiTheme="majorHAnsi" w:eastAsia="Arial" w:hAnsiTheme="majorHAnsi" w:cs="Arial"/>
              </w:rPr>
            </w:pPr>
            <w:r w:rsidRPr="00C06F4E">
              <w:rPr>
                <w:rFonts w:asciiTheme="majorHAnsi" w:eastAsia="Arial" w:hAnsiTheme="majorHAnsi" w:cs="Arial"/>
              </w:rPr>
              <w:t>C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r</w:t>
            </w:r>
            <w:r w:rsidRPr="00C06F4E">
              <w:rPr>
                <w:rFonts w:asciiTheme="majorHAnsi" w:eastAsia="Arial" w:hAnsiTheme="majorHAnsi" w:cs="Arial"/>
              </w:rPr>
              <w:t>is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i</w:t>
            </w:r>
            <w:r w:rsidRPr="00C06F4E">
              <w:rPr>
                <w:rFonts w:asciiTheme="majorHAnsi" w:eastAsia="Arial" w:hAnsiTheme="majorHAnsi" w:cs="Arial"/>
              </w:rPr>
              <w:t>s C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omm</w:t>
            </w:r>
            <w:r w:rsidRPr="00C06F4E">
              <w:rPr>
                <w:rFonts w:asciiTheme="majorHAnsi" w:eastAsia="Arial" w:hAnsiTheme="majorHAnsi" w:cs="Arial"/>
                <w:spacing w:val="-1"/>
              </w:rPr>
              <w:t>u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n</w:t>
            </w:r>
            <w:r w:rsidRPr="00C06F4E">
              <w:rPr>
                <w:rFonts w:asciiTheme="majorHAnsi" w:eastAsia="Arial" w:hAnsiTheme="majorHAnsi" w:cs="Arial"/>
              </w:rPr>
              <w:t>ica</w:t>
            </w:r>
            <w:r w:rsidRPr="00C06F4E">
              <w:rPr>
                <w:rFonts w:asciiTheme="majorHAnsi" w:eastAsia="Arial" w:hAnsiTheme="majorHAnsi" w:cs="Arial"/>
                <w:spacing w:val="1"/>
              </w:rPr>
              <w:t>t</w:t>
            </w:r>
            <w:r w:rsidRPr="00C06F4E">
              <w:rPr>
                <w:rFonts w:asciiTheme="majorHAnsi" w:eastAsia="Arial" w:hAnsiTheme="majorHAnsi" w:cs="Arial"/>
              </w:rPr>
              <w:t>ion</w:t>
            </w:r>
          </w:p>
        </w:tc>
      </w:tr>
    </w:tbl>
    <w:p w14:paraId="4B82CBFD" w14:textId="77777777" w:rsidR="009F3ADA" w:rsidRPr="00C06F4E" w:rsidRDefault="009F3ADA">
      <w:pPr>
        <w:spacing w:before="2" w:line="140" w:lineRule="exact"/>
        <w:rPr>
          <w:rFonts w:asciiTheme="majorHAnsi" w:hAnsiTheme="majorHAnsi"/>
        </w:rPr>
      </w:pPr>
    </w:p>
    <w:p w14:paraId="73D87C9A" w14:textId="77777777" w:rsidR="009F3ADA" w:rsidRPr="00C06F4E" w:rsidRDefault="00A47931">
      <w:pPr>
        <w:spacing w:before="29"/>
        <w:ind w:left="15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E</w:t>
      </w:r>
      <w:r w:rsidRPr="00C06F4E">
        <w:rPr>
          <w:rFonts w:asciiTheme="majorHAnsi" w:eastAsia="Arial" w:hAnsiTheme="majorHAnsi" w:cs="Arial"/>
          <w:b/>
          <w:spacing w:val="1"/>
        </w:rPr>
        <w:t>x</w:t>
      </w:r>
      <w:r w:rsidRPr="00C06F4E">
        <w:rPr>
          <w:rFonts w:asciiTheme="majorHAnsi" w:eastAsia="Arial" w:hAnsiTheme="majorHAnsi" w:cs="Arial"/>
          <w:b/>
        </w:rPr>
        <w:t>pe</w:t>
      </w:r>
      <w:r w:rsidRPr="00C06F4E">
        <w:rPr>
          <w:rFonts w:asciiTheme="majorHAnsi" w:eastAsia="Arial" w:hAnsiTheme="majorHAnsi" w:cs="Arial"/>
          <w:b/>
          <w:spacing w:val="1"/>
        </w:rPr>
        <w:t>r</w:t>
      </w:r>
      <w:r w:rsidRPr="00C06F4E">
        <w:rPr>
          <w:rFonts w:asciiTheme="majorHAnsi" w:eastAsia="Arial" w:hAnsiTheme="majorHAnsi" w:cs="Arial"/>
          <w:b/>
          <w:spacing w:val="-2"/>
        </w:rPr>
        <w:t>i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 xml:space="preserve">nce    </w:t>
      </w:r>
      <w:r w:rsidRPr="00C06F4E">
        <w:rPr>
          <w:rFonts w:asciiTheme="majorHAnsi" w:eastAsia="Arial" w:hAnsiTheme="majorHAnsi" w:cs="Arial"/>
          <w:b/>
          <w:spacing w:val="7"/>
        </w:rPr>
        <w:t xml:space="preserve"> </w:t>
      </w:r>
      <w:r w:rsidRPr="00C06F4E">
        <w:rPr>
          <w:rFonts w:asciiTheme="majorHAnsi" w:eastAsia="Arial" w:hAnsiTheme="majorHAnsi" w:cs="Arial"/>
          <w:b/>
        </w:rPr>
        <w:t>De</w:t>
      </w:r>
      <w:r w:rsidRPr="00C06F4E">
        <w:rPr>
          <w:rFonts w:asciiTheme="majorHAnsi" w:eastAsia="Arial" w:hAnsiTheme="majorHAnsi" w:cs="Arial"/>
          <w:b/>
          <w:spacing w:val="1"/>
        </w:rPr>
        <w:t>Pa</w:t>
      </w:r>
      <w:r w:rsidRPr="00C06F4E">
        <w:rPr>
          <w:rFonts w:asciiTheme="majorHAnsi" w:eastAsia="Arial" w:hAnsiTheme="majorHAnsi" w:cs="Arial"/>
          <w:b/>
        </w:rPr>
        <w:t xml:space="preserve">ul </w:t>
      </w:r>
      <w:r w:rsidRPr="00C06F4E">
        <w:rPr>
          <w:rFonts w:asciiTheme="majorHAnsi" w:eastAsia="Arial" w:hAnsiTheme="majorHAnsi" w:cs="Arial"/>
          <w:b/>
          <w:spacing w:val="1"/>
        </w:rPr>
        <w:t>S</w:t>
      </w:r>
      <w:r w:rsidRPr="00C06F4E">
        <w:rPr>
          <w:rFonts w:asciiTheme="majorHAnsi" w:eastAsia="Arial" w:hAnsiTheme="majorHAnsi" w:cs="Arial"/>
          <w:b/>
        </w:rPr>
        <w:t>t</w:t>
      </w:r>
      <w:r w:rsidRPr="00C06F4E">
        <w:rPr>
          <w:rFonts w:asciiTheme="majorHAnsi" w:eastAsia="Arial" w:hAnsiTheme="majorHAnsi" w:cs="Arial"/>
          <w:b/>
          <w:spacing w:val="-1"/>
        </w:rPr>
        <w:t>u</w:t>
      </w:r>
      <w:r w:rsidRPr="00C06F4E">
        <w:rPr>
          <w:rFonts w:asciiTheme="majorHAnsi" w:eastAsia="Arial" w:hAnsiTheme="majorHAnsi" w:cs="Arial"/>
          <w:b/>
        </w:rPr>
        <w:t xml:space="preserve">dent </w:t>
      </w:r>
      <w:r w:rsidRPr="00C06F4E">
        <w:rPr>
          <w:rFonts w:asciiTheme="majorHAnsi" w:eastAsia="Arial" w:hAnsiTheme="majorHAnsi" w:cs="Arial"/>
          <w:b/>
          <w:spacing w:val="1"/>
        </w:rPr>
        <w:t>G</w:t>
      </w:r>
      <w:r w:rsidRPr="00C06F4E">
        <w:rPr>
          <w:rFonts w:asciiTheme="majorHAnsi" w:eastAsia="Arial" w:hAnsiTheme="majorHAnsi" w:cs="Arial"/>
          <w:b/>
        </w:rPr>
        <w:t>o</w:t>
      </w:r>
      <w:r w:rsidRPr="00C06F4E">
        <w:rPr>
          <w:rFonts w:asciiTheme="majorHAnsi" w:eastAsia="Arial" w:hAnsiTheme="majorHAnsi" w:cs="Arial"/>
          <w:b/>
          <w:spacing w:val="-4"/>
        </w:rPr>
        <w:t>v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rnm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n</w:t>
      </w:r>
      <w:r w:rsidRPr="00C06F4E">
        <w:rPr>
          <w:rFonts w:asciiTheme="majorHAnsi" w:eastAsia="Arial" w:hAnsiTheme="majorHAnsi" w:cs="Arial"/>
          <w:b/>
          <w:spacing w:val="-1"/>
        </w:rPr>
        <w:t>t</w:t>
      </w:r>
      <w:r w:rsidRPr="00C06F4E">
        <w:rPr>
          <w:rFonts w:asciiTheme="majorHAnsi" w:eastAsia="Arial" w:hAnsiTheme="majorHAnsi" w:cs="Arial"/>
          <w:b/>
        </w:rPr>
        <w:t>,</w:t>
      </w:r>
      <w:r w:rsidRPr="00C06F4E">
        <w:rPr>
          <w:rFonts w:asciiTheme="majorHAnsi" w:eastAsia="Arial" w:hAnsiTheme="majorHAnsi" w:cs="Arial"/>
          <w:b/>
          <w:spacing w:val="3"/>
        </w:rPr>
        <w:t xml:space="preserve"> </w:t>
      </w:r>
      <w:r w:rsidRPr="00C06F4E">
        <w:rPr>
          <w:rFonts w:asciiTheme="majorHAnsi" w:eastAsia="Arial" w:hAnsiTheme="majorHAnsi" w:cs="Arial"/>
        </w:rPr>
        <w:t>Chic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I</w:t>
      </w:r>
      <w:r w:rsidRPr="00C06F4E">
        <w:rPr>
          <w:rFonts w:asciiTheme="majorHAnsi" w:eastAsia="Arial" w:hAnsiTheme="majorHAnsi" w:cs="Arial"/>
        </w:rPr>
        <w:t xml:space="preserve">L                  </w:t>
      </w:r>
      <w:r w:rsidRPr="00C06F4E">
        <w:rPr>
          <w:rFonts w:asciiTheme="majorHAnsi" w:eastAsia="Arial" w:hAnsiTheme="majorHAnsi" w:cs="Arial"/>
          <w:spacing w:val="63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</w:rPr>
        <w:t>8</w:t>
      </w:r>
      <w:r w:rsidRPr="00C06F4E">
        <w:rPr>
          <w:rFonts w:asciiTheme="majorHAnsi" w:eastAsia="Arial" w:hAnsiTheme="majorHAnsi" w:cs="Arial"/>
          <w:spacing w:val="2"/>
        </w:rPr>
        <w:t xml:space="preserve"> </w:t>
      </w:r>
      <w:r w:rsidRPr="00C06F4E">
        <w:rPr>
          <w:rFonts w:asciiTheme="majorHAnsi" w:eastAsia="Arial" w:hAnsiTheme="majorHAnsi" w:cs="Arial"/>
        </w:rPr>
        <w:t>–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Pres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t</w:t>
      </w:r>
    </w:p>
    <w:p w14:paraId="53311C07" w14:textId="77777777" w:rsidR="009F3ADA" w:rsidRPr="00C06F4E" w:rsidRDefault="00A47931">
      <w:pPr>
        <w:spacing w:line="260" w:lineRule="exact"/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i/>
        </w:rPr>
        <w:t>A</w:t>
      </w:r>
      <w:r w:rsidRPr="00C06F4E">
        <w:rPr>
          <w:rFonts w:asciiTheme="majorHAnsi" w:eastAsia="Arial" w:hAnsiTheme="majorHAnsi" w:cs="Arial"/>
          <w:i/>
          <w:spacing w:val="1"/>
        </w:rPr>
        <w:t>d</w:t>
      </w:r>
      <w:r w:rsidRPr="00C06F4E">
        <w:rPr>
          <w:rFonts w:asciiTheme="majorHAnsi" w:eastAsia="Arial" w:hAnsiTheme="majorHAnsi" w:cs="Arial"/>
          <w:i/>
        </w:rPr>
        <w:t>v</w:t>
      </w:r>
      <w:r w:rsidRPr="00C06F4E">
        <w:rPr>
          <w:rFonts w:asciiTheme="majorHAnsi" w:eastAsia="Arial" w:hAnsiTheme="majorHAnsi" w:cs="Arial"/>
          <w:i/>
          <w:spacing w:val="1"/>
        </w:rPr>
        <w:t>e</w:t>
      </w:r>
      <w:r w:rsidRPr="00C06F4E">
        <w:rPr>
          <w:rFonts w:asciiTheme="majorHAnsi" w:eastAsia="Arial" w:hAnsiTheme="majorHAnsi" w:cs="Arial"/>
          <w:i/>
        </w:rPr>
        <w:t>rtis</w:t>
      </w:r>
      <w:r w:rsidRPr="00C06F4E">
        <w:rPr>
          <w:rFonts w:asciiTheme="majorHAnsi" w:eastAsia="Arial" w:hAnsiTheme="majorHAnsi" w:cs="Arial"/>
          <w:i/>
          <w:spacing w:val="-1"/>
        </w:rPr>
        <w:t>i</w:t>
      </w:r>
      <w:r w:rsidRPr="00C06F4E">
        <w:rPr>
          <w:rFonts w:asciiTheme="majorHAnsi" w:eastAsia="Arial" w:hAnsiTheme="majorHAnsi" w:cs="Arial"/>
          <w:i/>
          <w:spacing w:val="1"/>
        </w:rPr>
        <w:t>n</w:t>
      </w:r>
      <w:r w:rsidRPr="00C06F4E">
        <w:rPr>
          <w:rFonts w:asciiTheme="majorHAnsi" w:eastAsia="Arial" w:hAnsiTheme="majorHAnsi" w:cs="Arial"/>
          <w:i/>
        </w:rPr>
        <w:t>g</w:t>
      </w:r>
      <w:r w:rsidRPr="00C06F4E">
        <w:rPr>
          <w:rFonts w:asciiTheme="majorHAnsi" w:eastAsia="Arial" w:hAnsiTheme="majorHAnsi" w:cs="Arial"/>
          <w:i/>
          <w:spacing w:val="-1"/>
        </w:rPr>
        <w:t xml:space="preserve"> </w:t>
      </w:r>
      <w:r w:rsidRPr="00C06F4E">
        <w:rPr>
          <w:rFonts w:asciiTheme="majorHAnsi" w:eastAsia="Arial" w:hAnsiTheme="majorHAnsi" w:cs="Arial"/>
          <w:i/>
        </w:rPr>
        <w:t>St</w:t>
      </w:r>
      <w:r w:rsidRPr="00C06F4E">
        <w:rPr>
          <w:rFonts w:asciiTheme="majorHAnsi" w:eastAsia="Arial" w:hAnsiTheme="majorHAnsi" w:cs="Arial"/>
          <w:i/>
          <w:spacing w:val="-1"/>
        </w:rPr>
        <w:t>a</w:t>
      </w:r>
      <w:r w:rsidRPr="00C06F4E">
        <w:rPr>
          <w:rFonts w:asciiTheme="majorHAnsi" w:eastAsia="Arial" w:hAnsiTheme="majorHAnsi" w:cs="Arial"/>
          <w:i/>
        </w:rPr>
        <w:t>ff</w:t>
      </w:r>
    </w:p>
    <w:p w14:paraId="1E0D0A98" w14:textId="77777777" w:rsidR="009F3ADA" w:rsidRPr="00C06F4E" w:rsidRDefault="00A47931">
      <w:pPr>
        <w:spacing w:before="19" w:line="256" w:lineRule="auto"/>
        <w:ind w:left="2049" w:right="1836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</w:rPr>
        <w:t>Assist in</w:t>
      </w:r>
      <w:r w:rsidRPr="00C06F4E">
        <w:rPr>
          <w:rFonts w:asciiTheme="majorHAnsi" w:eastAsia="Arial" w:hAnsiTheme="majorHAnsi" w:cs="Arial"/>
          <w:spacing w:val="1"/>
        </w:rPr>
        <w:t xml:space="preserve"> p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  <w:spacing w:val="1"/>
        </w:rPr>
        <w:t>du</w:t>
      </w:r>
      <w:r w:rsidRPr="00C06F4E">
        <w:rPr>
          <w:rFonts w:asciiTheme="majorHAnsi" w:eastAsia="Arial" w:hAnsiTheme="majorHAnsi" w:cs="Arial"/>
        </w:rPr>
        <w:t>cti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</w:rPr>
        <w:t>f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in</w:t>
      </w:r>
      <w:r w:rsidRPr="00C06F4E">
        <w:rPr>
          <w:rFonts w:asciiTheme="majorHAnsi" w:eastAsia="Arial" w:hAnsiTheme="majorHAnsi" w:cs="Arial"/>
          <w:spacing w:val="1"/>
        </w:rPr>
        <w:t>de</w:t>
      </w:r>
      <w:r w:rsidRPr="00C06F4E">
        <w:rPr>
          <w:rFonts w:asciiTheme="majorHAnsi" w:eastAsia="Arial" w:hAnsiTheme="majorHAnsi" w:cs="Arial"/>
          <w:spacing w:val="-1"/>
        </w:rPr>
        <w:t>p</w:t>
      </w:r>
      <w:r w:rsidRPr="00C06F4E">
        <w:rPr>
          <w:rFonts w:asciiTheme="majorHAnsi" w:eastAsia="Arial" w:hAnsiTheme="majorHAnsi" w:cs="Arial"/>
          <w:spacing w:val="1"/>
        </w:rPr>
        <w:t>en</w:t>
      </w:r>
      <w:r w:rsidRPr="00C06F4E">
        <w:rPr>
          <w:rFonts w:asciiTheme="majorHAnsi" w:eastAsia="Arial" w:hAnsiTheme="majorHAnsi" w:cs="Arial"/>
          <w:spacing w:val="-1"/>
        </w:rPr>
        <w:t>d</w:t>
      </w:r>
      <w:r w:rsidRPr="00C06F4E">
        <w:rPr>
          <w:rFonts w:asciiTheme="majorHAnsi" w:eastAsia="Arial" w:hAnsiTheme="majorHAnsi" w:cs="Arial"/>
          <w:spacing w:val="1"/>
        </w:rPr>
        <w:t>en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-1"/>
        </w:rPr>
        <w:t>om</w:t>
      </w:r>
      <w:r w:rsidRPr="00C06F4E">
        <w:rPr>
          <w:rFonts w:asciiTheme="majorHAnsi" w:eastAsia="Arial" w:hAnsiTheme="majorHAnsi" w:cs="Arial"/>
          <w:spacing w:val="1"/>
        </w:rPr>
        <w:t>me</w:t>
      </w:r>
      <w:r w:rsidRPr="00C06F4E">
        <w:rPr>
          <w:rFonts w:asciiTheme="majorHAnsi" w:eastAsia="Arial" w:hAnsiTheme="majorHAnsi" w:cs="Arial"/>
        </w:rPr>
        <w:t>rc</w:t>
      </w:r>
      <w:r w:rsidRPr="00C06F4E">
        <w:rPr>
          <w:rFonts w:asciiTheme="majorHAnsi" w:eastAsia="Arial" w:hAnsiTheme="majorHAnsi" w:cs="Arial"/>
          <w:spacing w:val="-1"/>
        </w:rPr>
        <w:t>i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 xml:space="preserve">l </w:t>
      </w:r>
      <w:r w:rsidRPr="00C06F4E">
        <w:rPr>
          <w:rFonts w:asciiTheme="majorHAnsi" w:eastAsia="Arial" w:hAnsiTheme="majorHAnsi" w:cs="Arial"/>
          <w:spacing w:val="-1"/>
        </w:rPr>
        <w:t>d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-1"/>
        </w:rPr>
        <w:t>u</w:t>
      </w:r>
      <w:r w:rsidRPr="00C06F4E">
        <w:rPr>
          <w:rFonts w:asciiTheme="majorHAnsi" w:eastAsia="Arial" w:hAnsiTheme="majorHAnsi" w:cs="Arial"/>
          <w:spacing w:val="1"/>
        </w:rPr>
        <w:t>m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ry</w:t>
      </w:r>
      <w:r w:rsidRPr="00C06F4E">
        <w:rPr>
          <w:rFonts w:asciiTheme="majorHAnsi" w:eastAsia="Arial" w:hAnsiTheme="majorHAnsi" w:cs="Arial"/>
          <w:spacing w:val="-3"/>
        </w:rPr>
        <w:t xml:space="preserve"> </w:t>
      </w:r>
      <w:r w:rsidRPr="00C06F4E">
        <w:rPr>
          <w:rFonts w:asciiTheme="majorHAnsi" w:eastAsia="Arial" w:hAnsiTheme="majorHAnsi" w:cs="Arial"/>
          <w:spacing w:val="3"/>
        </w:rPr>
        <w:t>f</w:t>
      </w:r>
      <w:r w:rsidRPr="00C06F4E">
        <w:rPr>
          <w:rFonts w:asciiTheme="majorHAnsi" w:eastAsia="Arial" w:hAnsiTheme="majorHAnsi" w:cs="Arial"/>
          <w:spacing w:val="-3"/>
        </w:rPr>
        <w:t>i</w:t>
      </w:r>
      <w:r w:rsidRPr="00C06F4E">
        <w:rPr>
          <w:rFonts w:asciiTheme="majorHAnsi" w:eastAsia="Arial" w:hAnsiTheme="majorHAnsi" w:cs="Arial"/>
        </w:rPr>
        <w:t>l</w:t>
      </w:r>
      <w:r w:rsidRPr="00C06F4E">
        <w:rPr>
          <w:rFonts w:asciiTheme="majorHAnsi" w:eastAsia="Arial" w:hAnsiTheme="majorHAnsi" w:cs="Arial"/>
          <w:spacing w:val="1"/>
        </w:rPr>
        <w:t>m</w:t>
      </w:r>
      <w:r w:rsidRPr="00C06F4E">
        <w:rPr>
          <w:rFonts w:asciiTheme="majorHAnsi" w:eastAsia="Arial" w:hAnsiTheme="majorHAnsi" w:cs="Arial"/>
        </w:rPr>
        <w:t>s. Co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rdin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med</w:t>
      </w:r>
      <w:r w:rsidRPr="00C06F4E">
        <w:rPr>
          <w:rFonts w:asciiTheme="majorHAnsi" w:eastAsia="Arial" w:hAnsiTheme="majorHAnsi" w:cs="Arial"/>
          <w:spacing w:val="-3"/>
        </w:rPr>
        <w:t>i</w:t>
      </w:r>
      <w:r w:rsidRPr="00C06F4E">
        <w:rPr>
          <w:rFonts w:asciiTheme="majorHAnsi" w:eastAsia="Arial" w:hAnsiTheme="majorHAnsi" w:cs="Arial"/>
        </w:rPr>
        <w:t>a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rel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</w:rPr>
        <w:t>io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 xml:space="preserve">s 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a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1"/>
        </w:rPr>
        <w:t>ra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1"/>
        </w:rPr>
        <w:t xml:space="preserve"> p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  <w:spacing w:val="-1"/>
        </w:rPr>
        <w:t>m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 xml:space="preserve">l 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  <w:spacing w:val="1"/>
        </w:rPr>
        <w:t>en</w:t>
      </w:r>
      <w:r w:rsidRPr="00C06F4E">
        <w:rPr>
          <w:rFonts w:asciiTheme="majorHAnsi" w:eastAsia="Arial" w:hAnsiTheme="majorHAnsi" w:cs="Arial"/>
        </w:rPr>
        <w:t>ts.</w:t>
      </w:r>
    </w:p>
    <w:p w14:paraId="755C18B8" w14:textId="77777777" w:rsidR="009F3ADA" w:rsidRPr="00C06F4E" w:rsidRDefault="00A47931">
      <w:pPr>
        <w:spacing w:line="260" w:lineRule="exact"/>
        <w:ind w:left="2049" w:right="1424"/>
        <w:rPr>
          <w:rFonts w:asciiTheme="majorHAnsi" w:eastAsia="Arial" w:hAnsiTheme="majorHAnsi" w:cs="Arial"/>
        </w:rPr>
      </w:pPr>
      <w:r w:rsidRPr="00C06F4E">
        <w:rPr>
          <w:rFonts w:asciiTheme="majorHAnsi" w:hAnsiTheme="majorHAnsi"/>
        </w:rPr>
        <w:pict w14:anchorId="4EC3E9E4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C06F4E">
        <w:rPr>
          <w:rFonts w:asciiTheme="majorHAnsi" w:eastAsia="Arial" w:hAnsiTheme="majorHAnsi" w:cs="Arial"/>
        </w:rPr>
        <w:t>Colla</w:t>
      </w:r>
      <w:r w:rsidRPr="00C06F4E">
        <w:rPr>
          <w:rFonts w:asciiTheme="majorHAnsi" w:eastAsia="Arial" w:hAnsiTheme="majorHAnsi" w:cs="Arial"/>
          <w:spacing w:val="1"/>
        </w:rPr>
        <w:t>bo</w:t>
      </w:r>
      <w:r w:rsidRPr="00C06F4E">
        <w:rPr>
          <w:rFonts w:asciiTheme="majorHAnsi" w:eastAsia="Arial" w:hAnsiTheme="majorHAnsi" w:cs="Arial"/>
        </w:rPr>
        <w:t>ra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w</w:t>
      </w:r>
      <w:r w:rsidRPr="00C06F4E">
        <w:rPr>
          <w:rFonts w:asciiTheme="majorHAnsi" w:eastAsia="Arial" w:hAnsiTheme="majorHAnsi" w:cs="Arial"/>
        </w:rPr>
        <w:t>ith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2"/>
        </w:rPr>
        <w:t>m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rk</w:t>
      </w:r>
      <w:r w:rsidRPr="00C06F4E">
        <w:rPr>
          <w:rFonts w:asciiTheme="majorHAnsi" w:eastAsia="Arial" w:hAnsiTheme="majorHAnsi" w:cs="Arial"/>
          <w:spacing w:val="-2"/>
        </w:rPr>
        <w:t>e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g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cr</w:t>
      </w:r>
      <w:r w:rsidRPr="00C06F4E">
        <w:rPr>
          <w:rFonts w:asciiTheme="majorHAnsi" w:eastAsia="Arial" w:hAnsiTheme="majorHAnsi" w:cs="Arial"/>
          <w:spacing w:val="-2"/>
        </w:rPr>
        <w:t>e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1"/>
        </w:rPr>
        <w:t>t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</w:rPr>
        <w:t>ff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1"/>
        </w:rPr>
        <w:t xml:space="preserve"> p</w:t>
      </w:r>
      <w:r w:rsidRPr="00C06F4E">
        <w:rPr>
          <w:rFonts w:asciiTheme="majorHAnsi" w:eastAsia="Arial" w:hAnsiTheme="majorHAnsi" w:cs="Arial"/>
        </w:rPr>
        <w:t>ress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</w:rPr>
        <w:t>rel</w:t>
      </w:r>
      <w:r w:rsidRPr="00C06F4E">
        <w:rPr>
          <w:rFonts w:asciiTheme="majorHAnsi" w:eastAsia="Arial" w:hAnsiTheme="majorHAnsi" w:cs="Arial"/>
          <w:spacing w:val="1"/>
        </w:rPr>
        <w:t>ea</w:t>
      </w:r>
      <w:r w:rsidRPr="00C06F4E">
        <w:rPr>
          <w:rFonts w:asciiTheme="majorHAnsi" w:eastAsia="Arial" w:hAnsiTheme="majorHAnsi" w:cs="Arial"/>
          <w:spacing w:val="-2"/>
        </w:rPr>
        <w:t>s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s,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-1"/>
        </w:rPr>
        <w:t>pa</w:t>
      </w:r>
      <w:r w:rsidRPr="00C06F4E">
        <w:rPr>
          <w:rFonts w:asciiTheme="majorHAnsi" w:eastAsia="Arial" w:hAnsiTheme="majorHAnsi" w:cs="Arial"/>
        </w:rPr>
        <w:t>ce</w:t>
      </w:r>
      <w:r w:rsidRPr="00C06F4E">
        <w:rPr>
          <w:rFonts w:asciiTheme="majorHAnsi" w:eastAsia="Arial" w:hAnsiTheme="majorHAnsi" w:cs="Arial"/>
          <w:spacing w:val="1"/>
        </w:rPr>
        <w:t xml:space="preserve"> ad</w:t>
      </w:r>
      <w:r w:rsidRPr="00C06F4E">
        <w:rPr>
          <w:rFonts w:asciiTheme="majorHAnsi" w:eastAsia="Arial" w:hAnsiTheme="majorHAnsi" w:cs="Arial"/>
          <w:spacing w:val="-2"/>
        </w:rPr>
        <w:t>s</w:t>
      </w:r>
      <w:r w:rsidRPr="00C06F4E">
        <w:rPr>
          <w:rFonts w:asciiTheme="majorHAnsi" w:eastAsia="Arial" w:hAnsiTheme="majorHAnsi" w:cs="Arial"/>
        </w:rPr>
        <w:t xml:space="preserve">, </w:t>
      </w:r>
      <w:r w:rsidRPr="00C06F4E">
        <w:rPr>
          <w:rFonts w:asciiTheme="majorHAnsi" w:eastAsia="Arial" w:hAnsiTheme="majorHAnsi" w:cs="Arial"/>
          <w:spacing w:val="1"/>
        </w:rPr>
        <w:t>po</w:t>
      </w:r>
      <w:r w:rsidRPr="00C06F4E">
        <w:rPr>
          <w:rFonts w:asciiTheme="majorHAnsi" w:eastAsia="Arial" w:hAnsiTheme="majorHAnsi" w:cs="Arial"/>
        </w:rPr>
        <w:t>st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rs,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d</w:t>
      </w:r>
      <w:r w:rsidRPr="00C06F4E">
        <w:rPr>
          <w:rFonts w:asciiTheme="majorHAnsi" w:eastAsia="Arial" w:hAnsiTheme="majorHAnsi" w:cs="Arial"/>
          <w:spacing w:val="1"/>
        </w:rPr>
        <w:t>ea</w:t>
      </w:r>
      <w:r w:rsidRPr="00C06F4E">
        <w:rPr>
          <w:rFonts w:asciiTheme="majorHAnsi" w:eastAsia="Arial" w:hAnsiTheme="majorHAnsi" w:cs="Arial"/>
        </w:rPr>
        <w:t xml:space="preserve">ler </w:t>
      </w:r>
      <w:r w:rsidRPr="00C06F4E">
        <w:rPr>
          <w:rFonts w:asciiTheme="majorHAnsi" w:eastAsia="Arial" w:hAnsiTheme="majorHAnsi" w:cs="Arial"/>
          <w:spacing w:val="1"/>
        </w:rPr>
        <w:t>p</w:t>
      </w:r>
      <w:r w:rsidRPr="00C06F4E">
        <w:rPr>
          <w:rFonts w:asciiTheme="majorHAnsi" w:eastAsia="Arial" w:hAnsiTheme="majorHAnsi" w:cs="Arial"/>
          <w:spacing w:val="-3"/>
        </w:rPr>
        <w:t>r</w:t>
      </w:r>
      <w:r w:rsidRPr="00C06F4E">
        <w:rPr>
          <w:rFonts w:asciiTheme="majorHAnsi" w:eastAsia="Arial" w:hAnsiTheme="majorHAnsi" w:cs="Arial"/>
          <w:spacing w:val="1"/>
        </w:rPr>
        <w:t>om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1"/>
        </w:rPr>
        <w:t>on</w:t>
      </w:r>
      <w:r w:rsidRPr="00C06F4E">
        <w:rPr>
          <w:rFonts w:asciiTheme="majorHAnsi" w:eastAsia="Arial" w:hAnsiTheme="majorHAnsi" w:cs="Arial"/>
        </w:rPr>
        <w:t>s.</w:t>
      </w:r>
    </w:p>
    <w:p w14:paraId="692D5130" w14:textId="77777777" w:rsidR="009F3ADA" w:rsidRPr="00C06F4E" w:rsidRDefault="009F3ADA">
      <w:pPr>
        <w:spacing w:before="12" w:line="260" w:lineRule="exact"/>
        <w:rPr>
          <w:rFonts w:asciiTheme="majorHAnsi" w:hAnsiTheme="majorHAnsi"/>
        </w:rPr>
      </w:pPr>
    </w:p>
    <w:p w14:paraId="0A909281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Ir</w:t>
      </w:r>
      <w:r w:rsidRPr="00C06F4E">
        <w:rPr>
          <w:rFonts w:asciiTheme="majorHAnsi" w:eastAsia="Arial" w:hAnsiTheme="majorHAnsi" w:cs="Arial"/>
          <w:b/>
          <w:spacing w:val="-3"/>
        </w:rPr>
        <w:t>v</w:t>
      </w:r>
      <w:r w:rsidRPr="00C06F4E">
        <w:rPr>
          <w:rFonts w:asciiTheme="majorHAnsi" w:eastAsia="Arial" w:hAnsiTheme="majorHAnsi" w:cs="Arial"/>
          <w:b/>
        </w:rPr>
        <w:t xml:space="preserve">in </w:t>
      </w:r>
      <w:r w:rsidRPr="00C06F4E">
        <w:rPr>
          <w:rFonts w:asciiTheme="majorHAnsi" w:eastAsia="Arial" w:hAnsiTheme="majorHAnsi" w:cs="Arial"/>
          <w:b/>
          <w:spacing w:val="1"/>
        </w:rPr>
        <w:t>a</w:t>
      </w:r>
      <w:r w:rsidRPr="00C06F4E">
        <w:rPr>
          <w:rFonts w:asciiTheme="majorHAnsi" w:eastAsia="Arial" w:hAnsiTheme="majorHAnsi" w:cs="Arial"/>
          <w:b/>
        </w:rPr>
        <w:t>nd Smit</w:t>
      </w:r>
      <w:r w:rsidRPr="00C06F4E">
        <w:rPr>
          <w:rFonts w:asciiTheme="majorHAnsi" w:eastAsia="Arial" w:hAnsiTheme="majorHAnsi" w:cs="Arial"/>
          <w:b/>
          <w:spacing w:val="-1"/>
        </w:rPr>
        <w:t>h</w:t>
      </w:r>
      <w:r w:rsidRPr="00C06F4E">
        <w:rPr>
          <w:rFonts w:asciiTheme="majorHAnsi" w:eastAsia="Arial" w:hAnsiTheme="majorHAnsi" w:cs="Arial"/>
          <w:b/>
        </w:rPr>
        <w:t>,</w:t>
      </w:r>
      <w:r w:rsidRPr="00C06F4E">
        <w:rPr>
          <w:rFonts w:asciiTheme="majorHAnsi" w:eastAsia="Arial" w:hAnsiTheme="majorHAnsi" w:cs="Arial"/>
          <w:b/>
          <w:spacing w:val="1"/>
        </w:rPr>
        <w:t xml:space="preserve"> </w:t>
      </w:r>
      <w:r w:rsidRPr="00C06F4E">
        <w:rPr>
          <w:rFonts w:asciiTheme="majorHAnsi" w:eastAsia="Arial" w:hAnsiTheme="majorHAnsi" w:cs="Arial"/>
          <w:b/>
        </w:rPr>
        <w:t>In</w:t>
      </w:r>
      <w:r w:rsidRPr="00C06F4E">
        <w:rPr>
          <w:rFonts w:asciiTheme="majorHAnsi" w:eastAsia="Arial" w:hAnsiTheme="majorHAnsi" w:cs="Arial"/>
          <w:b/>
          <w:spacing w:val="1"/>
        </w:rPr>
        <w:t>c</w:t>
      </w:r>
      <w:r w:rsidRPr="00C06F4E">
        <w:rPr>
          <w:rFonts w:asciiTheme="majorHAnsi" w:eastAsia="Arial" w:hAnsiTheme="majorHAnsi" w:cs="Arial"/>
          <w:b/>
        </w:rPr>
        <w:t>.,</w:t>
      </w:r>
      <w:r w:rsidRPr="00C06F4E">
        <w:rPr>
          <w:rFonts w:asciiTheme="majorHAnsi" w:eastAsia="Arial" w:hAnsiTheme="majorHAnsi" w:cs="Arial"/>
          <w:b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Atl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G</w:t>
      </w:r>
      <w:r w:rsidRPr="00C06F4E">
        <w:rPr>
          <w:rFonts w:asciiTheme="majorHAnsi" w:eastAsia="Arial" w:hAnsiTheme="majorHAnsi" w:cs="Arial"/>
        </w:rPr>
        <w:t xml:space="preserve">A                                 </w:t>
      </w:r>
      <w:r w:rsidRPr="00C06F4E">
        <w:rPr>
          <w:rFonts w:asciiTheme="majorHAnsi" w:eastAsia="Arial" w:hAnsiTheme="majorHAnsi" w:cs="Arial"/>
          <w:spacing w:val="27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1"/>
        </w:rPr>
        <w:t>u</w:t>
      </w:r>
      <w:r w:rsidRPr="00C06F4E">
        <w:rPr>
          <w:rFonts w:asciiTheme="majorHAnsi" w:eastAsia="Arial" w:hAnsiTheme="majorHAnsi" w:cs="Arial"/>
          <w:spacing w:val="-1"/>
        </w:rPr>
        <w:t>m</w:t>
      </w:r>
      <w:r w:rsidRPr="00C06F4E">
        <w:rPr>
          <w:rFonts w:asciiTheme="majorHAnsi" w:eastAsia="Arial" w:hAnsiTheme="majorHAnsi" w:cs="Arial"/>
          <w:spacing w:val="1"/>
        </w:rPr>
        <w:t>me</w:t>
      </w:r>
      <w:r w:rsidRPr="00C06F4E">
        <w:rPr>
          <w:rFonts w:asciiTheme="majorHAnsi" w:eastAsia="Arial" w:hAnsiTheme="majorHAnsi" w:cs="Arial"/>
        </w:rPr>
        <w:t>rs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  <w:spacing w:val="1"/>
        </w:rPr>
        <w:t>8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</w:rPr>
        <w:t>9</w:t>
      </w:r>
    </w:p>
    <w:p w14:paraId="67512033" w14:textId="77777777" w:rsidR="009F3ADA" w:rsidRPr="00C06F4E" w:rsidRDefault="00A47931">
      <w:pPr>
        <w:spacing w:line="260" w:lineRule="exact"/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i/>
        </w:rPr>
        <w:t>A</w:t>
      </w:r>
      <w:r w:rsidRPr="00C06F4E">
        <w:rPr>
          <w:rFonts w:asciiTheme="majorHAnsi" w:eastAsia="Arial" w:hAnsiTheme="majorHAnsi" w:cs="Arial"/>
          <w:i/>
          <w:spacing w:val="1"/>
        </w:rPr>
        <w:t>d</w:t>
      </w:r>
      <w:r w:rsidRPr="00C06F4E">
        <w:rPr>
          <w:rFonts w:asciiTheme="majorHAnsi" w:eastAsia="Arial" w:hAnsiTheme="majorHAnsi" w:cs="Arial"/>
          <w:i/>
          <w:spacing w:val="-3"/>
        </w:rPr>
        <w:t>m</w:t>
      </w:r>
      <w:r w:rsidRPr="00C06F4E">
        <w:rPr>
          <w:rFonts w:asciiTheme="majorHAnsi" w:eastAsia="Arial" w:hAnsiTheme="majorHAnsi" w:cs="Arial"/>
          <w:i/>
        </w:rPr>
        <w:t>inistra</w:t>
      </w:r>
      <w:r w:rsidRPr="00C06F4E">
        <w:rPr>
          <w:rFonts w:asciiTheme="majorHAnsi" w:eastAsia="Arial" w:hAnsiTheme="majorHAnsi" w:cs="Arial"/>
          <w:i/>
          <w:spacing w:val="1"/>
        </w:rPr>
        <w:t>t</w:t>
      </w:r>
      <w:r w:rsidRPr="00C06F4E">
        <w:rPr>
          <w:rFonts w:asciiTheme="majorHAnsi" w:eastAsia="Arial" w:hAnsiTheme="majorHAnsi" w:cs="Arial"/>
          <w:i/>
        </w:rPr>
        <w:t>ive</w:t>
      </w:r>
      <w:r w:rsidRPr="00C06F4E">
        <w:rPr>
          <w:rFonts w:asciiTheme="majorHAnsi" w:eastAsia="Arial" w:hAnsiTheme="majorHAnsi" w:cs="Arial"/>
          <w:i/>
          <w:spacing w:val="1"/>
        </w:rPr>
        <w:t xml:space="preserve"> </w:t>
      </w:r>
      <w:r w:rsidRPr="00C06F4E">
        <w:rPr>
          <w:rFonts w:asciiTheme="majorHAnsi" w:eastAsia="Arial" w:hAnsiTheme="majorHAnsi" w:cs="Arial"/>
          <w:i/>
        </w:rPr>
        <w:t>Assist</w:t>
      </w:r>
      <w:r w:rsidRPr="00C06F4E">
        <w:rPr>
          <w:rFonts w:asciiTheme="majorHAnsi" w:eastAsia="Arial" w:hAnsiTheme="majorHAnsi" w:cs="Arial"/>
          <w:i/>
          <w:spacing w:val="-1"/>
        </w:rPr>
        <w:t>a</w:t>
      </w:r>
      <w:r w:rsidRPr="00C06F4E">
        <w:rPr>
          <w:rFonts w:asciiTheme="majorHAnsi" w:eastAsia="Arial" w:hAnsiTheme="majorHAnsi" w:cs="Arial"/>
          <w:i/>
          <w:spacing w:val="1"/>
        </w:rPr>
        <w:t>n</w:t>
      </w:r>
      <w:r w:rsidRPr="00C06F4E">
        <w:rPr>
          <w:rFonts w:asciiTheme="majorHAnsi" w:eastAsia="Arial" w:hAnsiTheme="majorHAnsi" w:cs="Arial"/>
          <w:i/>
        </w:rPr>
        <w:t>t</w:t>
      </w:r>
    </w:p>
    <w:p w14:paraId="2E4D2D5A" w14:textId="77777777" w:rsidR="009F3ADA" w:rsidRPr="00C06F4E" w:rsidRDefault="00A47931">
      <w:pPr>
        <w:spacing w:before="19"/>
        <w:ind w:left="2049" w:right="1059"/>
        <w:rPr>
          <w:rFonts w:asciiTheme="majorHAnsi" w:eastAsia="Arial" w:hAnsiTheme="majorHAnsi" w:cs="Arial"/>
        </w:rPr>
      </w:pPr>
      <w:r w:rsidRPr="00C06F4E">
        <w:rPr>
          <w:rFonts w:asciiTheme="majorHAnsi" w:hAnsiTheme="majorHAnsi"/>
        </w:rPr>
        <w:pict w14:anchorId="4CF09D61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C06F4E">
        <w:rPr>
          <w:rFonts w:asciiTheme="majorHAnsi" w:eastAsia="Arial" w:hAnsiTheme="majorHAnsi" w:cs="Arial"/>
        </w:rPr>
        <w:t>Res</w:t>
      </w:r>
      <w:r w:rsidRPr="00C06F4E">
        <w:rPr>
          <w:rFonts w:asciiTheme="majorHAnsi" w:eastAsia="Arial" w:hAnsiTheme="majorHAnsi" w:cs="Arial"/>
          <w:spacing w:val="1"/>
        </w:rPr>
        <w:t>ea</w:t>
      </w:r>
      <w:r w:rsidRPr="00C06F4E">
        <w:rPr>
          <w:rFonts w:asciiTheme="majorHAnsi" w:eastAsia="Arial" w:hAnsiTheme="majorHAnsi" w:cs="Arial"/>
        </w:rPr>
        <w:t>rch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w</w:t>
      </w:r>
      <w:r w:rsidRPr="00C06F4E">
        <w:rPr>
          <w:rFonts w:asciiTheme="majorHAnsi" w:eastAsia="Arial" w:hAnsiTheme="majorHAnsi" w:cs="Arial"/>
          <w:spacing w:val="-3"/>
        </w:rPr>
        <w:t xml:space="preserve"> </w:t>
      </w:r>
      <w:r w:rsidRPr="00C06F4E">
        <w:rPr>
          <w:rFonts w:asciiTheme="majorHAnsi" w:eastAsia="Arial" w:hAnsiTheme="majorHAnsi" w:cs="Arial"/>
          <w:spacing w:val="2"/>
        </w:rPr>
        <w:t>m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rket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  <w:spacing w:val="1"/>
        </w:rPr>
        <w:t>ppo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3"/>
        </w:rPr>
        <w:t>t</w:t>
      </w:r>
      <w:r w:rsidRPr="00C06F4E">
        <w:rPr>
          <w:rFonts w:asciiTheme="majorHAnsi" w:eastAsia="Arial" w:hAnsiTheme="majorHAnsi" w:cs="Arial"/>
          <w:spacing w:val="1"/>
        </w:rPr>
        <w:t>un</w:t>
      </w:r>
      <w:r w:rsidRPr="00C06F4E">
        <w:rPr>
          <w:rFonts w:asciiTheme="majorHAnsi" w:eastAsia="Arial" w:hAnsiTheme="majorHAnsi" w:cs="Arial"/>
        </w:rPr>
        <w:t>ities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b</w:t>
      </w:r>
      <w:r w:rsidRPr="00C06F4E">
        <w:rPr>
          <w:rFonts w:asciiTheme="majorHAnsi" w:eastAsia="Arial" w:hAnsiTheme="majorHAnsi" w:cs="Arial"/>
        </w:rPr>
        <w:t>y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</w:rPr>
        <w:t>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sti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g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i</w:t>
      </w:r>
      <w:r w:rsidRPr="00C06F4E">
        <w:rPr>
          <w:rFonts w:asciiTheme="majorHAnsi" w:eastAsia="Arial" w:hAnsiTheme="majorHAnsi" w:cs="Arial"/>
          <w:spacing w:val="1"/>
        </w:rPr>
        <w:t>de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-2"/>
        </w:rPr>
        <w:t>i</w:t>
      </w:r>
      <w:r w:rsidRPr="00C06F4E">
        <w:rPr>
          <w:rFonts w:asciiTheme="majorHAnsi" w:eastAsia="Arial" w:hAnsiTheme="majorHAnsi" w:cs="Arial"/>
          <w:spacing w:val="3"/>
        </w:rPr>
        <w:t>f</w:t>
      </w:r>
      <w:r w:rsidRPr="00C06F4E">
        <w:rPr>
          <w:rFonts w:asciiTheme="majorHAnsi" w:eastAsia="Arial" w:hAnsiTheme="majorHAnsi" w:cs="Arial"/>
          <w:spacing w:val="-2"/>
        </w:rPr>
        <w:t>y</w:t>
      </w:r>
      <w:r w:rsidRPr="00C06F4E">
        <w:rPr>
          <w:rFonts w:asciiTheme="majorHAnsi" w:eastAsia="Arial" w:hAnsiTheme="majorHAnsi" w:cs="Arial"/>
          <w:spacing w:val="2"/>
        </w:rPr>
        <w:t>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g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po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l c</w:t>
      </w:r>
      <w:r w:rsidRPr="00C06F4E">
        <w:rPr>
          <w:rFonts w:asciiTheme="majorHAnsi" w:eastAsia="Arial" w:hAnsiTheme="majorHAnsi" w:cs="Arial"/>
          <w:spacing w:val="1"/>
        </w:rPr>
        <w:t>u</w:t>
      </w:r>
      <w:r w:rsidRPr="00C06F4E">
        <w:rPr>
          <w:rFonts w:asciiTheme="majorHAnsi" w:eastAsia="Arial" w:hAnsiTheme="majorHAnsi" w:cs="Arial"/>
        </w:rPr>
        <w:t>st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  <w:spacing w:val="1"/>
        </w:rPr>
        <w:t>me</w:t>
      </w:r>
      <w:r w:rsidRPr="00C06F4E">
        <w:rPr>
          <w:rFonts w:asciiTheme="majorHAnsi" w:eastAsia="Arial" w:hAnsiTheme="majorHAnsi" w:cs="Arial"/>
        </w:rPr>
        <w:t xml:space="preserve">rs </w:t>
      </w:r>
      <w:r w:rsidRPr="00C06F4E">
        <w:rPr>
          <w:rFonts w:asciiTheme="majorHAnsi" w:eastAsia="Arial" w:hAnsiTheme="majorHAnsi" w:cs="Arial"/>
          <w:spacing w:val="-2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c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  <w:spacing w:val="-1"/>
        </w:rPr>
        <w:t>m</w:t>
      </w:r>
      <w:r w:rsidRPr="00C06F4E">
        <w:rPr>
          <w:rFonts w:asciiTheme="majorHAnsi" w:eastAsia="Arial" w:hAnsiTheme="majorHAnsi" w:cs="Arial"/>
          <w:spacing w:val="1"/>
        </w:rPr>
        <w:t>pe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</w:rPr>
        <w:t>it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rs.</w:t>
      </w:r>
    </w:p>
    <w:p w14:paraId="61D1B3F4" w14:textId="77777777" w:rsidR="009F3ADA" w:rsidRPr="00C06F4E" w:rsidRDefault="00A47931">
      <w:pPr>
        <w:spacing w:before="17"/>
        <w:ind w:left="2049" w:right="1064"/>
        <w:rPr>
          <w:rFonts w:asciiTheme="majorHAnsi" w:eastAsia="Arial" w:hAnsiTheme="majorHAnsi" w:cs="Arial"/>
        </w:rPr>
      </w:pPr>
      <w:r w:rsidRPr="00C06F4E">
        <w:rPr>
          <w:rFonts w:asciiTheme="majorHAnsi" w:hAnsiTheme="majorHAnsi"/>
        </w:rPr>
        <w:pict w14:anchorId="45D26C01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pict w14:anchorId="34862D11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C06F4E">
        <w:rPr>
          <w:rFonts w:asciiTheme="majorHAnsi" w:eastAsia="Arial" w:hAnsiTheme="majorHAnsi" w:cs="Arial"/>
        </w:rPr>
        <w:t>Pro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</w:rPr>
        <w:t>id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1"/>
        </w:rPr>
        <w:t>ta</w:t>
      </w:r>
      <w:r w:rsidRPr="00C06F4E">
        <w:rPr>
          <w:rFonts w:asciiTheme="majorHAnsi" w:eastAsia="Arial" w:hAnsiTheme="majorHAnsi" w:cs="Arial"/>
          <w:spacing w:val="-2"/>
        </w:rPr>
        <w:t>t</w:t>
      </w:r>
      <w:r w:rsidRPr="00C06F4E">
        <w:rPr>
          <w:rFonts w:asciiTheme="majorHAnsi" w:eastAsia="Arial" w:hAnsiTheme="majorHAnsi" w:cs="Arial"/>
          <w:spacing w:val="1"/>
        </w:rPr>
        <w:t>u</w:t>
      </w:r>
      <w:r w:rsidRPr="00C06F4E">
        <w:rPr>
          <w:rFonts w:asciiTheme="majorHAnsi" w:eastAsia="Arial" w:hAnsiTheme="majorHAnsi" w:cs="Arial"/>
        </w:rPr>
        <w:t>s re</w:t>
      </w:r>
      <w:r w:rsidRPr="00C06F4E">
        <w:rPr>
          <w:rFonts w:asciiTheme="majorHAnsi" w:eastAsia="Arial" w:hAnsiTheme="majorHAnsi" w:cs="Arial"/>
          <w:spacing w:val="-1"/>
        </w:rPr>
        <w:t>p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3"/>
        </w:rPr>
        <w:t>t</w:t>
      </w:r>
      <w:r w:rsidRPr="00C06F4E">
        <w:rPr>
          <w:rFonts w:asciiTheme="majorHAnsi" w:eastAsia="Arial" w:hAnsiTheme="majorHAnsi" w:cs="Arial"/>
        </w:rPr>
        <w:t xml:space="preserve">s </w:t>
      </w:r>
      <w:r w:rsidRPr="00C06F4E">
        <w:rPr>
          <w:rFonts w:asciiTheme="majorHAnsi" w:eastAsia="Arial" w:hAnsiTheme="majorHAnsi" w:cs="Arial"/>
          <w:spacing w:val="1"/>
        </w:rPr>
        <w:t>t</w:t>
      </w:r>
      <w:r w:rsidRPr="00C06F4E">
        <w:rPr>
          <w:rFonts w:asciiTheme="majorHAnsi" w:eastAsia="Arial" w:hAnsiTheme="majorHAnsi" w:cs="Arial"/>
        </w:rPr>
        <w:t>o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ma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1"/>
        </w:rPr>
        <w:t>m</w:t>
      </w:r>
      <w:r w:rsidRPr="00C06F4E">
        <w:rPr>
          <w:rFonts w:asciiTheme="majorHAnsi" w:eastAsia="Arial" w:hAnsiTheme="majorHAnsi" w:cs="Arial"/>
          <w:spacing w:val="1"/>
        </w:rPr>
        <w:t>en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3"/>
        </w:rPr>
        <w:t>l</w:t>
      </w:r>
      <w:r w:rsidRPr="00C06F4E">
        <w:rPr>
          <w:rFonts w:asciiTheme="majorHAnsi" w:eastAsia="Arial" w:hAnsiTheme="majorHAnsi" w:cs="Arial"/>
        </w:rPr>
        <w:t xml:space="preserve">l </w:t>
      </w:r>
      <w:r w:rsidRPr="00C06F4E">
        <w:rPr>
          <w:rFonts w:asciiTheme="majorHAnsi" w:eastAsia="Arial" w:hAnsiTheme="majorHAnsi" w:cs="Arial"/>
          <w:spacing w:val="1"/>
        </w:rPr>
        <w:t>ope</w:t>
      </w:r>
      <w:r w:rsidRPr="00C06F4E">
        <w:rPr>
          <w:rFonts w:asciiTheme="majorHAnsi" w:eastAsia="Arial" w:hAnsiTheme="majorHAnsi" w:cs="Arial"/>
        </w:rPr>
        <w:t>rat</w:t>
      </w:r>
      <w:r w:rsidRPr="00C06F4E">
        <w:rPr>
          <w:rFonts w:asciiTheme="majorHAnsi" w:eastAsia="Arial" w:hAnsiTheme="majorHAnsi" w:cs="Arial"/>
          <w:spacing w:val="-2"/>
        </w:rPr>
        <w:t>i</w:t>
      </w:r>
      <w:r w:rsidRPr="00C06F4E">
        <w:rPr>
          <w:rFonts w:asciiTheme="majorHAnsi" w:eastAsia="Arial" w:hAnsiTheme="majorHAnsi" w:cs="Arial"/>
          <w:spacing w:val="1"/>
        </w:rPr>
        <w:t>on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cti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</w:rPr>
        <w:t>ities</w:t>
      </w:r>
      <w:r w:rsidRPr="00C06F4E">
        <w:rPr>
          <w:rFonts w:asciiTheme="majorHAnsi" w:eastAsia="Arial" w:hAnsiTheme="majorHAnsi" w:cs="Arial"/>
          <w:spacing w:val="1"/>
        </w:rPr>
        <w:t xml:space="preserve"> o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a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w</w:t>
      </w:r>
      <w:r w:rsidRPr="00C06F4E">
        <w:rPr>
          <w:rFonts w:asciiTheme="majorHAnsi" w:eastAsia="Arial" w:hAnsiTheme="majorHAnsi" w:cs="Arial"/>
          <w:spacing w:val="1"/>
        </w:rPr>
        <w:t>ee</w:t>
      </w:r>
      <w:r w:rsidRPr="00C06F4E">
        <w:rPr>
          <w:rFonts w:asciiTheme="majorHAnsi" w:eastAsia="Arial" w:hAnsiTheme="majorHAnsi" w:cs="Arial"/>
        </w:rPr>
        <w:t xml:space="preserve">kly </w:t>
      </w:r>
      <w:r w:rsidRPr="00C06F4E">
        <w:rPr>
          <w:rFonts w:asciiTheme="majorHAnsi" w:eastAsia="Arial" w:hAnsiTheme="majorHAnsi" w:cs="Arial"/>
          <w:spacing w:val="1"/>
        </w:rPr>
        <w:t>ba</w:t>
      </w:r>
      <w:r w:rsidRPr="00C06F4E">
        <w:rPr>
          <w:rFonts w:asciiTheme="majorHAnsi" w:eastAsia="Arial" w:hAnsiTheme="majorHAnsi" w:cs="Arial"/>
        </w:rPr>
        <w:t>sis.</w:t>
      </w:r>
    </w:p>
    <w:p w14:paraId="44F184D0" w14:textId="77777777" w:rsidR="009F3ADA" w:rsidRPr="00C06F4E" w:rsidRDefault="00A47931">
      <w:pPr>
        <w:spacing w:before="14"/>
        <w:ind w:left="2049" w:right="1051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spacing w:val="6"/>
        </w:rPr>
        <w:t>W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  <w:spacing w:val="-3"/>
        </w:rPr>
        <w:t>r</w:t>
      </w:r>
      <w:r w:rsidRPr="00C06F4E">
        <w:rPr>
          <w:rFonts w:asciiTheme="majorHAnsi" w:eastAsia="Arial" w:hAnsiTheme="majorHAnsi" w:cs="Arial"/>
        </w:rPr>
        <w:t>k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w</w:t>
      </w:r>
      <w:r w:rsidRPr="00C06F4E">
        <w:rPr>
          <w:rFonts w:asciiTheme="majorHAnsi" w:eastAsia="Arial" w:hAnsiTheme="majorHAnsi" w:cs="Arial"/>
        </w:rPr>
        <w:t>ith</w:t>
      </w:r>
      <w:r w:rsidRPr="00C06F4E">
        <w:rPr>
          <w:rFonts w:asciiTheme="majorHAnsi" w:eastAsia="Arial" w:hAnsiTheme="majorHAnsi" w:cs="Arial"/>
          <w:spacing w:val="1"/>
        </w:rPr>
        <w:t xml:space="preserve"> ad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rtis</w:t>
      </w:r>
      <w:r w:rsidRPr="00C06F4E">
        <w:rPr>
          <w:rFonts w:asciiTheme="majorHAnsi" w:eastAsia="Arial" w:hAnsiTheme="majorHAnsi" w:cs="Arial"/>
          <w:spacing w:val="-1"/>
        </w:rPr>
        <w:t>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les,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t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1"/>
        </w:rPr>
        <w:t>hn</w:t>
      </w:r>
      <w:r w:rsidRPr="00C06F4E">
        <w:rPr>
          <w:rFonts w:asciiTheme="majorHAnsi" w:eastAsia="Arial" w:hAnsiTheme="majorHAnsi" w:cs="Arial"/>
        </w:rPr>
        <w:t>i</w:t>
      </w:r>
      <w:r w:rsidRPr="00C06F4E">
        <w:rPr>
          <w:rFonts w:asciiTheme="majorHAnsi" w:eastAsia="Arial" w:hAnsiTheme="majorHAnsi" w:cs="Arial"/>
          <w:spacing w:val="-3"/>
        </w:rPr>
        <w:t>c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l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</w:rPr>
        <w:t>ro</w:t>
      </w:r>
      <w:r w:rsidRPr="00C06F4E">
        <w:rPr>
          <w:rFonts w:asciiTheme="majorHAnsi" w:eastAsia="Arial" w:hAnsiTheme="majorHAnsi" w:cs="Arial"/>
          <w:spacing w:val="1"/>
        </w:rPr>
        <w:t>up</w:t>
      </w:r>
      <w:r w:rsidRPr="00C06F4E">
        <w:rPr>
          <w:rFonts w:asciiTheme="majorHAnsi" w:eastAsia="Arial" w:hAnsiTheme="majorHAnsi" w:cs="Arial"/>
        </w:rPr>
        <w:t xml:space="preserve">s </w:t>
      </w:r>
      <w:r w:rsidRPr="00C06F4E">
        <w:rPr>
          <w:rFonts w:asciiTheme="majorHAnsi" w:eastAsia="Arial" w:hAnsiTheme="majorHAnsi" w:cs="Arial"/>
          <w:spacing w:val="1"/>
        </w:rPr>
        <w:t>t</w:t>
      </w:r>
      <w:r w:rsidRPr="00C06F4E">
        <w:rPr>
          <w:rFonts w:asciiTheme="majorHAnsi" w:eastAsia="Arial" w:hAnsiTheme="majorHAnsi" w:cs="Arial"/>
        </w:rPr>
        <w:t>o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de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 xml:space="preserve">lop </w:t>
      </w:r>
      <w:r w:rsidRPr="00C06F4E">
        <w:rPr>
          <w:rFonts w:asciiTheme="majorHAnsi" w:eastAsia="Arial" w:hAnsiTheme="majorHAnsi" w:cs="Arial"/>
          <w:spacing w:val="1"/>
        </w:rPr>
        <w:t>b</w:t>
      </w:r>
      <w:r w:rsidRPr="00C06F4E">
        <w:rPr>
          <w:rFonts w:asciiTheme="majorHAnsi" w:eastAsia="Arial" w:hAnsiTheme="majorHAnsi" w:cs="Arial"/>
        </w:rPr>
        <w:t>ro</w:t>
      </w:r>
      <w:r w:rsidRPr="00C06F4E">
        <w:rPr>
          <w:rFonts w:asciiTheme="majorHAnsi" w:eastAsia="Arial" w:hAnsiTheme="majorHAnsi" w:cs="Arial"/>
          <w:spacing w:val="-2"/>
        </w:rPr>
        <w:t>c</w:t>
      </w:r>
      <w:r w:rsidRPr="00C06F4E">
        <w:rPr>
          <w:rFonts w:asciiTheme="majorHAnsi" w:eastAsia="Arial" w:hAnsiTheme="majorHAnsi" w:cs="Arial"/>
          <w:spacing w:val="1"/>
        </w:rPr>
        <w:t>hu</w:t>
      </w:r>
      <w:r w:rsidRPr="00C06F4E">
        <w:rPr>
          <w:rFonts w:asciiTheme="majorHAnsi" w:eastAsia="Arial" w:hAnsiTheme="majorHAnsi" w:cs="Arial"/>
        </w:rPr>
        <w:t>res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d tra</w:t>
      </w:r>
      <w:r w:rsidRPr="00C06F4E">
        <w:rPr>
          <w:rFonts w:asciiTheme="majorHAnsi" w:eastAsia="Arial" w:hAnsiTheme="majorHAnsi" w:cs="Arial"/>
          <w:spacing w:val="1"/>
        </w:rPr>
        <w:t>d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s</w:t>
      </w:r>
      <w:r w:rsidRPr="00C06F4E">
        <w:rPr>
          <w:rFonts w:asciiTheme="majorHAnsi" w:eastAsia="Arial" w:hAnsiTheme="majorHAnsi" w:cs="Arial"/>
          <w:spacing w:val="1"/>
        </w:rPr>
        <w:t>ho</w:t>
      </w:r>
      <w:r w:rsidRPr="00C06F4E">
        <w:rPr>
          <w:rFonts w:asciiTheme="majorHAnsi" w:eastAsia="Arial" w:hAnsiTheme="majorHAnsi" w:cs="Arial"/>
        </w:rPr>
        <w:t>w</w:t>
      </w:r>
      <w:r w:rsidRPr="00C06F4E">
        <w:rPr>
          <w:rFonts w:asciiTheme="majorHAnsi" w:eastAsia="Arial" w:hAnsiTheme="majorHAnsi" w:cs="Arial"/>
          <w:spacing w:val="-3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d</w:t>
      </w:r>
      <w:r w:rsidRPr="00C06F4E">
        <w:rPr>
          <w:rFonts w:asciiTheme="majorHAnsi" w:eastAsia="Arial" w:hAnsiTheme="majorHAnsi" w:cs="Arial"/>
        </w:rPr>
        <w:t>ispl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  <w:spacing w:val="-2"/>
        </w:rPr>
        <w:t>y</w:t>
      </w:r>
      <w:r w:rsidRPr="00C06F4E">
        <w:rPr>
          <w:rFonts w:asciiTheme="majorHAnsi" w:eastAsia="Arial" w:hAnsiTheme="majorHAnsi" w:cs="Arial"/>
        </w:rPr>
        <w:t>s.</w:t>
      </w:r>
    </w:p>
    <w:p w14:paraId="0080EBFE" w14:textId="77777777" w:rsidR="009F3ADA" w:rsidRPr="00C06F4E" w:rsidRDefault="00A47931">
      <w:pPr>
        <w:spacing w:before="17"/>
        <w:ind w:left="2049"/>
        <w:rPr>
          <w:rFonts w:asciiTheme="majorHAnsi" w:eastAsia="Arial" w:hAnsiTheme="majorHAnsi" w:cs="Arial"/>
        </w:rPr>
      </w:pPr>
      <w:r w:rsidRPr="00C06F4E">
        <w:rPr>
          <w:rFonts w:asciiTheme="majorHAnsi" w:hAnsiTheme="majorHAnsi"/>
        </w:rPr>
        <w:pict w14:anchorId="1A7BC2B0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C06F4E">
        <w:rPr>
          <w:rFonts w:asciiTheme="majorHAnsi" w:eastAsia="Arial" w:hAnsiTheme="majorHAnsi" w:cs="Arial"/>
        </w:rPr>
        <w:t>Ar</w:t>
      </w:r>
      <w:r w:rsidRPr="00C06F4E">
        <w:rPr>
          <w:rFonts w:asciiTheme="majorHAnsi" w:eastAsia="Arial" w:hAnsiTheme="majorHAnsi" w:cs="Arial"/>
          <w:spacing w:val="-1"/>
        </w:rPr>
        <w:t>r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mp</w:t>
      </w:r>
      <w:r w:rsidRPr="00C06F4E">
        <w:rPr>
          <w:rFonts w:asciiTheme="majorHAnsi" w:eastAsia="Arial" w:hAnsiTheme="majorHAnsi" w:cs="Arial"/>
        </w:rPr>
        <w:t>lo</w:t>
      </w:r>
      <w:r w:rsidRPr="00C06F4E">
        <w:rPr>
          <w:rFonts w:asciiTheme="majorHAnsi" w:eastAsia="Arial" w:hAnsiTheme="majorHAnsi" w:cs="Arial"/>
          <w:spacing w:val="-2"/>
        </w:rPr>
        <w:t>y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tr</w:t>
      </w:r>
      <w:r w:rsidRPr="00C06F4E">
        <w:rPr>
          <w:rFonts w:asciiTheme="majorHAnsi" w:eastAsia="Arial" w:hAnsiTheme="majorHAnsi" w:cs="Arial"/>
          <w:spacing w:val="-2"/>
        </w:rPr>
        <w:t>av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l to</w:t>
      </w:r>
      <w:r w:rsidRPr="00C06F4E">
        <w:rPr>
          <w:rFonts w:asciiTheme="majorHAnsi" w:eastAsia="Arial" w:hAnsiTheme="majorHAnsi" w:cs="Arial"/>
          <w:spacing w:val="1"/>
        </w:rPr>
        <w:t xml:space="preserve"> an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-3"/>
        </w:rPr>
        <w:t xml:space="preserve"> </w:t>
      </w:r>
      <w:r w:rsidRPr="00C06F4E">
        <w:rPr>
          <w:rFonts w:asciiTheme="majorHAnsi" w:eastAsia="Arial" w:hAnsiTheme="majorHAnsi" w:cs="Arial"/>
          <w:spacing w:val="3"/>
        </w:rPr>
        <w:t>f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</w:rPr>
        <w:t>m</w:t>
      </w:r>
      <w:r w:rsidRPr="00C06F4E">
        <w:rPr>
          <w:rFonts w:asciiTheme="majorHAnsi" w:eastAsia="Arial" w:hAnsiTheme="majorHAnsi" w:cs="Arial"/>
          <w:spacing w:val="2"/>
        </w:rPr>
        <w:t xml:space="preserve"> 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1"/>
        </w:rPr>
        <w:t>on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ti</w:t>
      </w:r>
      <w:r w:rsidRPr="00C06F4E">
        <w:rPr>
          <w:rFonts w:asciiTheme="majorHAnsi" w:eastAsia="Arial" w:hAnsiTheme="majorHAnsi" w:cs="Arial"/>
          <w:spacing w:val="1"/>
        </w:rPr>
        <w:t>on</w:t>
      </w:r>
      <w:r w:rsidRPr="00C06F4E">
        <w:rPr>
          <w:rFonts w:asciiTheme="majorHAnsi" w:eastAsia="Arial" w:hAnsiTheme="majorHAnsi" w:cs="Arial"/>
        </w:rPr>
        <w:t xml:space="preserve">s 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c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f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re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  <w:spacing w:val="-2"/>
        </w:rPr>
        <w:t>c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s.</w:t>
      </w:r>
    </w:p>
    <w:p w14:paraId="6CEA2D3D" w14:textId="77777777" w:rsidR="009F3ADA" w:rsidRPr="00C06F4E" w:rsidRDefault="009F3ADA">
      <w:pPr>
        <w:spacing w:before="18" w:line="260" w:lineRule="exact"/>
        <w:rPr>
          <w:rFonts w:asciiTheme="majorHAnsi" w:hAnsiTheme="majorHAnsi"/>
        </w:rPr>
      </w:pPr>
    </w:p>
    <w:p w14:paraId="6ED65F51" w14:textId="77777777" w:rsidR="009F3ADA" w:rsidRPr="00C06F4E" w:rsidRDefault="00A47931">
      <w:pPr>
        <w:ind w:left="15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Le</w:t>
      </w:r>
      <w:r w:rsidRPr="00C06F4E">
        <w:rPr>
          <w:rFonts w:asciiTheme="majorHAnsi" w:eastAsia="Arial" w:hAnsiTheme="majorHAnsi" w:cs="Arial"/>
          <w:b/>
          <w:spacing w:val="1"/>
        </w:rPr>
        <w:t>a</w:t>
      </w:r>
      <w:r w:rsidRPr="00C06F4E">
        <w:rPr>
          <w:rFonts w:asciiTheme="majorHAnsi" w:eastAsia="Arial" w:hAnsiTheme="majorHAnsi" w:cs="Arial"/>
          <w:b/>
        </w:rPr>
        <w:t>de</w:t>
      </w:r>
      <w:r w:rsidRPr="00C06F4E">
        <w:rPr>
          <w:rFonts w:asciiTheme="majorHAnsi" w:eastAsia="Arial" w:hAnsiTheme="majorHAnsi" w:cs="Arial"/>
          <w:b/>
          <w:spacing w:val="1"/>
        </w:rPr>
        <w:t>rs</w:t>
      </w:r>
      <w:r w:rsidRPr="00C06F4E">
        <w:rPr>
          <w:rFonts w:asciiTheme="majorHAnsi" w:eastAsia="Arial" w:hAnsiTheme="majorHAnsi" w:cs="Arial"/>
          <w:b/>
          <w:spacing w:val="-3"/>
        </w:rPr>
        <w:t>h</w:t>
      </w:r>
      <w:r w:rsidRPr="00C06F4E">
        <w:rPr>
          <w:rFonts w:asciiTheme="majorHAnsi" w:eastAsia="Arial" w:hAnsiTheme="majorHAnsi" w:cs="Arial"/>
          <w:b/>
        </w:rPr>
        <w:t xml:space="preserve">ip    </w:t>
      </w:r>
      <w:r w:rsidRPr="00C06F4E">
        <w:rPr>
          <w:rFonts w:asciiTheme="majorHAnsi" w:eastAsia="Arial" w:hAnsiTheme="majorHAnsi" w:cs="Arial"/>
          <w:b/>
          <w:spacing w:val="7"/>
        </w:rPr>
        <w:t xml:space="preserve"> </w:t>
      </w:r>
      <w:r w:rsidRPr="00C06F4E">
        <w:rPr>
          <w:rFonts w:asciiTheme="majorHAnsi" w:eastAsia="Arial" w:hAnsiTheme="majorHAnsi" w:cs="Arial"/>
          <w:b/>
        </w:rPr>
        <w:t>De</w:t>
      </w:r>
      <w:r w:rsidRPr="00C06F4E">
        <w:rPr>
          <w:rFonts w:asciiTheme="majorHAnsi" w:eastAsia="Arial" w:hAnsiTheme="majorHAnsi" w:cs="Arial"/>
          <w:b/>
          <w:spacing w:val="1"/>
        </w:rPr>
        <w:t>Pa</w:t>
      </w:r>
      <w:r w:rsidRPr="00C06F4E">
        <w:rPr>
          <w:rFonts w:asciiTheme="majorHAnsi" w:eastAsia="Arial" w:hAnsiTheme="majorHAnsi" w:cs="Arial"/>
          <w:b/>
        </w:rPr>
        <w:t>ul Uni</w:t>
      </w:r>
      <w:r w:rsidRPr="00C06F4E">
        <w:rPr>
          <w:rFonts w:asciiTheme="majorHAnsi" w:eastAsia="Arial" w:hAnsiTheme="majorHAnsi" w:cs="Arial"/>
          <w:b/>
          <w:spacing w:val="-3"/>
        </w:rPr>
        <w:t>v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r</w:t>
      </w:r>
      <w:r w:rsidRPr="00C06F4E">
        <w:rPr>
          <w:rFonts w:asciiTheme="majorHAnsi" w:eastAsia="Arial" w:hAnsiTheme="majorHAnsi" w:cs="Arial"/>
          <w:b/>
          <w:spacing w:val="1"/>
        </w:rPr>
        <w:t>s</w:t>
      </w:r>
      <w:r w:rsidRPr="00C06F4E">
        <w:rPr>
          <w:rFonts w:asciiTheme="majorHAnsi" w:eastAsia="Arial" w:hAnsiTheme="majorHAnsi" w:cs="Arial"/>
          <w:b/>
        </w:rPr>
        <w:t>i</w:t>
      </w:r>
      <w:r w:rsidRPr="00C06F4E">
        <w:rPr>
          <w:rFonts w:asciiTheme="majorHAnsi" w:eastAsia="Arial" w:hAnsiTheme="majorHAnsi" w:cs="Arial"/>
          <w:b/>
          <w:spacing w:val="2"/>
        </w:rPr>
        <w:t>t</w:t>
      </w:r>
      <w:r w:rsidRPr="00C06F4E">
        <w:rPr>
          <w:rFonts w:asciiTheme="majorHAnsi" w:eastAsia="Arial" w:hAnsiTheme="majorHAnsi" w:cs="Arial"/>
          <w:b/>
          <w:spacing w:val="-6"/>
        </w:rPr>
        <w:t>y</w:t>
      </w:r>
      <w:r w:rsidRPr="00C06F4E">
        <w:rPr>
          <w:rFonts w:asciiTheme="majorHAnsi" w:eastAsia="Arial" w:hAnsiTheme="majorHAnsi" w:cs="Arial"/>
          <w:b/>
        </w:rPr>
        <w:t>,</w:t>
      </w:r>
      <w:r w:rsidRPr="00C06F4E">
        <w:rPr>
          <w:rFonts w:asciiTheme="majorHAnsi" w:eastAsia="Arial" w:hAnsiTheme="majorHAnsi" w:cs="Arial"/>
          <w:b/>
          <w:spacing w:val="3"/>
        </w:rPr>
        <w:t xml:space="preserve"> </w:t>
      </w:r>
      <w:r w:rsidRPr="00C06F4E">
        <w:rPr>
          <w:rFonts w:asciiTheme="majorHAnsi" w:eastAsia="Arial" w:hAnsiTheme="majorHAnsi" w:cs="Arial"/>
          <w:spacing w:val="2"/>
        </w:rPr>
        <w:t>C</w:t>
      </w:r>
      <w:r w:rsidRPr="00C06F4E">
        <w:rPr>
          <w:rFonts w:asciiTheme="majorHAnsi" w:eastAsia="Arial" w:hAnsiTheme="majorHAnsi" w:cs="Arial"/>
          <w:spacing w:val="1"/>
        </w:rPr>
        <w:t>h</w:t>
      </w:r>
      <w:r w:rsidRPr="00C06F4E">
        <w:rPr>
          <w:rFonts w:asciiTheme="majorHAnsi" w:eastAsia="Arial" w:hAnsiTheme="majorHAnsi" w:cs="Arial"/>
        </w:rPr>
        <w:t>ica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 xml:space="preserve">IL                                     </w:t>
      </w:r>
      <w:r w:rsidRPr="00C06F4E">
        <w:rPr>
          <w:rFonts w:asciiTheme="majorHAnsi" w:eastAsia="Arial" w:hAnsiTheme="majorHAnsi" w:cs="Arial"/>
          <w:spacing w:val="13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</w:rPr>
        <w:t>9</w:t>
      </w:r>
      <w:r w:rsidRPr="00C06F4E">
        <w:rPr>
          <w:rFonts w:asciiTheme="majorHAnsi" w:eastAsia="Arial" w:hAnsiTheme="majorHAnsi" w:cs="Arial"/>
          <w:spacing w:val="2"/>
        </w:rPr>
        <w:t xml:space="preserve"> </w:t>
      </w:r>
      <w:r w:rsidRPr="00C06F4E">
        <w:rPr>
          <w:rFonts w:asciiTheme="majorHAnsi" w:eastAsia="Arial" w:hAnsiTheme="majorHAnsi" w:cs="Arial"/>
        </w:rPr>
        <w:t>–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Pres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t</w:t>
      </w:r>
    </w:p>
    <w:p w14:paraId="311389DB" w14:textId="77777777" w:rsidR="009F3ADA" w:rsidRPr="00C06F4E" w:rsidRDefault="00A47931">
      <w:pPr>
        <w:spacing w:line="260" w:lineRule="exact"/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i/>
        </w:rPr>
        <w:t>F</w:t>
      </w:r>
      <w:r w:rsidRPr="00C06F4E">
        <w:rPr>
          <w:rFonts w:asciiTheme="majorHAnsi" w:eastAsia="Arial" w:hAnsiTheme="majorHAnsi" w:cs="Arial"/>
          <w:i/>
          <w:spacing w:val="-1"/>
        </w:rPr>
        <w:t>r</w:t>
      </w:r>
      <w:r w:rsidRPr="00C06F4E">
        <w:rPr>
          <w:rFonts w:asciiTheme="majorHAnsi" w:eastAsia="Arial" w:hAnsiTheme="majorHAnsi" w:cs="Arial"/>
          <w:i/>
          <w:spacing w:val="1"/>
        </w:rPr>
        <w:t>e</w:t>
      </w:r>
      <w:r w:rsidRPr="00C06F4E">
        <w:rPr>
          <w:rFonts w:asciiTheme="majorHAnsi" w:eastAsia="Arial" w:hAnsiTheme="majorHAnsi" w:cs="Arial"/>
          <w:i/>
        </w:rPr>
        <w:t>s</w:t>
      </w:r>
      <w:r w:rsidRPr="00C06F4E">
        <w:rPr>
          <w:rFonts w:asciiTheme="majorHAnsi" w:eastAsia="Arial" w:hAnsiTheme="majorHAnsi" w:cs="Arial"/>
          <w:i/>
          <w:spacing w:val="1"/>
        </w:rPr>
        <w:t>h</w:t>
      </w:r>
      <w:r w:rsidRPr="00C06F4E">
        <w:rPr>
          <w:rFonts w:asciiTheme="majorHAnsi" w:eastAsia="Arial" w:hAnsiTheme="majorHAnsi" w:cs="Arial"/>
          <w:i/>
          <w:spacing w:val="-3"/>
        </w:rPr>
        <w:t>m</w:t>
      </w:r>
      <w:r w:rsidRPr="00C06F4E">
        <w:rPr>
          <w:rFonts w:asciiTheme="majorHAnsi" w:eastAsia="Arial" w:hAnsiTheme="majorHAnsi" w:cs="Arial"/>
          <w:i/>
          <w:spacing w:val="1"/>
        </w:rPr>
        <w:t>a</w:t>
      </w:r>
      <w:r w:rsidRPr="00C06F4E">
        <w:rPr>
          <w:rFonts w:asciiTheme="majorHAnsi" w:eastAsia="Arial" w:hAnsiTheme="majorHAnsi" w:cs="Arial"/>
          <w:i/>
        </w:rPr>
        <w:t>n</w:t>
      </w:r>
      <w:r w:rsidRPr="00C06F4E">
        <w:rPr>
          <w:rFonts w:asciiTheme="majorHAnsi" w:eastAsia="Arial" w:hAnsiTheme="majorHAnsi" w:cs="Arial"/>
          <w:i/>
          <w:spacing w:val="1"/>
        </w:rPr>
        <w:t xml:space="preserve"> O</w:t>
      </w:r>
      <w:r w:rsidRPr="00C06F4E">
        <w:rPr>
          <w:rFonts w:asciiTheme="majorHAnsi" w:eastAsia="Arial" w:hAnsiTheme="majorHAnsi" w:cs="Arial"/>
          <w:i/>
        </w:rPr>
        <w:t>r</w:t>
      </w:r>
      <w:r w:rsidRPr="00C06F4E">
        <w:rPr>
          <w:rFonts w:asciiTheme="majorHAnsi" w:eastAsia="Arial" w:hAnsiTheme="majorHAnsi" w:cs="Arial"/>
          <w:i/>
          <w:spacing w:val="-1"/>
        </w:rPr>
        <w:t>i</w:t>
      </w:r>
      <w:r w:rsidRPr="00C06F4E">
        <w:rPr>
          <w:rFonts w:asciiTheme="majorHAnsi" w:eastAsia="Arial" w:hAnsiTheme="majorHAnsi" w:cs="Arial"/>
          <w:i/>
          <w:spacing w:val="1"/>
        </w:rPr>
        <w:t>en</w:t>
      </w:r>
      <w:r w:rsidRPr="00C06F4E">
        <w:rPr>
          <w:rFonts w:asciiTheme="majorHAnsi" w:eastAsia="Arial" w:hAnsiTheme="majorHAnsi" w:cs="Arial"/>
          <w:i/>
        </w:rPr>
        <w:t>t</w:t>
      </w:r>
      <w:r w:rsidRPr="00C06F4E">
        <w:rPr>
          <w:rFonts w:asciiTheme="majorHAnsi" w:eastAsia="Arial" w:hAnsiTheme="majorHAnsi" w:cs="Arial"/>
          <w:i/>
          <w:spacing w:val="1"/>
        </w:rPr>
        <w:t>a</w:t>
      </w:r>
      <w:r w:rsidRPr="00C06F4E">
        <w:rPr>
          <w:rFonts w:asciiTheme="majorHAnsi" w:eastAsia="Arial" w:hAnsiTheme="majorHAnsi" w:cs="Arial"/>
          <w:i/>
        </w:rPr>
        <w:t>ti</w:t>
      </w:r>
      <w:r w:rsidRPr="00C06F4E">
        <w:rPr>
          <w:rFonts w:asciiTheme="majorHAnsi" w:eastAsia="Arial" w:hAnsiTheme="majorHAnsi" w:cs="Arial"/>
          <w:i/>
          <w:spacing w:val="-1"/>
        </w:rPr>
        <w:t>o</w:t>
      </w:r>
      <w:r w:rsidRPr="00C06F4E">
        <w:rPr>
          <w:rFonts w:asciiTheme="majorHAnsi" w:eastAsia="Arial" w:hAnsiTheme="majorHAnsi" w:cs="Arial"/>
          <w:i/>
        </w:rPr>
        <w:t>n</w:t>
      </w:r>
      <w:r w:rsidRPr="00C06F4E">
        <w:rPr>
          <w:rFonts w:asciiTheme="majorHAnsi" w:eastAsia="Arial" w:hAnsiTheme="majorHAnsi" w:cs="Arial"/>
          <w:i/>
          <w:spacing w:val="-1"/>
        </w:rPr>
        <w:t xml:space="preserve"> </w:t>
      </w:r>
      <w:r w:rsidRPr="00C06F4E">
        <w:rPr>
          <w:rFonts w:asciiTheme="majorHAnsi" w:eastAsia="Arial" w:hAnsiTheme="majorHAnsi" w:cs="Arial"/>
          <w:i/>
          <w:spacing w:val="1"/>
        </w:rPr>
        <w:t>Le</w:t>
      </w:r>
      <w:r w:rsidRPr="00C06F4E">
        <w:rPr>
          <w:rFonts w:asciiTheme="majorHAnsi" w:eastAsia="Arial" w:hAnsiTheme="majorHAnsi" w:cs="Arial"/>
          <w:i/>
          <w:spacing w:val="-1"/>
        </w:rPr>
        <w:t>a</w:t>
      </w:r>
      <w:r w:rsidRPr="00C06F4E">
        <w:rPr>
          <w:rFonts w:asciiTheme="majorHAnsi" w:eastAsia="Arial" w:hAnsiTheme="majorHAnsi" w:cs="Arial"/>
          <w:i/>
          <w:spacing w:val="1"/>
        </w:rPr>
        <w:t>de</w:t>
      </w:r>
      <w:r w:rsidRPr="00C06F4E">
        <w:rPr>
          <w:rFonts w:asciiTheme="majorHAnsi" w:eastAsia="Arial" w:hAnsiTheme="majorHAnsi" w:cs="Arial"/>
          <w:i/>
        </w:rPr>
        <w:t>r</w:t>
      </w:r>
    </w:p>
    <w:p w14:paraId="559C71E5" w14:textId="77777777" w:rsidR="009F3ADA" w:rsidRPr="00C06F4E" w:rsidRDefault="00A47931">
      <w:pPr>
        <w:spacing w:before="20"/>
        <w:ind w:left="2049"/>
        <w:rPr>
          <w:rFonts w:asciiTheme="majorHAnsi" w:eastAsia="Arial" w:hAnsiTheme="majorHAnsi" w:cs="Arial"/>
        </w:rPr>
      </w:pPr>
      <w:r w:rsidRPr="00C06F4E">
        <w:rPr>
          <w:rFonts w:asciiTheme="majorHAnsi" w:hAnsiTheme="majorHAnsi"/>
        </w:rPr>
        <w:pict w14:anchorId="18E8A7CA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C06F4E">
        <w:rPr>
          <w:rFonts w:asciiTheme="majorHAnsi" w:eastAsia="Arial" w:hAnsiTheme="majorHAnsi" w:cs="Arial"/>
        </w:rPr>
        <w:t>Fa</w:t>
      </w:r>
      <w:r w:rsidRPr="00C06F4E">
        <w:rPr>
          <w:rFonts w:asciiTheme="majorHAnsi" w:eastAsia="Arial" w:hAnsiTheme="majorHAnsi" w:cs="Arial"/>
          <w:spacing w:val="2"/>
        </w:rPr>
        <w:t>m</w:t>
      </w:r>
      <w:r w:rsidRPr="00C06F4E">
        <w:rPr>
          <w:rFonts w:asciiTheme="majorHAnsi" w:eastAsia="Arial" w:hAnsiTheme="majorHAnsi" w:cs="Arial"/>
        </w:rPr>
        <w:t>i</w:t>
      </w:r>
      <w:r w:rsidRPr="00C06F4E">
        <w:rPr>
          <w:rFonts w:asciiTheme="majorHAnsi" w:eastAsia="Arial" w:hAnsiTheme="majorHAnsi" w:cs="Arial"/>
          <w:spacing w:val="-1"/>
        </w:rPr>
        <w:t>l</w:t>
      </w:r>
      <w:r w:rsidRPr="00C06F4E">
        <w:rPr>
          <w:rFonts w:asciiTheme="majorHAnsi" w:eastAsia="Arial" w:hAnsiTheme="majorHAnsi" w:cs="Arial"/>
        </w:rPr>
        <w:t>iar</w:t>
      </w:r>
      <w:r w:rsidRPr="00C06F4E">
        <w:rPr>
          <w:rFonts w:asciiTheme="majorHAnsi" w:eastAsia="Arial" w:hAnsiTheme="majorHAnsi" w:cs="Arial"/>
          <w:spacing w:val="-1"/>
        </w:rPr>
        <w:t>i</w:t>
      </w:r>
      <w:r w:rsidRPr="00C06F4E">
        <w:rPr>
          <w:rFonts w:asciiTheme="majorHAnsi" w:eastAsia="Arial" w:hAnsiTheme="majorHAnsi" w:cs="Arial"/>
          <w:spacing w:val="-2"/>
        </w:rPr>
        <w:t>z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1"/>
        </w:rPr>
        <w:t>tud</w:t>
      </w:r>
      <w:r w:rsidRPr="00C06F4E">
        <w:rPr>
          <w:rFonts w:asciiTheme="majorHAnsi" w:eastAsia="Arial" w:hAnsiTheme="majorHAnsi" w:cs="Arial"/>
          <w:spacing w:val="-1"/>
        </w:rPr>
        <w:t>e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ts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3"/>
        </w:rPr>
        <w:t>w</w:t>
      </w:r>
      <w:r w:rsidRPr="00C06F4E">
        <w:rPr>
          <w:rFonts w:asciiTheme="majorHAnsi" w:eastAsia="Arial" w:hAnsiTheme="majorHAnsi" w:cs="Arial"/>
          <w:spacing w:val="2"/>
        </w:rPr>
        <w:t>i</w:t>
      </w:r>
      <w:r w:rsidRPr="00C06F4E">
        <w:rPr>
          <w:rFonts w:asciiTheme="majorHAnsi" w:eastAsia="Arial" w:hAnsiTheme="majorHAnsi" w:cs="Arial"/>
        </w:rPr>
        <w:t>th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m</w:t>
      </w:r>
      <w:r w:rsidRPr="00C06F4E">
        <w:rPr>
          <w:rFonts w:asciiTheme="majorHAnsi" w:eastAsia="Arial" w:hAnsiTheme="majorHAnsi" w:cs="Arial"/>
          <w:spacing w:val="-1"/>
        </w:rPr>
        <w:t>p</w:t>
      </w:r>
      <w:r w:rsidRPr="00C06F4E">
        <w:rPr>
          <w:rFonts w:asciiTheme="majorHAnsi" w:eastAsia="Arial" w:hAnsiTheme="majorHAnsi" w:cs="Arial"/>
          <w:spacing w:val="1"/>
        </w:rPr>
        <w:t>u</w:t>
      </w:r>
      <w:r w:rsidRPr="00C06F4E">
        <w:rPr>
          <w:rFonts w:asciiTheme="majorHAnsi" w:eastAsia="Arial" w:hAnsiTheme="majorHAnsi" w:cs="Arial"/>
        </w:rPr>
        <w:t>s s</w:t>
      </w:r>
      <w:r w:rsidRPr="00C06F4E">
        <w:rPr>
          <w:rFonts w:asciiTheme="majorHAnsi" w:eastAsia="Arial" w:hAnsiTheme="majorHAnsi" w:cs="Arial"/>
          <w:spacing w:val="-1"/>
        </w:rPr>
        <w:t>u</w:t>
      </w:r>
      <w:r w:rsidRPr="00C06F4E">
        <w:rPr>
          <w:rFonts w:asciiTheme="majorHAnsi" w:eastAsia="Arial" w:hAnsiTheme="majorHAnsi" w:cs="Arial"/>
          <w:spacing w:val="1"/>
        </w:rPr>
        <w:t>ppo</w:t>
      </w:r>
      <w:r w:rsidRPr="00C06F4E">
        <w:rPr>
          <w:rFonts w:asciiTheme="majorHAnsi" w:eastAsia="Arial" w:hAnsiTheme="majorHAnsi" w:cs="Arial"/>
        </w:rPr>
        <w:t>rt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</w:t>
      </w:r>
      <w:r w:rsidRPr="00C06F4E">
        <w:rPr>
          <w:rFonts w:asciiTheme="majorHAnsi" w:eastAsia="Arial" w:hAnsiTheme="majorHAnsi" w:cs="Arial"/>
          <w:spacing w:val="-3"/>
        </w:rPr>
        <w:t>v</w:t>
      </w:r>
      <w:r w:rsidRPr="00C06F4E">
        <w:rPr>
          <w:rFonts w:asciiTheme="majorHAnsi" w:eastAsia="Arial" w:hAnsiTheme="majorHAnsi" w:cs="Arial"/>
        </w:rPr>
        <w:t>ices</w:t>
      </w:r>
      <w:r w:rsidRPr="00C06F4E">
        <w:rPr>
          <w:rFonts w:asciiTheme="majorHAnsi" w:eastAsia="Arial" w:hAnsiTheme="majorHAnsi" w:cs="Arial"/>
          <w:spacing w:val="1"/>
        </w:rPr>
        <w:t xml:space="preserve"> an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3"/>
        </w:rPr>
        <w:t>f</w:t>
      </w:r>
      <w:r w:rsidRPr="00C06F4E">
        <w:rPr>
          <w:rFonts w:asciiTheme="majorHAnsi" w:eastAsia="Arial" w:hAnsiTheme="majorHAnsi" w:cs="Arial"/>
          <w:spacing w:val="1"/>
        </w:rPr>
        <w:t>a</w:t>
      </w:r>
      <w:r w:rsidRPr="00C06F4E">
        <w:rPr>
          <w:rFonts w:asciiTheme="majorHAnsi" w:eastAsia="Arial" w:hAnsiTheme="majorHAnsi" w:cs="Arial"/>
        </w:rPr>
        <w:t>ci</w:t>
      </w:r>
      <w:r w:rsidRPr="00C06F4E">
        <w:rPr>
          <w:rFonts w:asciiTheme="majorHAnsi" w:eastAsia="Arial" w:hAnsiTheme="majorHAnsi" w:cs="Arial"/>
          <w:spacing w:val="-1"/>
        </w:rPr>
        <w:t>l</w:t>
      </w:r>
      <w:r w:rsidRPr="00C06F4E">
        <w:rPr>
          <w:rFonts w:asciiTheme="majorHAnsi" w:eastAsia="Arial" w:hAnsiTheme="majorHAnsi" w:cs="Arial"/>
        </w:rPr>
        <w:t>it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</w:rPr>
        <w:t>te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1"/>
        </w:rPr>
        <w:t>t</w:t>
      </w:r>
      <w:r w:rsidRPr="00C06F4E">
        <w:rPr>
          <w:rFonts w:asciiTheme="majorHAnsi" w:eastAsia="Arial" w:hAnsiTheme="majorHAnsi" w:cs="Arial"/>
          <w:spacing w:val="1"/>
        </w:rPr>
        <w:t>ou</w:t>
      </w:r>
      <w:r w:rsidRPr="00C06F4E">
        <w:rPr>
          <w:rFonts w:asciiTheme="majorHAnsi" w:eastAsia="Arial" w:hAnsiTheme="majorHAnsi" w:cs="Arial"/>
        </w:rPr>
        <w:t xml:space="preserve">rs 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</w:rPr>
        <w:t>f</w:t>
      </w:r>
    </w:p>
    <w:p w14:paraId="6DCA4823" w14:textId="77777777" w:rsidR="009F3ADA" w:rsidRPr="00C06F4E" w:rsidRDefault="00A47931">
      <w:pPr>
        <w:ind w:left="2049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</w:rPr>
        <w:t>De</w:t>
      </w:r>
      <w:r w:rsidRPr="00C06F4E">
        <w:rPr>
          <w:rFonts w:asciiTheme="majorHAnsi" w:eastAsia="Arial" w:hAnsiTheme="majorHAnsi" w:cs="Arial"/>
          <w:spacing w:val="1"/>
        </w:rPr>
        <w:t>Pau</w:t>
      </w:r>
      <w:r w:rsidRPr="00C06F4E">
        <w:rPr>
          <w:rFonts w:asciiTheme="majorHAnsi" w:eastAsia="Arial" w:hAnsiTheme="majorHAnsi" w:cs="Arial"/>
        </w:rPr>
        <w:t>l</w:t>
      </w:r>
      <w:r w:rsidRPr="00C06F4E">
        <w:rPr>
          <w:rFonts w:asciiTheme="majorHAnsi" w:eastAsia="Arial" w:hAnsiTheme="majorHAnsi" w:cs="Arial"/>
          <w:spacing w:val="-1"/>
        </w:rPr>
        <w:t>’</w:t>
      </w:r>
      <w:r w:rsidRPr="00C06F4E">
        <w:rPr>
          <w:rFonts w:asciiTheme="majorHAnsi" w:eastAsia="Arial" w:hAnsiTheme="majorHAnsi" w:cs="Arial"/>
        </w:rPr>
        <w:t>s C</w:t>
      </w:r>
      <w:r w:rsidRPr="00C06F4E">
        <w:rPr>
          <w:rFonts w:asciiTheme="majorHAnsi" w:eastAsia="Arial" w:hAnsiTheme="majorHAnsi" w:cs="Arial"/>
          <w:spacing w:val="-1"/>
        </w:rPr>
        <w:t>a</w:t>
      </w:r>
      <w:r w:rsidRPr="00C06F4E">
        <w:rPr>
          <w:rFonts w:asciiTheme="majorHAnsi" w:eastAsia="Arial" w:hAnsiTheme="majorHAnsi" w:cs="Arial"/>
          <w:spacing w:val="1"/>
        </w:rPr>
        <w:t>m</w:t>
      </w:r>
      <w:r w:rsidRPr="00C06F4E">
        <w:rPr>
          <w:rFonts w:asciiTheme="majorHAnsi" w:eastAsia="Arial" w:hAnsiTheme="majorHAnsi" w:cs="Arial"/>
          <w:spacing w:val="-1"/>
        </w:rPr>
        <w:t>p</w:t>
      </w:r>
      <w:r w:rsidRPr="00C06F4E">
        <w:rPr>
          <w:rFonts w:asciiTheme="majorHAnsi" w:eastAsia="Arial" w:hAnsiTheme="majorHAnsi" w:cs="Arial"/>
          <w:spacing w:val="1"/>
        </w:rPr>
        <w:t>u</w:t>
      </w:r>
      <w:r w:rsidRPr="00C06F4E">
        <w:rPr>
          <w:rFonts w:asciiTheme="majorHAnsi" w:eastAsia="Arial" w:hAnsiTheme="majorHAnsi" w:cs="Arial"/>
        </w:rPr>
        <w:t>s</w:t>
      </w:r>
    </w:p>
    <w:p w14:paraId="043E60C7" w14:textId="77777777" w:rsidR="009F3ADA" w:rsidRPr="00C06F4E" w:rsidRDefault="009F3ADA">
      <w:pPr>
        <w:spacing w:before="16" w:line="260" w:lineRule="exact"/>
        <w:rPr>
          <w:rFonts w:asciiTheme="majorHAnsi" w:hAnsiTheme="majorHAnsi"/>
        </w:rPr>
      </w:pPr>
    </w:p>
    <w:p w14:paraId="681361B8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De</w:t>
      </w:r>
      <w:r w:rsidRPr="00C06F4E">
        <w:rPr>
          <w:rFonts w:asciiTheme="majorHAnsi" w:eastAsia="Arial" w:hAnsiTheme="majorHAnsi" w:cs="Arial"/>
          <w:b/>
          <w:spacing w:val="1"/>
        </w:rPr>
        <w:t>Pa</w:t>
      </w:r>
      <w:r w:rsidRPr="00C06F4E">
        <w:rPr>
          <w:rFonts w:asciiTheme="majorHAnsi" w:eastAsia="Arial" w:hAnsiTheme="majorHAnsi" w:cs="Arial"/>
          <w:b/>
        </w:rPr>
        <w:t>ul Uni</w:t>
      </w:r>
      <w:r w:rsidRPr="00C06F4E">
        <w:rPr>
          <w:rFonts w:asciiTheme="majorHAnsi" w:eastAsia="Arial" w:hAnsiTheme="majorHAnsi" w:cs="Arial"/>
          <w:b/>
          <w:spacing w:val="-3"/>
        </w:rPr>
        <w:t>v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r</w:t>
      </w:r>
      <w:r w:rsidRPr="00C06F4E">
        <w:rPr>
          <w:rFonts w:asciiTheme="majorHAnsi" w:eastAsia="Arial" w:hAnsiTheme="majorHAnsi" w:cs="Arial"/>
          <w:b/>
          <w:spacing w:val="1"/>
        </w:rPr>
        <w:t>s</w:t>
      </w:r>
      <w:r w:rsidRPr="00C06F4E">
        <w:rPr>
          <w:rFonts w:asciiTheme="majorHAnsi" w:eastAsia="Arial" w:hAnsiTheme="majorHAnsi" w:cs="Arial"/>
          <w:b/>
        </w:rPr>
        <w:t>i</w:t>
      </w:r>
      <w:r w:rsidRPr="00C06F4E">
        <w:rPr>
          <w:rFonts w:asciiTheme="majorHAnsi" w:eastAsia="Arial" w:hAnsiTheme="majorHAnsi" w:cs="Arial"/>
          <w:b/>
          <w:spacing w:val="2"/>
        </w:rPr>
        <w:t>t</w:t>
      </w:r>
      <w:r w:rsidRPr="00C06F4E">
        <w:rPr>
          <w:rFonts w:asciiTheme="majorHAnsi" w:eastAsia="Arial" w:hAnsiTheme="majorHAnsi" w:cs="Arial"/>
          <w:b/>
        </w:rPr>
        <w:t>y</w:t>
      </w:r>
      <w:r w:rsidRPr="00C06F4E">
        <w:rPr>
          <w:rFonts w:asciiTheme="majorHAnsi" w:eastAsia="Arial" w:hAnsiTheme="majorHAnsi" w:cs="Arial"/>
          <w:b/>
          <w:spacing w:val="-1"/>
        </w:rPr>
        <w:t xml:space="preserve"> </w:t>
      </w:r>
      <w:r w:rsidRPr="00C06F4E">
        <w:rPr>
          <w:rFonts w:asciiTheme="majorHAnsi" w:eastAsia="Arial" w:hAnsiTheme="majorHAnsi" w:cs="Arial"/>
          <w:b/>
          <w:spacing w:val="-5"/>
        </w:rPr>
        <w:t>A</w:t>
      </w:r>
      <w:r w:rsidRPr="00C06F4E">
        <w:rPr>
          <w:rFonts w:asciiTheme="majorHAnsi" w:eastAsia="Arial" w:hAnsiTheme="majorHAnsi" w:cs="Arial"/>
          <w:b/>
          <w:spacing w:val="3"/>
        </w:rPr>
        <w:t>c</w:t>
      </w:r>
      <w:r w:rsidRPr="00C06F4E">
        <w:rPr>
          <w:rFonts w:asciiTheme="majorHAnsi" w:eastAsia="Arial" w:hAnsiTheme="majorHAnsi" w:cs="Arial"/>
          <w:b/>
          <w:spacing w:val="1"/>
        </w:rPr>
        <w:t>c</w:t>
      </w:r>
      <w:r w:rsidRPr="00C06F4E">
        <w:rPr>
          <w:rFonts w:asciiTheme="majorHAnsi" w:eastAsia="Arial" w:hAnsiTheme="majorHAnsi" w:cs="Arial"/>
          <w:b/>
        </w:rPr>
        <w:t>oun</w:t>
      </w:r>
      <w:r w:rsidRPr="00C06F4E">
        <w:rPr>
          <w:rFonts w:asciiTheme="majorHAnsi" w:eastAsia="Arial" w:hAnsiTheme="majorHAnsi" w:cs="Arial"/>
          <w:b/>
          <w:spacing w:val="-1"/>
        </w:rPr>
        <w:t>t</w:t>
      </w:r>
      <w:r w:rsidRPr="00C06F4E">
        <w:rPr>
          <w:rFonts w:asciiTheme="majorHAnsi" w:eastAsia="Arial" w:hAnsiTheme="majorHAnsi" w:cs="Arial"/>
          <w:b/>
        </w:rPr>
        <w:t>ing Club,</w:t>
      </w:r>
      <w:r w:rsidRPr="00C06F4E">
        <w:rPr>
          <w:rFonts w:asciiTheme="majorHAnsi" w:eastAsia="Arial" w:hAnsiTheme="majorHAnsi" w:cs="Arial"/>
          <w:b/>
          <w:spacing w:val="4"/>
        </w:rPr>
        <w:t xml:space="preserve"> </w:t>
      </w:r>
      <w:r w:rsidRPr="00C06F4E">
        <w:rPr>
          <w:rFonts w:asciiTheme="majorHAnsi" w:eastAsia="Arial" w:hAnsiTheme="majorHAnsi" w:cs="Arial"/>
        </w:rPr>
        <w:t>Chic</w:t>
      </w:r>
      <w:r w:rsidRPr="00C06F4E">
        <w:rPr>
          <w:rFonts w:asciiTheme="majorHAnsi" w:eastAsia="Arial" w:hAnsiTheme="majorHAnsi" w:cs="Arial"/>
          <w:spacing w:val="-2"/>
        </w:rPr>
        <w:t>a</w:t>
      </w:r>
      <w:r w:rsidRPr="00C06F4E">
        <w:rPr>
          <w:rFonts w:asciiTheme="majorHAnsi" w:eastAsia="Arial" w:hAnsiTheme="majorHAnsi" w:cs="Arial"/>
          <w:spacing w:val="-1"/>
        </w:rPr>
        <w:t>g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 xml:space="preserve">IL       </w:t>
      </w:r>
      <w:r w:rsidRPr="00C06F4E">
        <w:rPr>
          <w:rFonts w:asciiTheme="majorHAnsi" w:eastAsia="Arial" w:hAnsiTheme="majorHAnsi" w:cs="Arial"/>
          <w:spacing w:val="2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</w:rPr>
        <w:t>9</w:t>
      </w:r>
      <w:r w:rsidRPr="00C06F4E">
        <w:rPr>
          <w:rFonts w:asciiTheme="majorHAnsi" w:eastAsia="Arial" w:hAnsiTheme="majorHAnsi" w:cs="Arial"/>
          <w:spacing w:val="2"/>
        </w:rPr>
        <w:t xml:space="preserve"> </w:t>
      </w:r>
      <w:r w:rsidRPr="00C06F4E">
        <w:rPr>
          <w:rFonts w:asciiTheme="majorHAnsi" w:eastAsia="Arial" w:hAnsiTheme="majorHAnsi" w:cs="Arial"/>
        </w:rPr>
        <w:t>–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</w:rPr>
        <w:t>Pres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  <w:spacing w:val="-1"/>
        </w:rPr>
        <w:t>n</w:t>
      </w:r>
      <w:r w:rsidRPr="00C06F4E">
        <w:rPr>
          <w:rFonts w:asciiTheme="majorHAnsi" w:eastAsia="Arial" w:hAnsiTheme="majorHAnsi" w:cs="Arial"/>
        </w:rPr>
        <w:t>t</w:t>
      </w:r>
    </w:p>
    <w:p w14:paraId="4A98CF39" w14:textId="77777777" w:rsidR="009F3ADA" w:rsidRPr="00C06F4E" w:rsidRDefault="00A47931">
      <w:pPr>
        <w:spacing w:line="260" w:lineRule="exact"/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i/>
        </w:rPr>
        <w:t>T</w:t>
      </w:r>
      <w:r w:rsidRPr="00C06F4E">
        <w:rPr>
          <w:rFonts w:asciiTheme="majorHAnsi" w:eastAsia="Arial" w:hAnsiTheme="majorHAnsi" w:cs="Arial"/>
          <w:i/>
          <w:spacing w:val="-1"/>
        </w:rPr>
        <w:t>r</w:t>
      </w:r>
      <w:r w:rsidRPr="00C06F4E">
        <w:rPr>
          <w:rFonts w:asciiTheme="majorHAnsi" w:eastAsia="Arial" w:hAnsiTheme="majorHAnsi" w:cs="Arial"/>
          <w:i/>
          <w:spacing w:val="1"/>
        </w:rPr>
        <w:t>ea</w:t>
      </w:r>
      <w:r w:rsidRPr="00C06F4E">
        <w:rPr>
          <w:rFonts w:asciiTheme="majorHAnsi" w:eastAsia="Arial" w:hAnsiTheme="majorHAnsi" w:cs="Arial"/>
          <w:i/>
        </w:rPr>
        <w:t>s</w:t>
      </w:r>
      <w:r w:rsidRPr="00C06F4E">
        <w:rPr>
          <w:rFonts w:asciiTheme="majorHAnsi" w:eastAsia="Arial" w:hAnsiTheme="majorHAnsi" w:cs="Arial"/>
          <w:i/>
          <w:spacing w:val="1"/>
        </w:rPr>
        <w:t>u</w:t>
      </w:r>
      <w:r w:rsidRPr="00C06F4E">
        <w:rPr>
          <w:rFonts w:asciiTheme="majorHAnsi" w:eastAsia="Arial" w:hAnsiTheme="majorHAnsi" w:cs="Arial"/>
          <w:i/>
        </w:rPr>
        <w:t>rer</w:t>
      </w:r>
    </w:p>
    <w:p w14:paraId="63528F74" w14:textId="77777777" w:rsidR="009F3ADA" w:rsidRPr="00C06F4E" w:rsidRDefault="009F3ADA">
      <w:pPr>
        <w:spacing w:before="18" w:line="260" w:lineRule="exact"/>
        <w:rPr>
          <w:rFonts w:asciiTheme="majorHAnsi" w:hAnsiTheme="majorHAnsi"/>
        </w:rPr>
      </w:pPr>
    </w:p>
    <w:p w14:paraId="7156357F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St</w:t>
      </w:r>
      <w:r w:rsidRPr="00C06F4E">
        <w:rPr>
          <w:rFonts w:asciiTheme="majorHAnsi" w:eastAsia="Arial" w:hAnsiTheme="majorHAnsi" w:cs="Arial"/>
          <w:b/>
          <w:spacing w:val="-1"/>
        </w:rPr>
        <w:t>u</w:t>
      </w:r>
      <w:r w:rsidRPr="00C06F4E">
        <w:rPr>
          <w:rFonts w:asciiTheme="majorHAnsi" w:eastAsia="Arial" w:hAnsiTheme="majorHAnsi" w:cs="Arial"/>
          <w:b/>
        </w:rPr>
        <w:t>dent N</w:t>
      </w:r>
      <w:r w:rsidRPr="00C06F4E">
        <w:rPr>
          <w:rFonts w:asciiTheme="majorHAnsi" w:eastAsia="Arial" w:hAnsiTheme="majorHAnsi" w:cs="Arial"/>
          <w:b/>
          <w:spacing w:val="-2"/>
        </w:rPr>
        <w:t>e</w:t>
      </w:r>
      <w:r w:rsidRPr="00C06F4E">
        <w:rPr>
          <w:rFonts w:asciiTheme="majorHAnsi" w:eastAsia="Arial" w:hAnsiTheme="majorHAnsi" w:cs="Arial"/>
          <w:b/>
          <w:spacing w:val="3"/>
        </w:rPr>
        <w:t>w</w:t>
      </w:r>
      <w:r w:rsidRPr="00C06F4E">
        <w:rPr>
          <w:rFonts w:asciiTheme="majorHAnsi" w:eastAsia="Arial" w:hAnsiTheme="majorHAnsi" w:cs="Arial"/>
          <w:b/>
          <w:spacing w:val="1"/>
        </w:rPr>
        <w:t>s</w:t>
      </w:r>
      <w:r w:rsidRPr="00C06F4E">
        <w:rPr>
          <w:rFonts w:asciiTheme="majorHAnsi" w:eastAsia="Arial" w:hAnsiTheme="majorHAnsi" w:cs="Arial"/>
          <w:b/>
        </w:rPr>
        <w:t>pap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r</w:t>
      </w:r>
      <w:r w:rsidRPr="00C06F4E">
        <w:rPr>
          <w:rFonts w:asciiTheme="majorHAnsi" w:eastAsia="Arial" w:hAnsiTheme="majorHAnsi" w:cs="Arial"/>
          <w:b/>
        </w:rPr>
        <w:t xml:space="preserve">                                                      </w:t>
      </w:r>
      <w:r w:rsidRPr="00C06F4E">
        <w:rPr>
          <w:rFonts w:asciiTheme="majorHAnsi" w:eastAsia="Arial" w:hAnsiTheme="majorHAnsi" w:cs="Arial"/>
          <w:b/>
          <w:spacing w:val="30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0</w:t>
      </w:r>
      <w:r w:rsidRPr="00C06F4E">
        <w:rPr>
          <w:rFonts w:asciiTheme="majorHAnsi" w:eastAsia="Arial" w:hAnsiTheme="majorHAnsi" w:cs="Arial"/>
        </w:rPr>
        <w:t>8</w:t>
      </w:r>
      <w:r w:rsidRPr="00C06F4E">
        <w:rPr>
          <w:rFonts w:asciiTheme="majorHAnsi" w:eastAsia="Arial" w:hAnsiTheme="majorHAnsi" w:cs="Arial"/>
          <w:spacing w:val="2"/>
        </w:rPr>
        <w:t xml:space="preserve"> </w:t>
      </w:r>
      <w:r w:rsidRPr="00C06F4E">
        <w:rPr>
          <w:rFonts w:asciiTheme="majorHAnsi" w:eastAsia="Arial" w:hAnsiTheme="majorHAnsi" w:cs="Arial"/>
        </w:rPr>
        <w:t>–</w:t>
      </w:r>
      <w:r w:rsidRPr="00C06F4E">
        <w:rPr>
          <w:rFonts w:asciiTheme="majorHAnsi" w:eastAsia="Arial" w:hAnsiTheme="majorHAnsi" w:cs="Arial"/>
          <w:spacing w:val="-1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20</w:t>
      </w:r>
      <w:r w:rsidRPr="00C06F4E">
        <w:rPr>
          <w:rFonts w:asciiTheme="majorHAnsi" w:eastAsia="Arial" w:hAnsiTheme="majorHAnsi" w:cs="Arial"/>
          <w:spacing w:val="-1"/>
        </w:rPr>
        <w:t>1</w:t>
      </w:r>
      <w:r w:rsidRPr="00C06F4E">
        <w:rPr>
          <w:rFonts w:asciiTheme="majorHAnsi" w:eastAsia="Arial" w:hAnsiTheme="majorHAnsi" w:cs="Arial"/>
        </w:rPr>
        <w:t>0</w:t>
      </w:r>
    </w:p>
    <w:p w14:paraId="134F399B" w14:textId="77777777" w:rsidR="009F3ADA" w:rsidRPr="00C06F4E" w:rsidRDefault="00A47931">
      <w:pPr>
        <w:spacing w:line="260" w:lineRule="exact"/>
        <w:ind w:left="177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i/>
        </w:rPr>
        <w:t>St</w:t>
      </w:r>
      <w:r w:rsidRPr="00C06F4E">
        <w:rPr>
          <w:rFonts w:asciiTheme="majorHAnsi" w:eastAsia="Arial" w:hAnsiTheme="majorHAnsi" w:cs="Arial"/>
          <w:i/>
          <w:spacing w:val="1"/>
        </w:rPr>
        <w:t>a</w:t>
      </w:r>
      <w:r w:rsidRPr="00C06F4E">
        <w:rPr>
          <w:rFonts w:asciiTheme="majorHAnsi" w:eastAsia="Arial" w:hAnsiTheme="majorHAnsi" w:cs="Arial"/>
          <w:i/>
        </w:rPr>
        <w:t>ff</w:t>
      </w:r>
      <w:r w:rsidRPr="00C06F4E">
        <w:rPr>
          <w:rFonts w:asciiTheme="majorHAnsi" w:eastAsia="Arial" w:hAnsiTheme="majorHAnsi" w:cs="Arial"/>
          <w:i/>
          <w:spacing w:val="-3"/>
        </w:rPr>
        <w:t xml:space="preserve"> </w:t>
      </w:r>
      <w:r w:rsidRPr="00C06F4E">
        <w:rPr>
          <w:rFonts w:asciiTheme="majorHAnsi" w:eastAsia="Arial" w:hAnsiTheme="majorHAnsi" w:cs="Arial"/>
          <w:i/>
          <w:spacing w:val="4"/>
        </w:rPr>
        <w:t>W</w:t>
      </w:r>
      <w:r w:rsidRPr="00C06F4E">
        <w:rPr>
          <w:rFonts w:asciiTheme="majorHAnsi" w:eastAsia="Arial" w:hAnsiTheme="majorHAnsi" w:cs="Arial"/>
          <w:i/>
        </w:rPr>
        <w:t>r</w:t>
      </w:r>
      <w:r w:rsidRPr="00C06F4E">
        <w:rPr>
          <w:rFonts w:asciiTheme="majorHAnsi" w:eastAsia="Arial" w:hAnsiTheme="majorHAnsi" w:cs="Arial"/>
          <w:i/>
          <w:spacing w:val="-1"/>
        </w:rPr>
        <w:t>i</w:t>
      </w:r>
      <w:r w:rsidRPr="00C06F4E">
        <w:rPr>
          <w:rFonts w:asciiTheme="majorHAnsi" w:eastAsia="Arial" w:hAnsiTheme="majorHAnsi" w:cs="Arial"/>
          <w:i/>
        </w:rPr>
        <w:t>t</w:t>
      </w:r>
      <w:r w:rsidRPr="00C06F4E">
        <w:rPr>
          <w:rFonts w:asciiTheme="majorHAnsi" w:eastAsia="Arial" w:hAnsiTheme="majorHAnsi" w:cs="Arial"/>
          <w:i/>
          <w:spacing w:val="1"/>
        </w:rPr>
        <w:t>e</w:t>
      </w:r>
      <w:r w:rsidRPr="00C06F4E">
        <w:rPr>
          <w:rFonts w:asciiTheme="majorHAnsi" w:eastAsia="Arial" w:hAnsiTheme="majorHAnsi" w:cs="Arial"/>
          <w:i/>
        </w:rPr>
        <w:t>r</w:t>
      </w:r>
    </w:p>
    <w:p w14:paraId="6161BB82" w14:textId="77777777" w:rsidR="009F3ADA" w:rsidRPr="00C06F4E" w:rsidRDefault="009F3ADA">
      <w:pPr>
        <w:spacing w:before="18" w:line="260" w:lineRule="exact"/>
        <w:rPr>
          <w:rFonts w:asciiTheme="majorHAnsi" w:hAnsiTheme="majorHAnsi"/>
        </w:rPr>
      </w:pPr>
    </w:p>
    <w:p w14:paraId="7D636003" w14:textId="77777777" w:rsidR="009F3ADA" w:rsidRPr="00C06F4E" w:rsidRDefault="00A47931">
      <w:pPr>
        <w:ind w:left="158"/>
        <w:rPr>
          <w:rFonts w:asciiTheme="majorHAnsi" w:eastAsia="Arial" w:hAnsiTheme="majorHAnsi" w:cs="Arial"/>
        </w:rPr>
      </w:pPr>
      <w:r w:rsidRPr="00C06F4E">
        <w:rPr>
          <w:rFonts w:asciiTheme="majorHAnsi" w:eastAsia="Arial" w:hAnsiTheme="majorHAnsi" w:cs="Arial"/>
          <w:b/>
        </w:rPr>
        <w:t>S</w:t>
      </w:r>
      <w:r w:rsidRPr="00C06F4E">
        <w:rPr>
          <w:rFonts w:asciiTheme="majorHAnsi" w:eastAsia="Arial" w:hAnsiTheme="majorHAnsi" w:cs="Arial"/>
          <w:b/>
          <w:spacing w:val="1"/>
        </w:rPr>
        <w:t>k</w:t>
      </w:r>
      <w:r w:rsidRPr="00C06F4E">
        <w:rPr>
          <w:rFonts w:asciiTheme="majorHAnsi" w:eastAsia="Arial" w:hAnsiTheme="majorHAnsi" w:cs="Arial"/>
          <w:b/>
        </w:rPr>
        <w:t>i</w:t>
      </w:r>
      <w:r w:rsidRPr="00C06F4E">
        <w:rPr>
          <w:rFonts w:asciiTheme="majorHAnsi" w:eastAsia="Arial" w:hAnsiTheme="majorHAnsi" w:cs="Arial"/>
          <w:b/>
          <w:spacing w:val="1"/>
        </w:rPr>
        <w:t>l</w:t>
      </w:r>
      <w:r w:rsidRPr="00C06F4E">
        <w:rPr>
          <w:rFonts w:asciiTheme="majorHAnsi" w:eastAsia="Arial" w:hAnsiTheme="majorHAnsi" w:cs="Arial"/>
          <w:b/>
          <w:spacing w:val="-2"/>
        </w:rPr>
        <w:t>l</w:t>
      </w:r>
      <w:r w:rsidRPr="00C06F4E">
        <w:rPr>
          <w:rFonts w:asciiTheme="majorHAnsi" w:eastAsia="Arial" w:hAnsiTheme="majorHAnsi" w:cs="Arial"/>
          <w:b/>
        </w:rPr>
        <w:t xml:space="preserve">s             </w:t>
      </w:r>
      <w:r w:rsidRPr="00C06F4E">
        <w:rPr>
          <w:rFonts w:asciiTheme="majorHAnsi" w:eastAsia="Arial" w:hAnsiTheme="majorHAnsi" w:cs="Arial"/>
          <w:b/>
          <w:spacing w:val="62"/>
        </w:rPr>
        <w:t xml:space="preserve"> </w:t>
      </w:r>
      <w:r w:rsidRPr="00C06F4E">
        <w:rPr>
          <w:rFonts w:asciiTheme="majorHAnsi" w:eastAsia="Arial" w:hAnsiTheme="majorHAnsi" w:cs="Arial"/>
          <w:b/>
        </w:rPr>
        <w:t>Langu</w:t>
      </w:r>
      <w:r w:rsidRPr="00C06F4E">
        <w:rPr>
          <w:rFonts w:asciiTheme="majorHAnsi" w:eastAsia="Arial" w:hAnsiTheme="majorHAnsi" w:cs="Arial"/>
          <w:b/>
          <w:spacing w:val="1"/>
        </w:rPr>
        <w:t>a</w:t>
      </w:r>
      <w:r w:rsidRPr="00C06F4E">
        <w:rPr>
          <w:rFonts w:asciiTheme="majorHAnsi" w:eastAsia="Arial" w:hAnsiTheme="majorHAnsi" w:cs="Arial"/>
          <w:b/>
        </w:rPr>
        <w:t>ge:</w:t>
      </w:r>
      <w:r w:rsidRPr="00C06F4E">
        <w:rPr>
          <w:rFonts w:asciiTheme="majorHAnsi" w:eastAsia="Arial" w:hAnsiTheme="majorHAnsi" w:cs="Arial"/>
          <w:b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Co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  <w:spacing w:val="-2"/>
        </w:rPr>
        <w:t>v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rsat</w:t>
      </w:r>
      <w:r w:rsidRPr="00C06F4E">
        <w:rPr>
          <w:rFonts w:asciiTheme="majorHAnsi" w:eastAsia="Arial" w:hAnsiTheme="majorHAnsi" w:cs="Arial"/>
          <w:spacing w:val="-3"/>
        </w:rPr>
        <w:t>i</w:t>
      </w:r>
      <w:r w:rsidRPr="00C06F4E">
        <w:rPr>
          <w:rFonts w:asciiTheme="majorHAnsi" w:eastAsia="Arial" w:hAnsiTheme="majorHAnsi" w:cs="Arial"/>
          <w:spacing w:val="1"/>
        </w:rPr>
        <w:t>ona</w:t>
      </w:r>
      <w:r w:rsidRPr="00C06F4E">
        <w:rPr>
          <w:rFonts w:asciiTheme="majorHAnsi" w:eastAsia="Arial" w:hAnsiTheme="majorHAnsi" w:cs="Arial"/>
        </w:rPr>
        <w:t>l in</w:t>
      </w:r>
      <w:r w:rsidRPr="00C06F4E">
        <w:rPr>
          <w:rFonts w:asciiTheme="majorHAnsi" w:eastAsia="Arial" w:hAnsiTheme="majorHAnsi" w:cs="Arial"/>
          <w:spacing w:val="-2"/>
        </w:rPr>
        <w:t xml:space="preserve"> </w:t>
      </w:r>
      <w:r w:rsidRPr="00C06F4E">
        <w:rPr>
          <w:rFonts w:asciiTheme="majorHAnsi" w:eastAsia="Arial" w:hAnsiTheme="majorHAnsi" w:cs="Arial"/>
          <w:spacing w:val="1"/>
        </w:rPr>
        <w:t>S</w:t>
      </w:r>
      <w:r w:rsidRPr="00C06F4E">
        <w:rPr>
          <w:rFonts w:asciiTheme="majorHAnsi" w:eastAsia="Arial" w:hAnsiTheme="majorHAnsi" w:cs="Arial"/>
          <w:spacing w:val="-1"/>
        </w:rPr>
        <w:t>p</w:t>
      </w:r>
      <w:r w:rsidRPr="00C06F4E">
        <w:rPr>
          <w:rFonts w:asciiTheme="majorHAnsi" w:eastAsia="Arial" w:hAnsiTheme="majorHAnsi" w:cs="Arial"/>
          <w:spacing w:val="1"/>
        </w:rPr>
        <w:t>an</w:t>
      </w:r>
      <w:r w:rsidRPr="00C06F4E">
        <w:rPr>
          <w:rFonts w:asciiTheme="majorHAnsi" w:eastAsia="Arial" w:hAnsiTheme="majorHAnsi" w:cs="Arial"/>
        </w:rPr>
        <w:t>ish</w:t>
      </w:r>
    </w:p>
    <w:p w14:paraId="6867419B" w14:textId="77777777" w:rsidR="009F3ADA" w:rsidRPr="00C06F4E" w:rsidRDefault="00A47931">
      <w:pPr>
        <w:ind w:left="1778"/>
        <w:rPr>
          <w:rFonts w:asciiTheme="majorHAnsi" w:eastAsia="Arial" w:hAnsiTheme="majorHAnsi" w:cs="Arial"/>
        </w:rPr>
        <w:sectPr w:rsidR="009F3ADA" w:rsidRPr="00C06F4E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C06F4E">
        <w:rPr>
          <w:rFonts w:asciiTheme="majorHAnsi" w:eastAsia="Arial" w:hAnsiTheme="majorHAnsi" w:cs="Arial"/>
          <w:b/>
        </w:rPr>
        <w:t>Com</w:t>
      </w:r>
      <w:r w:rsidRPr="00C06F4E">
        <w:rPr>
          <w:rFonts w:asciiTheme="majorHAnsi" w:eastAsia="Arial" w:hAnsiTheme="majorHAnsi" w:cs="Arial"/>
          <w:b/>
          <w:spacing w:val="-1"/>
        </w:rPr>
        <w:t>p</w:t>
      </w:r>
      <w:r w:rsidRPr="00C06F4E">
        <w:rPr>
          <w:rFonts w:asciiTheme="majorHAnsi" w:eastAsia="Arial" w:hAnsiTheme="majorHAnsi" w:cs="Arial"/>
          <w:b/>
        </w:rPr>
        <w:t>u</w:t>
      </w:r>
      <w:r w:rsidRPr="00C06F4E">
        <w:rPr>
          <w:rFonts w:asciiTheme="majorHAnsi" w:eastAsia="Arial" w:hAnsiTheme="majorHAnsi" w:cs="Arial"/>
          <w:b/>
          <w:spacing w:val="-1"/>
        </w:rPr>
        <w:t>t</w:t>
      </w:r>
      <w:r w:rsidRPr="00C06F4E">
        <w:rPr>
          <w:rFonts w:asciiTheme="majorHAnsi" w:eastAsia="Arial" w:hAnsiTheme="majorHAnsi" w:cs="Arial"/>
          <w:b/>
          <w:spacing w:val="1"/>
        </w:rPr>
        <w:t>e</w:t>
      </w:r>
      <w:r w:rsidRPr="00C06F4E">
        <w:rPr>
          <w:rFonts w:asciiTheme="majorHAnsi" w:eastAsia="Arial" w:hAnsiTheme="majorHAnsi" w:cs="Arial"/>
          <w:b/>
        </w:rPr>
        <w:t>r:</w:t>
      </w:r>
      <w:r w:rsidRPr="00C06F4E">
        <w:rPr>
          <w:rFonts w:asciiTheme="majorHAnsi" w:eastAsia="Arial" w:hAnsiTheme="majorHAnsi" w:cs="Arial"/>
          <w:b/>
          <w:spacing w:val="3"/>
        </w:rPr>
        <w:t xml:space="preserve"> </w:t>
      </w:r>
      <w:r w:rsidRPr="00C06F4E">
        <w:rPr>
          <w:rFonts w:asciiTheme="majorHAnsi" w:eastAsia="Arial" w:hAnsiTheme="majorHAnsi" w:cs="Arial"/>
        </w:rPr>
        <w:t>Pr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  <w:spacing w:val="3"/>
        </w:rPr>
        <w:t>f</w:t>
      </w:r>
      <w:r w:rsidRPr="00C06F4E">
        <w:rPr>
          <w:rFonts w:asciiTheme="majorHAnsi" w:eastAsia="Arial" w:hAnsiTheme="majorHAnsi" w:cs="Arial"/>
        </w:rPr>
        <w:t>ic</w:t>
      </w:r>
      <w:r w:rsidRPr="00C06F4E">
        <w:rPr>
          <w:rFonts w:asciiTheme="majorHAnsi" w:eastAsia="Arial" w:hAnsiTheme="majorHAnsi" w:cs="Arial"/>
          <w:spacing w:val="-1"/>
        </w:rPr>
        <w:t>ie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3"/>
        </w:rPr>
        <w:t>i</w:t>
      </w:r>
      <w:r w:rsidRPr="00C06F4E">
        <w:rPr>
          <w:rFonts w:asciiTheme="majorHAnsi" w:eastAsia="Arial" w:hAnsiTheme="majorHAnsi" w:cs="Arial"/>
        </w:rPr>
        <w:t>n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M</w:t>
      </w:r>
      <w:r w:rsidRPr="00C06F4E">
        <w:rPr>
          <w:rFonts w:asciiTheme="majorHAnsi" w:eastAsia="Arial" w:hAnsiTheme="majorHAnsi" w:cs="Arial"/>
          <w:spacing w:val="-1"/>
        </w:rPr>
        <w:t>i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-1"/>
        </w:rPr>
        <w:t>r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s</w:t>
      </w:r>
      <w:r w:rsidRPr="00C06F4E">
        <w:rPr>
          <w:rFonts w:asciiTheme="majorHAnsi" w:eastAsia="Arial" w:hAnsiTheme="majorHAnsi" w:cs="Arial"/>
          <w:spacing w:val="-1"/>
        </w:rPr>
        <w:t>o</w:t>
      </w:r>
      <w:r w:rsidRPr="00C06F4E">
        <w:rPr>
          <w:rFonts w:asciiTheme="majorHAnsi" w:eastAsia="Arial" w:hAnsiTheme="majorHAnsi" w:cs="Arial"/>
          <w:spacing w:val="3"/>
        </w:rPr>
        <w:t>f</w:t>
      </w:r>
      <w:r w:rsidRPr="00C06F4E">
        <w:rPr>
          <w:rFonts w:asciiTheme="majorHAnsi" w:eastAsia="Arial" w:hAnsiTheme="majorHAnsi" w:cs="Arial"/>
        </w:rPr>
        <w:t>t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O</w:t>
      </w:r>
      <w:r w:rsidRPr="00C06F4E">
        <w:rPr>
          <w:rFonts w:asciiTheme="majorHAnsi" w:eastAsia="Arial" w:hAnsiTheme="majorHAnsi" w:cs="Arial"/>
        </w:rPr>
        <w:t>f</w:t>
      </w:r>
      <w:r w:rsidRPr="00C06F4E">
        <w:rPr>
          <w:rFonts w:asciiTheme="majorHAnsi" w:eastAsia="Arial" w:hAnsiTheme="majorHAnsi" w:cs="Arial"/>
          <w:spacing w:val="1"/>
        </w:rPr>
        <w:t>f</w:t>
      </w:r>
      <w:r w:rsidRPr="00C06F4E">
        <w:rPr>
          <w:rFonts w:asciiTheme="majorHAnsi" w:eastAsia="Arial" w:hAnsiTheme="majorHAnsi" w:cs="Arial"/>
        </w:rPr>
        <w:t>ice,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  <w:spacing w:val="-2"/>
        </w:rPr>
        <w:t>i</w:t>
      </w:r>
      <w:r w:rsidRPr="00C06F4E">
        <w:rPr>
          <w:rFonts w:asciiTheme="majorHAnsi" w:eastAsia="Arial" w:hAnsiTheme="majorHAnsi" w:cs="Arial"/>
          <w:spacing w:val="1"/>
        </w:rPr>
        <w:t>n</w:t>
      </w:r>
      <w:r w:rsidRPr="00C06F4E">
        <w:rPr>
          <w:rFonts w:asciiTheme="majorHAnsi" w:eastAsia="Arial" w:hAnsiTheme="majorHAnsi" w:cs="Arial"/>
        </w:rPr>
        <w:t>clu</w:t>
      </w:r>
      <w:r w:rsidRPr="00C06F4E">
        <w:rPr>
          <w:rFonts w:asciiTheme="majorHAnsi" w:eastAsia="Arial" w:hAnsiTheme="majorHAnsi" w:cs="Arial"/>
          <w:spacing w:val="1"/>
        </w:rPr>
        <w:t>d</w:t>
      </w:r>
      <w:r w:rsidRPr="00C06F4E">
        <w:rPr>
          <w:rFonts w:asciiTheme="majorHAnsi" w:eastAsia="Arial" w:hAnsiTheme="majorHAnsi" w:cs="Arial"/>
        </w:rPr>
        <w:t>ing</w:t>
      </w:r>
      <w:r w:rsidRPr="00C06F4E">
        <w:rPr>
          <w:rFonts w:asciiTheme="majorHAnsi" w:eastAsia="Arial" w:hAnsiTheme="majorHAnsi" w:cs="Arial"/>
          <w:spacing w:val="-5"/>
        </w:rPr>
        <w:t xml:space="preserve"> </w:t>
      </w:r>
      <w:r w:rsidRPr="00C06F4E">
        <w:rPr>
          <w:rFonts w:asciiTheme="majorHAnsi" w:eastAsia="Arial" w:hAnsiTheme="majorHAnsi" w:cs="Arial"/>
          <w:spacing w:val="6"/>
        </w:rPr>
        <w:t>W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  <w:spacing w:val="-3"/>
        </w:rPr>
        <w:t>r</w:t>
      </w:r>
      <w:r w:rsidRPr="00C06F4E">
        <w:rPr>
          <w:rFonts w:asciiTheme="majorHAnsi" w:eastAsia="Arial" w:hAnsiTheme="majorHAnsi" w:cs="Arial"/>
          <w:spacing w:val="1"/>
        </w:rPr>
        <w:t>d</w:t>
      </w:r>
      <w:r w:rsidRPr="00C06F4E">
        <w:rPr>
          <w:rFonts w:asciiTheme="majorHAnsi" w:eastAsia="Arial" w:hAnsiTheme="majorHAnsi" w:cs="Arial"/>
        </w:rPr>
        <w:t>,</w:t>
      </w:r>
      <w:r w:rsidRPr="00C06F4E">
        <w:rPr>
          <w:rFonts w:asciiTheme="majorHAnsi" w:eastAsia="Arial" w:hAnsiTheme="majorHAnsi" w:cs="Arial"/>
          <w:spacing w:val="1"/>
        </w:rPr>
        <w:t xml:space="preserve"> </w:t>
      </w:r>
      <w:r w:rsidRPr="00C06F4E">
        <w:rPr>
          <w:rFonts w:asciiTheme="majorHAnsi" w:eastAsia="Arial" w:hAnsiTheme="majorHAnsi" w:cs="Arial"/>
        </w:rPr>
        <w:t>E</w:t>
      </w:r>
      <w:r w:rsidRPr="00C06F4E">
        <w:rPr>
          <w:rFonts w:asciiTheme="majorHAnsi" w:eastAsia="Arial" w:hAnsiTheme="majorHAnsi" w:cs="Arial"/>
          <w:spacing w:val="-2"/>
        </w:rPr>
        <w:t>x</w:t>
      </w:r>
      <w:r w:rsidRPr="00C06F4E">
        <w:rPr>
          <w:rFonts w:asciiTheme="majorHAnsi" w:eastAsia="Arial" w:hAnsiTheme="majorHAnsi" w:cs="Arial"/>
        </w:rPr>
        <w:t>c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 xml:space="preserve">l, </w:t>
      </w:r>
      <w:r w:rsidRPr="00C06F4E">
        <w:rPr>
          <w:rFonts w:asciiTheme="majorHAnsi" w:eastAsia="Arial" w:hAnsiTheme="majorHAnsi" w:cs="Arial"/>
          <w:spacing w:val="-1"/>
        </w:rPr>
        <w:t>an</w:t>
      </w:r>
      <w:r w:rsidRPr="00C06F4E">
        <w:rPr>
          <w:rFonts w:asciiTheme="majorHAnsi" w:eastAsia="Arial" w:hAnsiTheme="majorHAnsi" w:cs="Arial"/>
        </w:rPr>
        <w:t>d</w:t>
      </w:r>
      <w:r w:rsidRPr="00C06F4E">
        <w:rPr>
          <w:rFonts w:asciiTheme="majorHAnsi" w:eastAsia="Arial" w:hAnsiTheme="majorHAnsi" w:cs="Arial"/>
          <w:spacing w:val="1"/>
        </w:rPr>
        <w:t xml:space="preserve"> Po</w:t>
      </w:r>
      <w:r w:rsidRPr="00C06F4E">
        <w:rPr>
          <w:rFonts w:asciiTheme="majorHAnsi" w:eastAsia="Arial" w:hAnsiTheme="majorHAnsi" w:cs="Arial"/>
          <w:spacing w:val="-3"/>
        </w:rPr>
        <w:t>w</w:t>
      </w:r>
      <w:r w:rsidRPr="00C06F4E">
        <w:rPr>
          <w:rFonts w:asciiTheme="majorHAnsi" w:eastAsia="Arial" w:hAnsiTheme="majorHAnsi" w:cs="Arial"/>
          <w:spacing w:val="1"/>
        </w:rPr>
        <w:t>e</w:t>
      </w:r>
      <w:r w:rsidRPr="00C06F4E">
        <w:rPr>
          <w:rFonts w:asciiTheme="majorHAnsi" w:eastAsia="Arial" w:hAnsiTheme="majorHAnsi" w:cs="Arial"/>
        </w:rPr>
        <w:t>rP</w:t>
      </w:r>
      <w:r w:rsidRPr="00C06F4E">
        <w:rPr>
          <w:rFonts w:asciiTheme="majorHAnsi" w:eastAsia="Arial" w:hAnsiTheme="majorHAnsi" w:cs="Arial"/>
          <w:spacing w:val="1"/>
        </w:rPr>
        <w:t>o</w:t>
      </w:r>
      <w:r w:rsidRPr="00C06F4E">
        <w:rPr>
          <w:rFonts w:asciiTheme="majorHAnsi" w:eastAsia="Arial" w:hAnsiTheme="majorHAnsi" w:cs="Arial"/>
        </w:rPr>
        <w:t>int</w:t>
      </w:r>
    </w:p>
    <w:p w14:paraId="5C4CD483" w14:textId="77777777" w:rsidR="009F3ADA" w:rsidRPr="00C06F4E" w:rsidRDefault="00A47931">
      <w:pPr>
        <w:spacing w:before="81"/>
        <w:ind w:left="3370" w:right="3867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lastRenderedPageBreak/>
        <w:pict w14:anchorId="3079BFA9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808080"/>
        </w:rPr>
        <w:t>MP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</w:rPr>
        <w:t>E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2: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Ch</w:t>
      </w:r>
      <w:r w:rsidRPr="00C06F4E">
        <w:rPr>
          <w:rFonts w:asciiTheme="majorHAnsi" w:eastAsia="Garamond" w:hAnsiTheme="majorHAnsi" w:cs="Garamond"/>
          <w:b/>
          <w:color w:val="808080"/>
          <w:spacing w:val="2"/>
        </w:rPr>
        <w:t>r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3"/>
        </w:rPr>
        <w:t>l</w:t>
      </w:r>
      <w:r w:rsidRPr="00C06F4E">
        <w:rPr>
          <w:rFonts w:asciiTheme="majorHAnsi" w:eastAsia="Garamond" w:hAnsiTheme="majorHAnsi" w:cs="Garamond"/>
          <w:b/>
          <w:color w:val="808080"/>
          <w:spacing w:val="-5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g</w:t>
      </w:r>
      <w:r w:rsidRPr="00C06F4E">
        <w:rPr>
          <w:rFonts w:asciiTheme="majorHAnsi" w:eastAsia="Garamond" w:hAnsiTheme="majorHAnsi" w:cs="Garamond"/>
          <w:b/>
          <w:color w:val="808080"/>
        </w:rPr>
        <w:t>ical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Re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u</w:t>
      </w:r>
      <w:r w:rsidRPr="00C06F4E">
        <w:rPr>
          <w:rFonts w:asciiTheme="majorHAnsi" w:eastAsia="Garamond" w:hAnsiTheme="majorHAnsi" w:cs="Garamond"/>
          <w:b/>
          <w:color w:val="808080"/>
        </w:rPr>
        <w:t>me</w:t>
      </w:r>
    </w:p>
    <w:p w14:paraId="0A81937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801EE1B" w14:textId="77777777" w:rsidR="009F3ADA" w:rsidRPr="00C06F4E" w:rsidRDefault="009F3ADA">
      <w:pPr>
        <w:spacing w:before="2" w:line="260" w:lineRule="exact"/>
        <w:rPr>
          <w:rFonts w:asciiTheme="majorHAnsi" w:hAnsiTheme="majorHAnsi"/>
        </w:rPr>
      </w:pPr>
    </w:p>
    <w:p w14:paraId="6D18410C" w14:textId="77777777" w:rsidR="009F3ADA" w:rsidRPr="00C06F4E" w:rsidRDefault="00A47931">
      <w:pPr>
        <w:tabs>
          <w:tab w:val="left" w:pos="10840"/>
        </w:tabs>
        <w:ind w:left="15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b/>
          <w:u w:val="thick" w:color="000000"/>
        </w:rPr>
        <w:t>Martha</w:t>
      </w:r>
      <w:r w:rsidRPr="00C06F4E">
        <w:rPr>
          <w:rFonts w:asciiTheme="majorHAnsi" w:eastAsia="Californian FB" w:hAnsiTheme="majorHAnsi" w:cs="Californian FB"/>
          <w:b/>
          <w:spacing w:val="-2"/>
          <w:u w:val="thick" w:color="000000"/>
        </w:rPr>
        <w:t xml:space="preserve"> </w:t>
      </w:r>
      <w:r w:rsidRPr="00C06F4E">
        <w:rPr>
          <w:rFonts w:asciiTheme="majorHAnsi" w:eastAsia="Californian FB" w:hAnsiTheme="majorHAnsi" w:cs="Californian FB"/>
          <w:b/>
          <w:u w:val="thick" w:color="000000"/>
        </w:rPr>
        <w:t>Sm</w:t>
      </w:r>
      <w:r w:rsidRPr="00C06F4E">
        <w:rPr>
          <w:rFonts w:asciiTheme="majorHAnsi" w:eastAsia="Californian FB" w:hAnsiTheme="majorHAnsi" w:cs="Californian FB"/>
          <w:b/>
          <w:spacing w:val="1"/>
          <w:u w:val="thick" w:color="000000"/>
        </w:rPr>
        <w:t>i</w:t>
      </w:r>
      <w:r w:rsidRPr="00C06F4E">
        <w:rPr>
          <w:rFonts w:asciiTheme="majorHAnsi" w:eastAsia="Californian FB" w:hAnsiTheme="majorHAnsi" w:cs="Californian FB"/>
          <w:b/>
          <w:spacing w:val="-4"/>
          <w:u w:val="thick" w:color="000000"/>
        </w:rPr>
        <w:t>t</w:t>
      </w:r>
      <w:r w:rsidRPr="00C06F4E">
        <w:rPr>
          <w:rFonts w:asciiTheme="majorHAnsi" w:eastAsia="Californian FB" w:hAnsiTheme="majorHAnsi" w:cs="Californian FB"/>
          <w:b/>
          <w:u w:val="thick" w:color="000000"/>
        </w:rPr>
        <w:t>h</w:t>
      </w:r>
      <w:r w:rsidRPr="00C06F4E">
        <w:rPr>
          <w:rFonts w:asciiTheme="majorHAnsi" w:eastAsia="Californian FB" w:hAnsiTheme="majorHAnsi" w:cs="Californian FB"/>
          <w:b/>
          <w:spacing w:val="1"/>
          <w:u w:val="thick" w:color="000000"/>
        </w:rPr>
        <w:t xml:space="preserve"> </w:t>
      </w:r>
      <w:r w:rsidRPr="00C06F4E">
        <w:rPr>
          <w:rFonts w:asciiTheme="majorHAnsi" w:eastAsia="Californian FB" w:hAnsiTheme="majorHAnsi" w:cs="Californian FB"/>
          <w:b/>
          <w:spacing w:val="-1"/>
          <w:u w:val="thick" w:color="000000"/>
        </w:rPr>
        <w:t>M</w:t>
      </w:r>
      <w:r w:rsidRPr="00C06F4E">
        <w:rPr>
          <w:rFonts w:asciiTheme="majorHAnsi" w:eastAsia="Californian FB" w:hAnsiTheme="majorHAnsi" w:cs="Californian FB"/>
          <w:b/>
          <w:u w:val="thick" w:color="000000"/>
        </w:rPr>
        <w:t>a</w:t>
      </w:r>
      <w:r w:rsidRPr="00C06F4E">
        <w:rPr>
          <w:rFonts w:asciiTheme="majorHAnsi" w:eastAsia="Californian FB" w:hAnsiTheme="majorHAnsi" w:cs="Californian FB"/>
          <w:b/>
          <w:spacing w:val="-1"/>
          <w:u w:val="thick" w:color="000000"/>
        </w:rPr>
        <w:t>rt</w:t>
      </w:r>
      <w:hyperlink r:id="rId24">
        <w:r w:rsidRPr="00C06F4E">
          <w:rPr>
            <w:rFonts w:asciiTheme="majorHAnsi" w:eastAsia="Californian FB" w:hAnsiTheme="majorHAnsi" w:cs="Californian FB"/>
            <w:b/>
            <w:u w:val="thick" w:color="000000"/>
          </w:rPr>
          <w:t>ha</w:t>
        </w:r>
        <w:r w:rsidRPr="00C06F4E">
          <w:rPr>
            <w:rFonts w:asciiTheme="majorHAnsi" w:eastAsia="Californian FB" w:hAnsiTheme="majorHAnsi" w:cs="Californian FB"/>
            <w:b/>
            <w:spacing w:val="1"/>
            <w:u w:val="thick" w:color="000000"/>
          </w:rPr>
          <w:t>.</w:t>
        </w:r>
        <w:r w:rsidRPr="00C06F4E">
          <w:rPr>
            <w:rFonts w:asciiTheme="majorHAnsi" w:eastAsia="Californian FB" w:hAnsiTheme="majorHAnsi" w:cs="Californian FB"/>
            <w:b/>
            <w:u w:val="thick" w:color="000000"/>
          </w:rPr>
          <w:t>S</w:t>
        </w:r>
        <w:r w:rsidRPr="00C06F4E">
          <w:rPr>
            <w:rFonts w:asciiTheme="majorHAnsi" w:eastAsia="Californian FB" w:hAnsiTheme="majorHAnsi" w:cs="Californian FB"/>
            <w:b/>
            <w:spacing w:val="1"/>
            <w:u w:val="thick" w:color="000000"/>
          </w:rPr>
          <w:t>m</w:t>
        </w:r>
        <w:r w:rsidRPr="00C06F4E">
          <w:rPr>
            <w:rFonts w:asciiTheme="majorHAnsi" w:eastAsia="Californian FB" w:hAnsiTheme="majorHAnsi" w:cs="Californian FB"/>
            <w:b/>
            <w:spacing w:val="-1"/>
            <w:u w:val="thick" w:color="000000"/>
          </w:rPr>
          <w:t>it</w:t>
        </w:r>
        <w:r w:rsidRPr="00C06F4E">
          <w:rPr>
            <w:rFonts w:asciiTheme="majorHAnsi" w:eastAsia="Californian FB" w:hAnsiTheme="majorHAnsi" w:cs="Californian FB"/>
            <w:b/>
            <w:u w:val="thick" w:color="000000"/>
          </w:rPr>
          <w:t>h@ho</w:t>
        </w:r>
        <w:r w:rsidRPr="00C06F4E">
          <w:rPr>
            <w:rFonts w:asciiTheme="majorHAnsi" w:eastAsia="Californian FB" w:hAnsiTheme="majorHAnsi" w:cs="Californian FB"/>
            <w:b/>
            <w:spacing w:val="-1"/>
            <w:u w:val="thick" w:color="000000"/>
          </w:rPr>
          <w:t>t</w:t>
        </w:r>
        <w:r w:rsidRPr="00C06F4E">
          <w:rPr>
            <w:rFonts w:asciiTheme="majorHAnsi" w:eastAsia="Californian FB" w:hAnsiTheme="majorHAnsi" w:cs="Californian FB"/>
            <w:b/>
            <w:spacing w:val="1"/>
            <w:u w:val="thick" w:color="000000"/>
          </w:rPr>
          <w:t>m</w:t>
        </w:r>
        <w:r w:rsidRPr="00C06F4E">
          <w:rPr>
            <w:rFonts w:asciiTheme="majorHAnsi" w:eastAsia="Californian FB" w:hAnsiTheme="majorHAnsi" w:cs="Californian FB"/>
            <w:b/>
            <w:u w:val="thick" w:color="000000"/>
          </w:rPr>
          <w:t>a</w:t>
        </w:r>
        <w:r w:rsidRPr="00C06F4E">
          <w:rPr>
            <w:rFonts w:asciiTheme="majorHAnsi" w:eastAsia="Californian FB" w:hAnsiTheme="majorHAnsi" w:cs="Californian FB"/>
            <w:b/>
            <w:spacing w:val="-1"/>
            <w:u w:val="thick" w:color="000000"/>
          </w:rPr>
          <w:t>i</w:t>
        </w:r>
        <w:r w:rsidRPr="00C06F4E">
          <w:rPr>
            <w:rFonts w:asciiTheme="majorHAnsi" w:eastAsia="Californian FB" w:hAnsiTheme="majorHAnsi" w:cs="Californian FB"/>
            <w:b/>
            <w:u w:val="thick" w:color="000000"/>
          </w:rPr>
          <w:t>l</w:t>
        </w:r>
        <w:r w:rsidRPr="00C06F4E">
          <w:rPr>
            <w:rFonts w:asciiTheme="majorHAnsi" w:eastAsia="Californian FB" w:hAnsiTheme="majorHAnsi" w:cs="Californian FB"/>
            <w:b/>
            <w:spacing w:val="-2"/>
            <w:u w:val="thick" w:color="000000"/>
          </w:rPr>
          <w:t>.</w:t>
        </w:r>
        <w:r w:rsidRPr="00C06F4E">
          <w:rPr>
            <w:rFonts w:asciiTheme="majorHAnsi" w:eastAsia="Californian FB" w:hAnsiTheme="majorHAnsi" w:cs="Californian FB"/>
            <w:b/>
            <w:u w:val="thick" w:color="000000"/>
          </w:rPr>
          <w:t>com</w:t>
        </w:r>
      </w:hyperlink>
      <w:r w:rsidRPr="00C06F4E">
        <w:rPr>
          <w:rFonts w:asciiTheme="majorHAnsi" w:eastAsia="Californian FB" w:hAnsiTheme="majorHAnsi" w:cs="Californian FB"/>
          <w:b/>
          <w:u w:val="thick" w:color="000000"/>
        </w:rPr>
        <w:t xml:space="preserve"> </w:t>
      </w:r>
      <w:r w:rsidRPr="00C06F4E">
        <w:rPr>
          <w:rFonts w:asciiTheme="majorHAnsi" w:eastAsia="Californian FB" w:hAnsiTheme="majorHAnsi" w:cs="Californian FB"/>
          <w:b/>
          <w:u w:val="thick" w:color="000000"/>
        </w:rPr>
        <w:tab/>
      </w:r>
    </w:p>
    <w:p w14:paraId="56844EE3" w14:textId="77777777" w:rsidR="009F3ADA" w:rsidRPr="00C06F4E" w:rsidRDefault="009F3ADA">
      <w:pPr>
        <w:spacing w:before="9" w:line="100" w:lineRule="exact"/>
        <w:rPr>
          <w:rFonts w:asciiTheme="majorHAnsi" w:hAnsiTheme="majorHAnsi"/>
        </w:rPr>
      </w:pPr>
    </w:p>
    <w:p w14:paraId="2CD3391A" w14:textId="77777777" w:rsidR="009F3ADA" w:rsidRPr="00C06F4E" w:rsidRDefault="00A47931">
      <w:pPr>
        <w:ind w:left="15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</w:rPr>
        <w:t>24</w:t>
      </w:r>
      <w:r w:rsidRPr="00C06F4E">
        <w:rPr>
          <w:rFonts w:asciiTheme="majorHAnsi" w:eastAsia="Californian FB" w:hAnsiTheme="majorHAnsi" w:cs="Californian FB"/>
          <w:spacing w:val="1"/>
        </w:rPr>
        <w:t>2</w:t>
      </w:r>
      <w:r w:rsidRPr="00C06F4E">
        <w:rPr>
          <w:rFonts w:asciiTheme="majorHAnsi" w:eastAsia="Californian FB" w:hAnsiTheme="majorHAnsi" w:cs="Californian FB"/>
        </w:rPr>
        <w:t xml:space="preserve">5 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.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  <w:spacing w:val="-3"/>
        </w:rPr>
        <w:t>S</w:t>
      </w:r>
      <w:r w:rsidRPr="00C06F4E">
        <w:rPr>
          <w:rFonts w:asciiTheme="majorHAnsi" w:eastAsia="Californian FB" w:hAnsiTheme="majorHAnsi" w:cs="Californian FB"/>
        </w:rPr>
        <w:t>he</w:t>
      </w:r>
      <w:r w:rsidRPr="00C06F4E">
        <w:rPr>
          <w:rFonts w:asciiTheme="majorHAnsi" w:eastAsia="Californian FB" w:hAnsiTheme="majorHAnsi" w:cs="Californian FB"/>
          <w:spacing w:val="1"/>
        </w:rPr>
        <w:t>f</w:t>
      </w:r>
      <w:r w:rsidRPr="00C06F4E">
        <w:rPr>
          <w:rFonts w:asciiTheme="majorHAnsi" w:eastAsia="Californian FB" w:hAnsiTheme="majorHAnsi" w:cs="Californian FB"/>
        </w:rPr>
        <w:t>fiel</w:t>
      </w:r>
      <w:r w:rsidRPr="00C06F4E">
        <w:rPr>
          <w:rFonts w:asciiTheme="majorHAnsi" w:eastAsia="Californian FB" w:hAnsiTheme="majorHAnsi" w:cs="Californian FB"/>
          <w:spacing w:val="-3"/>
        </w:rPr>
        <w:t>d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  <w:spacing w:val="-2"/>
        </w:rPr>
        <w:t>A</w:t>
      </w:r>
      <w:r w:rsidRPr="00C06F4E">
        <w:rPr>
          <w:rFonts w:asciiTheme="majorHAnsi" w:eastAsia="Californian FB" w:hAnsiTheme="majorHAnsi" w:cs="Californian FB"/>
        </w:rPr>
        <w:t>pt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#</w:t>
      </w:r>
      <w:r w:rsidRPr="00C06F4E">
        <w:rPr>
          <w:rFonts w:asciiTheme="majorHAnsi" w:eastAsia="Californian FB" w:hAnsiTheme="majorHAnsi" w:cs="Californian FB"/>
          <w:spacing w:val="-3"/>
        </w:rPr>
        <w:t>6</w:t>
      </w:r>
      <w:r w:rsidRPr="00C06F4E">
        <w:rPr>
          <w:rFonts w:asciiTheme="majorHAnsi" w:eastAsia="Californian FB" w:hAnsiTheme="majorHAnsi" w:cs="Californian FB"/>
        </w:rPr>
        <w:t>02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~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Chic</w:t>
      </w:r>
      <w:r w:rsidRPr="00C06F4E">
        <w:rPr>
          <w:rFonts w:asciiTheme="majorHAnsi" w:eastAsia="Californian FB" w:hAnsiTheme="majorHAnsi" w:cs="Californian FB"/>
          <w:spacing w:val="-1"/>
        </w:rPr>
        <w:t>a</w:t>
      </w:r>
      <w:r w:rsidRPr="00C06F4E">
        <w:rPr>
          <w:rFonts w:asciiTheme="majorHAnsi" w:eastAsia="Californian FB" w:hAnsiTheme="majorHAnsi" w:cs="Californian FB"/>
          <w:spacing w:val="1"/>
        </w:rPr>
        <w:t>g</w:t>
      </w:r>
      <w:r w:rsidRPr="00C06F4E">
        <w:rPr>
          <w:rFonts w:asciiTheme="majorHAnsi" w:eastAsia="Californian FB" w:hAnsiTheme="majorHAnsi" w:cs="Californian FB"/>
        </w:rPr>
        <w:t xml:space="preserve">o, </w:t>
      </w:r>
      <w:r w:rsidRPr="00C06F4E">
        <w:rPr>
          <w:rFonts w:asciiTheme="majorHAnsi" w:eastAsia="Californian FB" w:hAnsiTheme="majorHAnsi" w:cs="Californian FB"/>
          <w:spacing w:val="-1"/>
        </w:rPr>
        <w:t>I</w:t>
      </w:r>
      <w:r w:rsidRPr="00C06F4E">
        <w:rPr>
          <w:rFonts w:asciiTheme="majorHAnsi" w:eastAsia="Californian FB" w:hAnsiTheme="majorHAnsi" w:cs="Californian FB"/>
        </w:rPr>
        <w:t>L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6</w:t>
      </w:r>
      <w:r w:rsidRPr="00C06F4E">
        <w:rPr>
          <w:rFonts w:asciiTheme="majorHAnsi" w:eastAsia="Californian FB" w:hAnsiTheme="majorHAnsi" w:cs="Californian FB"/>
        </w:rPr>
        <w:t>0</w:t>
      </w:r>
      <w:r w:rsidRPr="00C06F4E">
        <w:rPr>
          <w:rFonts w:asciiTheme="majorHAnsi" w:eastAsia="Californian FB" w:hAnsiTheme="majorHAnsi" w:cs="Californian FB"/>
          <w:spacing w:val="-1"/>
        </w:rPr>
        <w:t>6</w:t>
      </w:r>
      <w:r w:rsidRPr="00C06F4E">
        <w:rPr>
          <w:rFonts w:asciiTheme="majorHAnsi" w:eastAsia="Californian FB" w:hAnsiTheme="majorHAnsi" w:cs="Californian FB"/>
          <w:spacing w:val="1"/>
        </w:rPr>
        <w:t>1</w:t>
      </w:r>
      <w:r w:rsidRPr="00C06F4E">
        <w:rPr>
          <w:rFonts w:asciiTheme="majorHAnsi" w:eastAsia="Californian FB" w:hAnsiTheme="majorHAnsi" w:cs="Californian FB"/>
        </w:rPr>
        <w:t>4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~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(</w:t>
      </w:r>
      <w:r w:rsidRPr="00C06F4E">
        <w:rPr>
          <w:rFonts w:asciiTheme="majorHAnsi" w:eastAsia="Californian FB" w:hAnsiTheme="majorHAnsi" w:cs="Californian FB"/>
          <w:spacing w:val="-3"/>
        </w:rPr>
        <w:t>7</w:t>
      </w:r>
      <w:r w:rsidRPr="00C06F4E">
        <w:rPr>
          <w:rFonts w:asciiTheme="majorHAnsi" w:eastAsia="Californian FB" w:hAnsiTheme="majorHAnsi" w:cs="Californian FB"/>
        </w:rPr>
        <w:t>73)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55</w:t>
      </w:r>
      <w:r w:rsidRPr="00C06F4E">
        <w:rPr>
          <w:rFonts w:asciiTheme="majorHAnsi" w:eastAsia="Californian FB" w:hAnsiTheme="majorHAnsi" w:cs="Californian FB"/>
        </w:rPr>
        <w:t>5</w:t>
      </w:r>
      <w:r w:rsidRPr="00C06F4E">
        <w:rPr>
          <w:rFonts w:asciiTheme="majorHAnsi" w:eastAsia="Californian FB" w:hAnsiTheme="majorHAnsi" w:cs="Californian FB"/>
          <w:spacing w:val="4"/>
        </w:rPr>
        <w:t xml:space="preserve"> </w:t>
      </w:r>
      <w:r w:rsidRPr="00C06F4E">
        <w:rPr>
          <w:rFonts w:asciiTheme="majorHAnsi" w:eastAsia="Californian FB" w:hAnsiTheme="majorHAnsi" w:cs="Californian FB"/>
        </w:rPr>
        <w:t>–</w:t>
      </w:r>
      <w:r w:rsidRPr="00C06F4E">
        <w:rPr>
          <w:rFonts w:asciiTheme="majorHAnsi" w:eastAsia="Californian FB" w:hAnsiTheme="majorHAnsi" w:cs="Californian FB"/>
          <w:spacing w:val="-1"/>
        </w:rPr>
        <w:t>5555</w:t>
      </w:r>
    </w:p>
    <w:p w14:paraId="3E425DBB" w14:textId="77777777" w:rsidR="009F3ADA" w:rsidRPr="00C06F4E" w:rsidRDefault="009F3ADA">
      <w:pPr>
        <w:spacing w:before="7" w:line="240" w:lineRule="exact"/>
        <w:rPr>
          <w:rFonts w:asciiTheme="majorHAnsi" w:hAnsiTheme="majorHAnsi"/>
        </w:rPr>
      </w:pPr>
    </w:p>
    <w:p w14:paraId="1312AD1F" w14:textId="77777777" w:rsidR="009F3ADA" w:rsidRPr="00C06F4E" w:rsidRDefault="00A47931">
      <w:pPr>
        <w:spacing w:line="260" w:lineRule="exact"/>
        <w:ind w:left="1598" w:right="1485" w:hanging="1440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b/>
          <w:spacing w:val="-1"/>
        </w:rPr>
        <w:t>O</w:t>
      </w:r>
      <w:r w:rsidRPr="00C06F4E">
        <w:rPr>
          <w:rFonts w:asciiTheme="majorHAnsi" w:eastAsia="Californian FB" w:hAnsiTheme="majorHAnsi" w:cs="Californian FB"/>
          <w:b/>
        </w:rPr>
        <w:t>bj</w:t>
      </w: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</w:rPr>
        <w:t>ct</w:t>
      </w:r>
      <w:r w:rsidRPr="00C06F4E">
        <w:rPr>
          <w:rFonts w:asciiTheme="majorHAnsi" w:eastAsia="Californian FB" w:hAnsiTheme="majorHAnsi" w:cs="Californian FB"/>
          <w:b/>
          <w:spacing w:val="1"/>
        </w:rPr>
        <w:t>i</w:t>
      </w:r>
      <w:r w:rsidRPr="00C06F4E">
        <w:rPr>
          <w:rFonts w:asciiTheme="majorHAnsi" w:eastAsia="Californian FB" w:hAnsiTheme="majorHAnsi" w:cs="Californian FB"/>
          <w:b/>
        </w:rPr>
        <w:t xml:space="preserve">ve       </w:t>
      </w:r>
      <w:r w:rsidRPr="00C06F4E">
        <w:rPr>
          <w:rFonts w:asciiTheme="majorHAnsi" w:eastAsia="Californian FB" w:hAnsiTheme="majorHAnsi" w:cs="Californian FB"/>
          <w:b/>
          <w:spacing w:val="3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To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ob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in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i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er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hip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ket</w:t>
      </w:r>
      <w:r w:rsidRPr="00C06F4E">
        <w:rPr>
          <w:rFonts w:asciiTheme="majorHAnsi" w:eastAsia="Californian FB" w:hAnsiTheme="majorHAnsi" w:cs="Californian FB"/>
          <w:spacing w:val="-1"/>
        </w:rPr>
        <w:t>i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</w:rPr>
        <w:t>g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o</w:t>
      </w:r>
      <w:r w:rsidRPr="00C06F4E">
        <w:rPr>
          <w:rFonts w:asciiTheme="majorHAnsi" w:eastAsia="Californian FB" w:hAnsiTheme="majorHAnsi" w:cs="Californian FB"/>
        </w:rPr>
        <w:t>r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com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un</w:t>
      </w:r>
      <w:r w:rsidRPr="00C06F4E">
        <w:rPr>
          <w:rFonts w:asciiTheme="majorHAnsi" w:eastAsia="Californian FB" w:hAnsiTheme="majorHAnsi" w:cs="Californian FB"/>
          <w:spacing w:val="1"/>
        </w:rPr>
        <w:t>i</w:t>
      </w:r>
      <w:r w:rsidRPr="00C06F4E">
        <w:rPr>
          <w:rFonts w:asciiTheme="majorHAnsi" w:eastAsia="Californian FB" w:hAnsiTheme="majorHAnsi" w:cs="Californian FB"/>
        </w:rPr>
        <w:t>ca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io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 xml:space="preserve">s 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which I c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</w:t>
      </w:r>
      <w:r w:rsidRPr="00C06F4E">
        <w:rPr>
          <w:rFonts w:asciiTheme="majorHAnsi" w:eastAsia="Californian FB" w:hAnsiTheme="majorHAnsi" w:cs="Californian FB"/>
          <w:spacing w:val="2"/>
        </w:rPr>
        <w:t>o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2"/>
        </w:rPr>
        <w:t>t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ib</w:t>
      </w:r>
      <w:r w:rsidRPr="00C06F4E">
        <w:rPr>
          <w:rFonts w:asciiTheme="majorHAnsi" w:eastAsia="Californian FB" w:hAnsiTheme="majorHAnsi" w:cs="Californian FB"/>
          <w:spacing w:val="2"/>
        </w:rPr>
        <w:t>u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 my i</w:t>
      </w:r>
      <w:r w:rsidRPr="00C06F4E">
        <w:rPr>
          <w:rFonts w:asciiTheme="majorHAnsi" w:eastAsia="Californian FB" w:hAnsiTheme="majorHAnsi" w:cs="Californian FB"/>
          <w:spacing w:val="-1"/>
        </w:rPr>
        <w:t>nt</w:t>
      </w:r>
      <w:r w:rsidRPr="00C06F4E">
        <w:rPr>
          <w:rFonts w:asciiTheme="majorHAnsi" w:eastAsia="Californian FB" w:hAnsiTheme="majorHAnsi" w:cs="Californian FB"/>
        </w:rPr>
        <w:t>er</w:t>
      </w:r>
      <w:r w:rsidRPr="00C06F4E">
        <w:rPr>
          <w:rFonts w:asciiTheme="majorHAnsi" w:eastAsia="Californian FB" w:hAnsiTheme="majorHAnsi" w:cs="Californian FB"/>
          <w:spacing w:val="-1"/>
        </w:rPr>
        <w:t>p</w:t>
      </w:r>
      <w:r w:rsidRPr="00C06F4E">
        <w:rPr>
          <w:rFonts w:asciiTheme="majorHAnsi" w:eastAsia="Californian FB" w:hAnsiTheme="majorHAnsi" w:cs="Californian FB"/>
        </w:rPr>
        <w:t>ersona</w:t>
      </w:r>
      <w:r w:rsidRPr="00C06F4E">
        <w:rPr>
          <w:rFonts w:asciiTheme="majorHAnsi" w:eastAsia="Californian FB" w:hAnsiTheme="majorHAnsi" w:cs="Californian FB"/>
          <w:spacing w:val="2"/>
        </w:rPr>
        <w:t>l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w</w:t>
      </w:r>
      <w:r w:rsidRPr="00C06F4E">
        <w:rPr>
          <w:rFonts w:asciiTheme="majorHAnsi" w:eastAsia="Californian FB" w:hAnsiTheme="majorHAnsi" w:cs="Californian FB"/>
          <w:spacing w:val="2"/>
        </w:rPr>
        <w:t>r</w:t>
      </w:r>
      <w:r w:rsidRPr="00C06F4E">
        <w:rPr>
          <w:rFonts w:asciiTheme="majorHAnsi" w:eastAsia="Californian FB" w:hAnsiTheme="majorHAnsi" w:cs="Californian FB"/>
        </w:rPr>
        <w:t>i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i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nd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t</w:t>
      </w:r>
      <w:r w:rsidRPr="00C06F4E">
        <w:rPr>
          <w:rFonts w:asciiTheme="majorHAnsi" w:eastAsia="Californian FB" w:hAnsiTheme="majorHAnsi" w:cs="Californian FB"/>
        </w:rPr>
        <w:t xml:space="preserve">ime 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>e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ent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ki</w:t>
      </w:r>
      <w:r w:rsidRPr="00C06F4E">
        <w:rPr>
          <w:rFonts w:asciiTheme="majorHAnsi" w:eastAsia="Californian FB" w:hAnsiTheme="majorHAnsi" w:cs="Californian FB"/>
          <w:spacing w:val="2"/>
        </w:rPr>
        <w:t>l</w:t>
      </w:r>
      <w:r w:rsidRPr="00C06F4E">
        <w:rPr>
          <w:rFonts w:asciiTheme="majorHAnsi" w:eastAsia="Californian FB" w:hAnsiTheme="majorHAnsi" w:cs="Californian FB"/>
        </w:rPr>
        <w:t>l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.</w:t>
      </w:r>
    </w:p>
    <w:p w14:paraId="4E883E1A" w14:textId="77777777" w:rsidR="009F3ADA" w:rsidRPr="00C06F4E" w:rsidRDefault="009F3ADA">
      <w:pPr>
        <w:spacing w:line="280" w:lineRule="exact"/>
        <w:rPr>
          <w:rFonts w:asciiTheme="majorHAnsi" w:hAnsiTheme="majorHAnsi"/>
        </w:rPr>
      </w:pPr>
    </w:p>
    <w:p w14:paraId="5BC33BFE" w14:textId="77777777" w:rsidR="009F3ADA" w:rsidRPr="00C06F4E" w:rsidRDefault="00A47931">
      <w:pPr>
        <w:spacing w:line="260" w:lineRule="exact"/>
        <w:ind w:left="1598" w:right="6278" w:hanging="1440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  <w:spacing w:val="1"/>
        </w:rPr>
        <w:t>du</w:t>
      </w:r>
      <w:r w:rsidRPr="00C06F4E">
        <w:rPr>
          <w:rFonts w:asciiTheme="majorHAnsi" w:eastAsia="Californian FB" w:hAnsiTheme="majorHAnsi" w:cs="Californian FB"/>
          <w:b/>
        </w:rPr>
        <w:t>cat</w:t>
      </w:r>
      <w:r w:rsidRPr="00C06F4E">
        <w:rPr>
          <w:rFonts w:asciiTheme="majorHAnsi" w:eastAsia="Californian FB" w:hAnsiTheme="majorHAnsi" w:cs="Californian FB"/>
          <w:b/>
          <w:spacing w:val="1"/>
        </w:rPr>
        <w:t>i</w:t>
      </w:r>
      <w:r w:rsidRPr="00C06F4E">
        <w:rPr>
          <w:rFonts w:asciiTheme="majorHAnsi" w:eastAsia="Californian FB" w:hAnsiTheme="majorHAnsi" w:cs="Californian FB"/>
          <w:b/>
        </w:rPr>
        <w:t xml:space="preserve">on      </w:t>
      </w:r>
      <w:r w:rsidRPr="00C06F4E">
        <w:rPr>
          <w:rFonts w:asciiTheme="majorHAnsi" w:eastAsia="Californian FB" w:hAnsiTheme="majorHAnsi" w:cs="Californian FB"/>
          <w:b/>
          <w:spacing w:val="9"/>
        </w:rPr>
        <w:t xml:space="preserve"> </w:t>
      </w:r>
      <w:r w:rsidRPr="00C06F4E">
        <w:rPr>
          <w:rFonts w:asciiTheme="majorHAnsi" w:eastAsia="Californian FB" w:hAnsiTheme="majorHAnsi" w:cs="Californian FB"/>
        </w:rPr>
        <w:t>DeP</w:t>
      </w:r>
      <w:r w:rsidRPr="00C06F4E">
        <w:rPr>
          <w:rFonts w:asciiTheme="majorHAnsi" w:eastAsia="Californian FB" w:hAnsiTheme="majorHAnsi" w:cs="Californian FB"/>
          <w:spacing w:val="-1"/>
        </w:rPr>
        <w:t>a</w:t>
      </w:r>
      <w:r w:rsidRPr="00C06F4E">
        <w:rPr>
          <w:rFonts w:asciiTheme="majorHAnsi" w:eastAsia="Californian FB" w:hAnsiTheme="majorHAnsi" w:cs="Californian FB"/>
        </w:rPr>
        <w:t xml:space="preserve">ul </w:t>
      </w:r>
      <w:r w:rsidRPr="00C06F4E">
        <w:rPr>
          <w:rFonts w:asciiTheme="majorHAnsi" w:eastAsia="Californian FB" w:hAnsiTheme="majorHAnsi" w:cs="Californian FB"/>
          <w:spacing w:val="-1"/>
        </w:rPr>
        <w:t>U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>i</w:t>
      </w:r>
      <w:r w:rsidRPr="00C06F4E">
        <w:rPr>
          <w:rFonts w:asciiTheme="majorHAnsi" w:eastAsia="Californian FB" w:hAnsiTheme="majorHAnsi" w:cs="Californian FB"/>
        </w:rPr>
        <w:t>ve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y,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Chic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>o,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IL Bachelor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of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rt</w:t>
      </w:r>
      <w:r w:rsidRPr="00C06F4E">
        <w:rPr>
          <w:rFonts w:asciiTheme="majorHAnsi" w:eastAsia="Californian FB" w:hAnsiTheme="majorHAnsi" w:cs="Californian FB"/>
        </w:rPr>
        <w:t xml:space="preserve">s 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E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2"/>
        </w:rPr>
        <w:t>g</w:t>
      </w:r>
      <w:r w:rsidRPr="00C06F4E">
        <w:rPr>
          <w:rFonts w:asciiTheme="majorHAnsi" w:eastAsia="Californian FB" w:hAnsiTheme="majorHAnsi" w:cs="Californian FB"/>
        </w:rPr>
        <w:t>l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h,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June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2011</w:t>
      </w:r>
    </w:p>
    <w:p w14:paraId="6BE1633A" w14:textId="77777777" w:rsidR="009F3ADA" w:rsidRPr="00C06F4E" w:rsidRDefault="00A47931">
      <w:pPr>
        <w:spacing w:before="8"/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</w:rPr>
        <w:t>Mi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or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in Japa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e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 xml:space="preserve">e 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ud</w:t>
      </w:r>
      <w:r w:rsidRPr="00C06F4E">
        <w:rPr>
          <w:rFonts w:asciiTheme="majorHAnsi" w:eastAsia="Californian FB" w:hAnsiTheme="majorHAnsi" w:cs="Californian FB"/>
          <w:spacing w:val="-1"/>
        </w:rPr>
        <w:t>i</w:t>
      </w:r>
      <w:r w:rsidRPr="00C06F4E">
        <w:rPr>
          <w:rFonts w:asciiTheme="majorHAnsi" w:eastAsia="Californian FB" w:hAnsiTheme="majorHAnsi" w:cs="Californian FB"/>
          <w:spacing w:val="3"/>
        </w:rPr>
        <w:t>e</w:t>
      </w:r>
      <w:r w:rsidRPr="00C06F4E">
        <w:rPr>
          <w:rFonts w:asciiTheme="majorHAnsi" w:eastAsia="Californian FB" w:hAnsiTheme="majorHAnsi" w:cs="Californian FB"/>
        </w:rPr>
        <w:t>s</w:t>
      </w:r>
    </w:p>
    <w:p w14:paraId="40A88DC0" w14:textId="77777777" w:rsidR="009F3ADA" w:rsidRPr="00C06F4E" w:rsidRDefault="00A47931">
      <w:pPr>
        <w:spacing w:line="260" w:lineRule="exact"/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position w:val="1"/>
        </w:rPr>
        <w:t>G.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P.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A</w:t>
      </w:r>
      <w:r w:rsidRPr="00C06F4E">
        <w:rPr>
          <w:rFonts w:asciiTheme="majorHAnsi" w:eastAsia="Californian FB" w:hAnsiTheme="majorHAnsi" w:cs="Californian FB"/>
          <w:position w:val="1"/>
        </w:rPr>
        <w:t>.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3.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4</w:t>
      </w:r>
      <w:r w:rsidRPr="00C06F4E">
        <w:rPr>
          <w:rFonts w:asciiTheme="majorHAnsi" w:eastAsia="Californian FB" w:hAnsiTheme="majorHAnsi" w:cs="Californian FB"/>
          <w:position w:val="1"/>
        </w:rPr>
        <w:t>/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4.</w:t>
      </w:r>
      <w:r w:rsidRPr="00C06F4E">
        <w:rPr>
          <w:rFonts w:asciiTheme="majorHAnsi" w:eastAsia="Californian FB" w:hAnsiTheme="majorHAnsi" w:cs="Californian FB"/>
          <w:position w:val="1"/>
        </w:rPr>
        <w:t>0</w:t>
      </w:r>
    </w:p>
    <w:p w14:paraId="1D52C4F6" w14:textId="77777777" w:rsidR="009F3ADA" w:rsidRPr="00C06F4E" w:rsidRDefault="009F3ADA">
      <w:pPr>
        <w:spacing w:before="12" w:line="260" w:lineRule="exact"/>
        <w:rPr>
          <w:rFonts w:asciiTheme="majorHAnsi" w:hAnsiTheme="majorHAnsi"/>
        </w:rPr>
      </w:pPr>
    </w:p>
    <w:p w14:paraId="0B5ACC6A" w14:textId="77777777" w:rsidR="009F3ADA" w:rsidRPr="00C06F4E" w:rsidRDefault="00A47931">
      <w:pPr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</w:rPr>
        <w:t>Ri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u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eikan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U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>i</w:t>
      </w:r>
      <w:r w:rsidRPr="00C06F4E">
        <w:rPr>
          <w:rFonts w:asciiTheme="majorHAnsi" w:eastAsia="Californian FB" w:hAnsiTheme="majorHAnsi" w:cs="Californian FB"/>
        </w:rPr>
        <w:t>ve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i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y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K</w:t>
      </w:r>
      <w:r w:rsidRPr="00C06F4E">
        <w:rPr>
          <w:rFonts w:asciiTheme="majorHAnsi" w:eastAsia="Californian FB" w:hAnsiTheme="majorHAnsi" w:cs="Californian FB"/>
        </w:rPr>
        <w:t>yot</w:t>
      </w:r>
      <w:r w:rsidRPr="00C06F4E">
        <w:rPr>
          <w:rFonts w:asciiTheme="majorHAnsi" w:eastAsia="Californian FB" w:hAnsiTheme="majorHAnsi" w:cs="Californian FB"/>
          <w:spacing w:val="1"/>
        </w:rPr>
        <w:t>o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Jap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n</w:t>
      </w:r>
    </w:p>
    <w:p w14:paraId="3560B714" w14:textId="77777777" w:rsidR="009F3ADA" w:rsidRPr="00C06F4E" w:rsidRDefault="00A47931">
      <w:pPr>
        <w:spacing w:before="1"/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spacing w:val="-1"/>
        </w:rPr>
        <w:t>St</w:t>
      </w:r>
      <w:r w:rsidRPr="00C06F4E">
        <w:rPr>
          <w:rFonts w:asciiTheme="majorHAnsi" w:eastAsia="Californian FB" w:hAnsiTheme="majorHAnsi" w:cs="Californian FB"/>
        </w:rPr>
        <w:t>udy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A</w:t>
      </w:r>
      <w:r w:rsidRPr="00C06F4E">
        <w:rPr>
          <w:rFonts w:asciiTheme="majorHAnsi" w:eastAsia="Californian FB" w:hAnsiTheme="majorHAnsi" w:cs="Californian FB"/>
        </w:rPr>
        <w:t>b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P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  <w:spacing w:val="1"/>
        </w:rPr>
        <w:t>r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Wi</w:t>
      </w:r>
      <w:r w:rsidRPr="00C06F4E">
        <w:rPr>
          <w:rFonts w:asciiTheme="majorHAnsi" w:eastAsia="Californian FB" w:hAnsiTheme="majorHAnsi" w:cs="Californian FB"/>
          <w:spacing w:val="-1"/>
        </w:rPr>
        <w:t>nt</w:t>
      </w:r>
      <w:r w:rsidRPr="00C06F4E">
        <w:rPr>
          <w:rFonts w:asciiTheme="majorHAnsi" w:eastAsia="Californian FB" w:hAnsiTheme="majorHAnsi" w:cs="Californian FB"/>
        </w:rPr>
        <w:t>er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Qua</w:t>
      </w:r>
      <w:r w:rsidRPr="00C06F4E">
        <w:rPr>
          <w:rFonts w:asciiTheme="majorHAnsi" w:eastAsia="Californian FB" w:hAnsiTheme="majorHAnsi" w:cs="Californian FB"/>
          <w:spacing w:val="-1"/>
        </w:rPr>
        <w:t>rt</w:t>
      </w:r>
      <w:r w:rsidRPr="00C06F4E">
        <w:rPr>
          <w:rFonts w:asciiTheme="majorHAnsi" w:eastAsia="Californian FB" w:hAnsiTheme="majorHAnsi" w:cs="Californian FB"/>
        </w:rPr>
        <w:t>er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2010</w:t>
      </w:r>
    </w:p>
    <w:p w14:paraId="5A5C596C" w14:textId="77777777" w:rsidR="009F3ADA" w:rsidRPr="00C06F4E" w:rsidRDefault="009F3ADA">
      <w:pPr>
        <w:spacing w:before="12" w:line="260" w:lineRule="exact"/>
        <w:rPr>
          <w:rFonts w:asciiTheme="majorHAnsi" w:hAnsiTheme="majorHAnsi"/>
        </w:rPr>
      </w:pPr>
    </w:p>
    <w:p w14:paraId="23DF784D" w14:textId="77777777" w:rsidR="009F3ADA" w:rsidRPr="00C06F4E" w:rsidRDefault="00A47931">
      <w:pPr>
        <w:ind w:left="15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  <w:spacing w:val="1"/>
        </w:rPr>
        <w:t>xp</w:t>
      </w: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</w:rPr>
        <w:t>r</w:t>
      </w:r>
      <w:r w:rsidRPr="00C06F4E">
        <w:rPr>
          <w:rFonts w:asciiTheme="majorHAnsi" w:eastAsia="Californian FB" w:hAnsiTheme="majorHAnsi" w:cs="Californian FB"/>
          <w:b/>
          <w:spacing w:val="1"/>
        </w:rPr>
        <w:t>i</w:t>
      </w: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</w:rPr>
        <w:t xml:space="preserve">nce    </w:t>
      </w:r>
      <w:r w:rsidRPr="00C06F4E">
        <w:rPr>
          <w:rFonts w:asciiTheme="majorHAnsi" w:eastAsia="Californian FB" w:hAnsiTheme="majorHAnsi" w:cs="Californian FB"/>
          <w:b/>
          <w:spacing w:val="25"/>
        </w:rPr>
        <w:t xml:space="preserve"> </w:t>
      </w:r>
      <w:r w:rsidRPr="00C06F4E">
        <w:rPr>
          <w:rFonts w:asciiTheme="majorHAnsi" w:eastAsia="Californian FB" w:hAnsiTheme="majorHAnsi" w:cs="Californian FB"/>
          <w:b/>
          <w:spacing w:val="1"/>
        </w:rPr>
        <w:t>C</w:t>
      </w:r>
      <w:r w:rsidRPr="00C06F4E">
        <w:rPr>
          <w:rFonts w:asciiTheme="majorHAnsi" w:eastAsia="Californian FB" w:hAnsiTheme="majorHAnsi" w:cs="Californian FB"/>
          <w:b/>
        </w:rPr>
        <w:t>NA</w:t>
      </w:r>
      <w:r w:rsidRPr="00C06F4E">
        <w:rPr>
          <w:rFonts w:asciiTheme="majorHAnsi" w:eastAsia="Californian FB" w:hAnsiTheme="majorHAnsi" w:cs="Californian FB"/>
          <w:b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  <w:b/>
          <w:spacing w:val="-1"/>
        </w:rPr>
        <w:t>I</w:t>
      </w:r>
      <w:r w:rsidRPr="00C06F4E">
        <w:rPr>
          <w:rFonts w:asciiTheme="majorHAnsi" w:eastAsia="Californian FB" w:hAnsiTheme="majorHAnsi" w:cs="Californian FB"/>
          <w:b/>
        </w:rPr>
        <w:t>nsurance</w:t>
      </w:r>
      <w:r w:rsidRPr="00C06F4E">
        <w:rPr>
          <w:rFonts w:asciiTheme="majorHAnsi" w:eastAsia="Californian FB" w:hAnsiTheme="majorHAnsi" w:cs="Californian FB"/>
          <w:b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b/>
          <w:spacing w:val="1"/>
        </w:rPr>
        <w:t>C</w:t>
      </w:r>
      <w:r w:rsidRPr="00C06F4E">
        <w:rPr>
          <w:rFonts w:asciiTheme="majorHAnsi" w:eastAsia="Californian FB" w:hAnsiTheme="majorHAnsi" w:cs="Californian FB"/>
          <w:b/>
        </w:rPr>
        <w:t>om</w:t>
      </w:r>
      <w:r w:rsidRPr="00C06F4E">
        <w:rPr>
          <w:rFonts w:asciiTheme="majorHAnsi" w:eastAsia="Californian FB" w:hAnsiTheme="majorHAnsi" w:cs="Californian FB"/>
          <w:b/>
          <w:spacing w:val="1"/>
        </w:rPr>
        <w:t>p</w:t>
      </w:r>
      <w:r w:rsidRPr="00C06F4E">
        <w:rPr>
          <w:rFonts w:asciiTheme="majorHAnsi" w:eastAsia="Californian FB" w:hAnsiTheme="majorHAnsi" w:cs="Californian FB"/>
          <w:b/>
          <w:spacing w:val="-3"/>
        </w:rPr>
        <w:t>a</w:t>
      </w:r>
      <w:r w:rsidRPr="00C06F4E">
        <w:rPr>
          <w:rFonts w:asciiTheme="majorHAnsi" w:eastAsia="Californian FB" w:hAnsiTheme="majorHAnsi" w:cs="Californian FB"/>
          <w:b/>
        </w:rPr>
        <w:t>n</w:t>
      </w:r>
      <w:r w:rsidRPr="00C06F4E">
        <w:rPr>
          <w:rFonts w:asciiTheme="majorHAnsi" w:eastAsia="Californian FB" w:hAnsiTheme="majorHAnsi" w:cs="Californian FB"/>
          <w:b/>
          <w:spacing w:val="1"/>
        </w:rPr>
        <w:t>y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Chic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>o,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 xml:space="preserve">IL                                                     </w:t>
      </w:r>
      <w:r w:rsidRPr="00C06F4E">
        <w:rPr>
          <w:rFonts w:asciiTheme="majorHAnsi" w:eastAsia="Californian FB" w:hAnsiTheme="majorHAnsi" w:cs="Californian FB"/>
          <w:spacing w:val="44"/>
        </w:rPr>
        <w:t xml:space="preserve"> </w:t>
      </w:r>
      <w:r w:rsidRPr="00C06F4E">
        <w:rPr>
          <w:rFonts w:asciiTheme="majorHAnsi" w:eastAsia="Californian FB" w:hAnsiTheme="majorHAnsi" w:cs="Californian FB"/>
        </w:rPr>
        <w:t>July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2009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–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P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e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ent</w:t>
      </w:r>
    </w:p>
    <w:p w14:paraId="4F16E34F" w14:textId="77777777" w:rsidR="009F3ADA" w:rsidRPr="00C06F4E" w:rsidRDefault="00A47931">
      <w:pPr>
        <w:spacing w:line="280" w:lineRule="exact"/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i/>
        </w:rPr>
        <w:t>M</w:t>
      </w:r>
      <w:r w:rsidRPr="00C06F4E">
        <w:rPr>
          <w:rFonts w:asciiTheme="majorHAnsi" w:eastAsia="Californian FB" w:hAnsiTheme="majorHAnsi" w:cs="Californian FB"/>
          <w:i/>
          <w:spacing w:val="1"/>
        </w:rPr>
        <w:t>a</w:t>
      </w:r>
      <w:r w:rsidRPr="00C06F4E">
        <w:rPr>
          <w:rFonts w:asciiTheme="majorHAnsi" w:eastAsia="Californian FB" w:hAnsiTheme="majorHAnsi" w:cs="Californian FB"/>
          <w:i/>
        </w:rPr>
        <w:t>r</w:t>
      </w:r>
      <w:r w:rsidRPr="00C06F4E">
        <w:rPr>
          <w:rFonts w:asciiTheme="majorHAnsi" w:eastAsia="Californian FB" w:hAnsiTheme="majorHAnsi" w:cs="Californian FB"/>
          <w:i/>
          <w:spacing w:val="-1"/>
        </w:rPr>
        <w:t>k</w:t>
      </w:r>
      <w:r w:rsidRPr="00C06F4E">
        <w:rPr>
          <w:rFonts w:asciiTheme="majorHAnsi" w:eastAsia="Californian FB" w:hAnsiTheme="majorHAnsi" w:cs="Californian FB"/>
          <w:i/>
        </w:rPr>
        <w:t>eti</w:t>
      </w:r>
      <w:r w:rsidRPr="00C06F4E">
        <w:rPr>
          <w:rFonts w:asciiTheme="majorHAnsi" w:eastAsia="Californian FB" w:hAnsiTheme="majorHAnsi" w:cs="Californian FB"/>
          <w:i/>
          <w:spacing w:val="1"/>
        </w:rPr>
        <w:t>n</w:t>
      </w:r>
      <w:r w:rsidRPr="00C06F4E">
        <w:rPr>
          <w:rFonts w:asciiTheme="majorHAnsi" w:eastAsia="Californian FB" w:hAnsiTheme="majorHAnsi" w:cs="Californian FB"/>
          <w:i/>
        </w:rPr>
        <w:t>g</w:t>
      </w:r>
      <w:r w:rsidRPr="00C06F4E">
        <w:rPr>
          <w:rFonts w:asciiTheme="majorHAnsi" w:eastAsia="Californian FB" w:hAnsiTheme="majorHAnsi" w:cs="Californian FB"/>
          <w:i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i/>
        </w:rPr>
        <w:t>S</w:t>
      </w:r>
      <w:r w:rsidRPr="00C06F4E">
        <w:rPr>
          <w:rFonts w:asciiTheme="majorHAnsi" w:eastAsia="Californian FB" w:hAnsiTheme="majorHAnsi" w:cs="Californian FB"/>
          <w:i/>
          <w:spacing w:val="-1"/>
        </w:rPr>
        <w:t>u</w:t>
      </w:r>
      <w:r w:rsidRPr="00C06F4E">
        <w:rPr>
          <w:rFonts w:asciiTheme="majorHAnsi" w:eastAsia="Californian FB" w:hAnsiTheme="majorHAnsi" w:cs="Californian FB"/>
          <w:i/>
        </w:rPr>
        <w:t>p</w:t>
      </w:r>
      <w:r w:rsidRPr="00C06F4E">
        <w:rPr>
          <w:rFonts w:asciiTheme="majorHAnsi" w:eastAsia="Californian FB" w:hAnsiTheme="majorHAnsi" w:cs="Californian FB"/>
          <w:i/>
          <w:spacing w:val="1"/>
        </w:rPr>
        <w:t>p</w:t>
      </w:r>
      <w:r w:rsidRPr="00C06F4E">
        <w:rPr>
          <w:rFonts w:asciiTheme="majorHAnsi" w:eastAsia="Californian FB" w:hAnsiTheme="majorHAnsi" w:cs="Californian FB"/>
          <w:i/>
          <w:spacing w:val="-1"/>
        </w:rPr>
        <w:t>o</w:t>
      </w:r>
      <w:r w:rsidRPr="00C06F4E">
        <w:rPr>
          <w:rFonts w:asciiTheme="majorHAnsi" w:eastAsia="Californian FB" w:hAnsiTheme="majorHAnsi" w:cs="Californian FB"/>
          <w:i/>
        </w:rPr>
        <w:t xml:space="preserve">rt </w:t>
      </w:r>
      <w:r w:rsidRPr="00C06F4E">
        <w:rPr>
          <w:rFonts w:asciiTheme="majorHAnsi" w:eastAsia="Californian FB" w:hAnsiTheme="majorHAnsi" w:cs="Californian FB"/>
          <w:i/>
          <w:spacing w:val="-1"/>
        </w:rPr>
        <w:t>C</w:t>
      </w:r>
      <w:r w:rsidRPr="00C06F4E">
        <w:rPr>
          <w:rFonts w:asciiTheme="majorHAnsi" w:eastAsia="Californian FB" w:hAnsiTheme="majorHAnsi" w:cs="Californian FB"/>
          <w:i/>
        </w:rPr>
        <w:t>le</w:t>
      </w:r>
      <w:r w:rsidRPr="00C06F4E">
        <w:rPr>
          <w:rFonts w:asciiTheme="majorHAnsi" w:eastAsia="Californian FB" w:hAnsiTheme="majorHAnsi" w:cs="Californian FB"/>
          <w:i/>
          <w:spacing w:val="2"/>
        </w:rPr>
        <w:t>r</w:t>
      </w:r>
      <w:r w:rsidRPr="00C06F4E">
        <w:rPr>
          <w:rFonts w:asciiTheme="majorHAnsi" w:eastAsia="Californian FB" w:hAnsiTheme="majorHAnsi" w:cs="Californian FB"/>
          <w:i/>
        </w:rPr>
        <w:t>k</w:t>
      </w:r>
    </w:p>
    <w:p w14:paraId="3C1B3686" w14:textId="77777777" w:rsidR="009F3ADA" w:rsidRPr="00C06F4E" w:rsidRDefault="00A47931">
      <w:pPr>
        <w:tabs>
          <w:tab w:val="left" w:pos="2120"/>
        </w:tabs>
        <w:spacing w:before="1"/>
        <w:ind w:left="2126" w:right="836" w:hanging="365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</w:rPr>
        <w:tab/>
      </w:r>
      <w:r w:rsidRPr="00C06F4E">
        <w:rPr>
          <w:rFonts w:asciiTheme="majorHAnsi" w:eastAsia="Californian FB" w:hAnsiTheme="majorHAnsi" w:cs="Californian FB"/>
        </w:rPr>
        <w:t>Co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duct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a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aver</w:t>
      </w:r>
      <w:r w:rsidRPr="00C06F4E">
        <w:rPr>
          <w:rFonts w:asciiTheme="majorHAnsi" w:eastAsia="Californian FB" w:hAnsiTheme="majorHAnsi" w:cs="Californian FB"/>
          <w:spacing w:val="1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 xml:space="preserve">e </w:t>
      </w:r>
      <w:r w:rsidRPr="00C06F4E">
        <w:rPr>
          <w:rFonts w:asciiTheme="majorHAnsi" w:eastAsia="Californian FB" w:hAnsiTheme="majorHAnsi" w:cs="Californian FB"/>
          <w:spacing w:val="-1"/>
        </w:rPr>
        <w:t>o</w:t>
      </w:r>
      <w:r w:rsidRPr="00C06F4E">
        <w:rPr>
          <w:rFonts w:asciiTheme="majorHAnsi" w:eastAsia="Californian FB" w:hAnsiTheme="majorHAnsi" w:cs="Californian FB"/>
        </w:rPr>
        <w:t>f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5</w:t>
      </w:r>
      <w:r w:rsidRPr="00C06F4E">
        <w:rPr>
          <w:rFonts w:asciiTheme="majorHAnsi" w:eastAsia="Californian FB" w:hAnsiTheme="majorHAnsi" w:cs="Californian FB"/>
          <w:spacing w:val="4"/>
        </w:rPr>
        <w:t>0</w:t>
      </w:r>
      <w:r w:rsidRPr="00C06F4E">
        <w:rPr>
          <w:rFonts w:asciiTheme="majorHAnsi" w:eastAsia="Californian FB" w:hAnsiTheme="majorHAnsi" w:cs="Californian FB"/>
        </w:rPr>
        <w:t>-75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el</w:t>
      </w:r>
      <w:r w:rsidRPr="00C06F4E">
        <w:rPr>
          <w:rFonts w:asciiTheme="majorHAnsi" w:eastAsia="Californian FB" w:hAnsiTheme="majorHAnsi" w:cs="Californian FB"/>
          <w:spacing w:val="1"/>
        </w:rPr>
        <w:t>e</w:t>
      </w:r>
      <w:r w:rsidRPr="00C06F4E">
        <w:rPr>
          <w:rFonts w:asciiTheme="majorHAnsi" w:eastAsia="Californian FB" w:hAnsiTheme="majorHAnsi" w:cs="Californian FB"/>
        </w:rPr>
        <w:t>pho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e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i</w:t>
      </w:r>
      <w:r w:rsidRPr="00C06F4E">
        <w:rPr>
          <w:rFonts w:asciiTheme="majorHAnsi" w:eastAsia="Californian FB" w:hAnsiTheme="majorHAnsi" w:cs="Californian FB"/>
          <w:spacing w:val="-1"/>
        </w:rPr>
        <w:t>nt</w:t>
      </w:r>
      <w:r w:rsidRPr="00C06F4E">
        <w:rPr>
          <w:rFonts w:asciiTheme="majorHAnsi" w:eastAsia="Californian FB" w:hAnsiTheme="majorHAnsi" w:cs="Californian FB"/>
          <w:spacing w:val="3"/>
        </w:rPr>
        <w:t>e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views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per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we</w:t>
      </w:r>
      <w:r w:rsidRPr="00C06F4E">
        <w:rPr>
          <w:rFonts w:asciiTheme="majorHAnsi" w:eastAsia="Californian FB" w:hAnsiTheme="majorHAnsi" w:cs="Californian FB"/>
          <w:spacing w:val="1"/>
        </w:rPr>
        <w:t>e</w:t>
      </w:r>
      <w:r w:rsidRPr="00C06F4E">
        <w:rPr>
          <w:rFonts w:asciiTheme="majorHAnsi" w:eastAsia="Californian FB" w:hAnsiTheme="majorHAnsi" w:cs="Californian FB"/>
        </w:rPr>
        <w:t>k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wi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 xml:space="preserve">h </w:t>
      </w:r>
      <w:r w:rsidRPr="00C06F4E">
        <w:rPr>
          <w:rFonts w:asciiTheme="majorHAnsi" w:eastAsia="Californian FB" w:hAnsiTheme="majorHAnsi" w:cs="Californian FB"/>
          <w:spacing w:val="-1"/>
        </w:rPr>
        <w:t>c</w:t>
      </w:r>
      <w:r w:rsidRPr="00C06F4E">
        <w:rPr>
          <w:rFonts w:asciiTheme="majorHAnsi" w:eastAsia="Californian FB" w:hAnsiTheme="majorHAnsi" w:cs="Californian FB"/>
        </w:rPr>
        <w:t>u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ome</w:t>
      </w:r>
      <w:r w:rsidRPr="00C06F4E">
        <w:rPr>
          <w:rFonts w:asciiTheme="majorHAnsi" w:eastAsia="Californian FB" w:hAnsiTheme="majorHAnsi" w:cs="Californian FB"/>
          <w:spacing w:val="2"/>
        </w:rPr>
        <w:t>r</w:t>
      </w:r>
      <w:r w:rsidRPr="00C06F4E">
        <w:rPr>
          <w:rFonts w:asciiTheme="majorHAnsi" w:eastAsia="Californian FB" w:hAnsiTheme="majorHAnsi" w:cs="Californian FB"/>
        </w:rPr>
        <w:t>s f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 xml:space="preserve">om 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1"/>
        </w:rPr>
        <w:t>r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 xml:space="preserve">et 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kets.</w:t>
      </w:r>
    </w:p>
    <w:p w14:paraId="7B0790F0" w14:textId="77777777" w:rsidR="009F3ADA" w:rsidRPr="00C06F4E" w:rsidRDefault="00A47931">
      <w:pPr>
        <w:spacing w:line="260" w:lineRule="exact"/>
        <w:ind w:left="1766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  <w:position w:val="1"/>
        </w:rPr>
        <w:t xml:space="preserve">   </w:t>
      </w:r>
      <w:r w:rsidRPr="00C06F4E">
        <w:rPr>
          <w:rFonts w:asciiTheme="majorHAnsi" w:hAnsiTheme="majorHAnsi"/>
          <w:spacing w:val="5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Collect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aly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z</w:t>
      </w:r>
      <w:r w:rsidRPr="00C06F4E">
        <w:rPr>
          <w:rFonts w:asciiTheme="majorHAnsi" w:eastAsia="Californian FB" w:hAnsiTheme="majorHAnsi" w:cs="Californian FB"/>
          <w:position w:val="1"/>
        </w:rPr>
        <w:t xml:space="preserve">e 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q</w:t>
      </w:r>
      <w:r w:rsidRPr="00C06F4E">
        <w:rPr>
          <w:rFonts w:asciiTheme="majorHAnsi" w:eastAsia="Californian FB" w:hAnsiTheme="majorHAnsi" w:cs="Californian FB"/>
          <w:position w:val="1"/>
        </w:rPr>
        <w:t>ua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ive 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quali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 xml:space="preserve">ive 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spacing w:val="3"/>
          <w:position w:val="1"/>
        </w:rPr>
        <w:t>e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>ea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ch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at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u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g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e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net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abas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es</w:t>
      </w:r>
      <w:r w:rsidRPr="00C06F4E">
        <w:rPr>
          <w:rFonts w:asciiTheme="majorHAnsi" w:eastAsia="Californian FB" w:hAnsiTheme="majorHAnsi" w:cs="Californian FB"/>
          <w:position w:val="1"/>
        </w:rPr>
        <w:t>,</w:t>
      </w:r>
    </w:p>
    <w:p w14:paraId="6C50345B" w14:textId="77777777" w:rsidR="009F3ADA" w:rsidRPr="00C06F4E" w:rsidRDefault="00A47931">
      <w:pPr>
        <w:spacing w:before="1"/>
        <w:ind w:left="212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</w:rPr>
        <w:t>p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e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c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ibed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</w:rPr>
        <w:t>n</w:t>
      </w:r>
      <w:r w:rsidRPr="00C06F4E">
        <w:rPr>
          <w:rFonts w:asciiTheme="majorHAnsi" w:eastAsia="Californian FB" w:hAnsiTheme="majorHAnsi" w:cs="Californian FB"/>
          <w:spacing w:val="-2"/>
        </w:rPr>
        <w:t>t</w:t>
      </w:r>
      <w:r w:rsidRPr="00C06F4E">
        <w:rPr>
          <w:rFonts w:asciiTheme="majorHAnsi" w:eastAsia="Californian FB" w:hAnsiTheme="majorHAnsi" w:cs="Californian FB"/>
        </w:rPr>
        <w:t>erviewi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</w:rPr>
        <w:t xml:space="preserve">g 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echni</w:t>
      </w:r>
      <w:r w:rsidRPr="00C06F4E">
        <w:rPr>
          <w:rFonts w:asciiTheme="majorHAnsi" w:eastAsia="Californian FB" w:hAnsiTheme="majorHAnsi" w:cs="Californian FB"/>
          <w:spacing w:val="-1"/>
        </w:rPr>
        <w:t>q</w:t>
      </w:r>
      <w:r w:rsidRPr="00C06F4E">
        <w:rPr>
          <w:rFonts w:asciiTheme="majorHAnsi" w:eastAsia="Californian FB" w:hAnsiTheme="majorHAnsi" w:cs="Californian FB"/>
        </w:rPr>
        <w:t>ue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P</w:t>
      </w:r>
      <w:r w:rsidRPr="00C06F4E">
        <w:rPr>
          <w:rFonts w:asciiTheme="majorHAnsi" w:eastAsia="Californian FB" w:hAnsiTheme="majorHAnsi" w:cs="Californian FB"/>
          <w:spacing w:val="-1"/>
        </w:rPr>
        <w:t>S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.</w:t>
      </w:r>
    </w:p>
    <w:p w14:paraId="5BF579EC" w14:textId="77777777" w:rsidR="009F3ADA" w:rsidRPr="00C06F4E" w:rsidRDefault="00A47931">
      <w:pPr>
        <w:spacing w:line="260" w:lineRule="exact"/>
        <w:ind w:left="1778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  <w:position w:val="1"/>
        </w:rPr>
        <w:t xml:space="preserve">   </w:t>
      </w:r>
      <w:r w:rsidRPr="00C06F4E">
        <w:rPr>
          <w:rFonts w:asciiTheme="majorHAnsi" w:hAnsiTheme="majorHAnsi"/>
          <w:spacing w:val="10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aft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m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k</w:t>
      </w:r>
      <w:r w:rsidRPr="00C06F4E">
        <w:rPr>
          <w:rFonts w:asciiTheme="majorHAnsi" w:eastAsia="Californian FB" w:hAnsiTheme="majorHAnsi" w:cs="Californian FB"/>
          <w:spacing w:val="3"/>
          <w:position w:val="1"/>
        </w:rPr>
        <w:t>e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g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m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er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l</w:t>
      </w:r>
      <w:r w:rsidRPr="00C06F4E">
        <w:rPr>
          <w:rFonts w:asciiTheme="majorHAnsi" w:eastAsia="Californian FB" w:hAnsiTheme="majorHAnsi" w:cs="Californian FB"/>
          <w:position w:val="1"/>
        </w:rPr>
        <w:t xml:space="preserve">s 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o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 xml:space="preserve">be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c</w:t>
      </w:r>
      <w:r w:rsidRPr="00C06F4E">
        <w:rPr>
          <w:rFonts w:asciiTheme="majorHAnsi" w:eastAsia="Californian FB" w:hAnsiTheme="majorHAnsi" w:cs="Californian FB"/>
          <w:position w:val="1"/>
        </w:rPr>
        <w:t>luded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new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p</w:t>
      </w:r>
      <w:r w:rsidRPr="00C06F4E">
        <w:rPr>
          <w:rFonts w:asciiTheme="majorHAnsi" w:eastAsia="Californian FB" w:hAnsiTheme="majorHAnsi" w:cs="Californian FB"/>
          <w:position w:val="1"/>
        </w:rPr>
        <w:t>ublica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io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>.</w:t>
      </w:r>
    </w:p>
    <w:p w14:paraId="73533E1B" w14:textId="77777777" w:rsidR="009F3ADA" w:rsidRPr="00C06F4E" w:rsidRDefault="009F3ADA">
      <w:pPr>
        <w:spacing w:before="14" w:line="260" w:lineRule="exact"/>
        <w:rPr>
          <w:rFonts w:asciiTheme="majorHAnsi" w:hAnsiTheme="majorHAnsi"/>
        </w:rPr>
      </w:pPr>
    </w:p>
    <w:p w14:paraId="5B8276D0" w14:textId="77777777" w:rsidR="009F3ADA" w:rsidRPr="00C06F4E" w:rsidRDefault="00A47931">
      <w:pPr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b/>
        </w:rPr>
        <w:t>McD</w:t>
      </w: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</w:rPr>
        <w:t>rmott,</w:t>
      </w:r>
      <w:r w:rsidRPr="00C06F4E">
        <w:rPr>
          <w:rFonts w:asciiTheme="majorHAnsi" w:eastAsia="Californian FB" w:hAnsiTheme="majorHAnsi" w:cs="Californian FB"/>
          <w:b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b/>
        </w:rPr>
        <w:t>W</w:t>
      </w:r>
      <w:r w:rsidRPr="00C06F4E">
        <w:rPr>
          <w:rFonts w:asciiTheme="majorHAnsi" w:eastAsia="Californian FB" w:hAnsiTheme="majorHAnsi" w:cs="Californian FB"/>
          <w:b/>
          <w:spacing w:val="1"/>
        </w:rPr>
        <w:t>i</w:t>
      </w:r>
      <w:r w:rsidRPr="00C06F4E">
        <w:rPr>
          <w:rFonts w:asciiTheme="majorHAnsi" w:eastAsia="Californian FB" w:hAnsiTheme="majorHAnsi" w:cs="Californian FB"/>
          <w:b/>
        </w:rPr>
        <w:t>ll &amp;</w:t>
      </w:r>
      <w:r w:rsidRPr="00C06F4E">
        <w:rPr>
          <w:rFonts w:asciiTheme="majorHAnsi" w:eastAsia="Californian FB" w:hAnsiTheme="majorHAnsi" w:cs="Californian FB"/>
          <w:b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</w:rPr>
        <w:t xml:space="preserve">mery </w:t>
      </w:r>
      <w:r w:rsidRPr="00C06F4E">
        <w:rPr>
          <w:rFonts w:asciiTheme="majorHAnsi" w:eastAsia="Californian FB" w:hAnsiTheme="majorHAnsi" w:cs="Californian FB"/>
          <w:b/>
          <w:spacing w:val="1"/>
        </w:rPr>
        <w:t>L</w:t>
      </w:r>
      <w:r w:rsidRPr="00C06F4E">
        <w:rPr>
          <w:rFonts w:asciiTheme="majorHAnsi" w:eastAsia="Californian FB" w:hAnsiTheme="majorHAnsi" w:cs="Californian FB"/>
          <w:b/>
        </w:rPr>
        <w:t>aw</w:t>
      </w:r>
      <w:r w:rsidRPr="00C06F4E">
        <w:rPr>
          <w:rFonts w:asciiTheme="majorHAnsi" w:eastAsia="Californian FB" w:hAnsiTheme="majorHAnsi" w:cs="Californian FB"/>
          <w:b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b/>
          <w:spacing w:val="-2"/>
        </w:rPr>
        <w:t>F</w:t>
      </w:r>
      <w:r w:rsidRPr="00C06F4E">
        <w:rPr>
          <w:rFonts w:asciiTheme="majorHAnsi" w:eastAsia="Californian FB" w:hAnsiTheme="majorHAnsi" w:cs="Californian FB"/>
          <w:b/>
          <w:spacing w:val="1"/>
        </w:rPr>
        <w:t>i</w:t>
      </w:r>
      <w:r w:rsidRPr="00C06F4E">
        <w:rPr>
          <w:rFonts w:asciiTheme="majorHAnsi" w:eastAsia="Californian FB" w:hAnsiTheme="majorHAnsi" w:cs="Californian FB"/>
          <w:b/>
        </w:rPr>
        <w:t>r</w:t>
      </w:r>
      <w:r w:rsidRPr="00C06F4E">
        <w:rPr>
          <w:rFonts w:asciiTheme="majorHAnsi" w:eastAsia="Californian FB" w:hAnsiTheme="majorHAnsi" w:cs="Californian FB"/>
          <w:b/>
          <w:spacing w:val="3"/>
        </w:rPr>
        <w:t>m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Chica</w:t>
      </w:r>
      <w:r w:rsidRPr="00C06F4E">
        <w:rPr>
          <w:rFonts w:asciiTheme="majorHAnsi" w:eastAsia="Californian FB" w:hAnsiTheme="majorHAnsi" w:cs="Californian FB"/>
          <w:spacing w:val="-1"/>
        </w:rPr>
        <w:t>g</w:t>
      </w:r>
      <w:r w:rsidRPr="00C06F4E">
        <w:rPr>
          <w:rFonts w:asciiTheme="majorHAnsi" w:eastAsia="Californian FB" w:hAnsiTheme="majorHAnsi" w:cs="Californian FB"/>
        </w:rPr>
        <w:t>o,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 xml:space="preserve">IL                             </w:t>
      </w:r>
      <w:r w:rsidRPr="00C06F4E">
        <w:rPr>
          <w:rFonts w:asciiTheme="majorHAnsi" w:eastAsia="Californian FB" w:hAnsiTheme="majorHAnsi" w:cs="Californian FB"/>
          <w:spacing w:val="5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May 2008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–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June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2009</w:t>
      </w:r>
    </w:p>
    <w:p w14:paraId="3714DDB5" w14:textId="77777777" w:rsidR="009F3ADA" w:rsidRPr="00C06F4E" w:rsidRDefault="00A47931">
      <w:pPr>
        <w:spacing w:line="280" w:lineRule="exact"/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i/>
        </w:rPr>
        <w:t>Rec</w:t>
      </w:r>
      <w:r w:rsidRPr="00C06F4E">
        <w:rPr>
          <w:rFonts w:asciiTheme="majorHAnsi" w:eastAsia="Californian FB" w:hAnsiTheme="majorHAnsi" w:cs="Californian FB"/>
          <w:i/>
          <w:spacing w:val="-1"/>
        </w:rPr>
        <w:t>e</w:t>
      </w:r>
      <w:r w:rsidRPr="00C06F4E">
        <w:rPr>
          <w:rFonts w:asciiTheme="majorHAnsi" w:eastAsia="Californian FB" w:hAnsiTheme="majorHAnsi" w:cs="Californian FB"/>
          <w:i/>
        </w:rPr>
        <w:t>pti</w:t>
      </w:r>
      <w:r w:rsidRPr="00C06F4E">
        <w:rPr>
          <w:rFonts w:asciiTheme="majorHAnsi" w:eastAsia="Californian FB" w:hAnsiTheme="majorHAnsi" w:cs="Californian FB"/>
          <w:i/>
          <w:spacing w:val="-1"/>
        </w:rPr>
        <w:t>o</w:t>
      </w:r>
      <w:r w:rsidRPr="00C06F4E">
        <w:rPr>
          <w:rFonts w:asciiTheme="majorHAnsi" w:eastAsia="Californian FB" w:hAnsiTheme="majorHAnsi" w:cs="Californian FB"/>
          <w:i/>
        </w:rPr>
        <w:t>nist</w:t>
      </w:r>
    </w:p>
    <w:p w14:paraId="368A41EB" w14:textId="77777777" w:rsidR="009F3ADA" w:rsidRPr="00C06F4E" w:rsidRDefault="00A47931">
      <w:pPr>
        <w:ind w:left="1778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10"/>
        </w:rPr>
        <w:t xml:space="preserve"> </w:t>
      </w:r>
      <w:r w:rsidRPr="00C06F4E">
        <w:rPr>
          <w:rFonts w:asciiTheme="majorHAnsi" w:eastAsia="Californian FB" w:hAnsiTheme="majorHAnsi" w:cs="Californian FB"/>
        </w:rPr>
        <w:t>Di</w:t>
      </w:r>
      <w:r w:rsidRPr="00C06F4E">
        <w:rPr>
          <w:rFonts w:asciiTheme="majorHAnsi" w:eastAsia="Californian FB" w:hAnsiTheme="majorHAnsi" w:cs="Californian FB"/>
          <w:spacing w:val="-2"/>
        </w:rPr>
        <w:t>r</w:t>
      </w:r>
      <w:r w:rsidRPr="00C06F4E">
        <w:rPr>
          <w:rFonts w:asciiTheme="majorHAnsi" w:eastAsia="Californian FB" w:hAnsiTheme="majorHAnsi" w:cs="Californian FB"/>
        </w:rPr>
        <w:t>ec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ed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i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comi</w:t>
      </w:r>
      <w:r w:rsidRPr="00C06F4E">
        <w:rPr>
          <w:rFonts w:asciiTheme="majorHAnsi" w:eastAsia="Californian FB" w:hAnsiTheme="majorHAnsi" w:cs="Californian FB"/>
          <w:spacing w:val="2"/>
        </w:rPr>
        <w:t>n</w:t>
      </w:r>
      <w:r w:rsidRPr="00C06F4E">
        <w:rPr>
          <w:rFonts w:asciiTheme="majorHAnsi" w:eastAsia="Californian FB" w:hAnsiTheme="majorHAnsi" w:cs="Californian FB"/>
        </w:rPr>
        <w:t>g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calls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on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2"/>
        </w:rPr>
        <w:t>40</w:t>
      </w:r>
      <w:r w:rsidRPr="00C06F4E">
        <w:rPr>
          <w:rFonts w:asciiTheme="majorHAnsi" w:eastAsia="Arial Narrow" w:hAnsiTheme="majorHAnsi" w:cs="Arial Narrow"/>
          <w:spacing w:val="-1"/>
        </w:rPr>
        <w:t>-</w:t>
      </w:r>
      <w:r w:rsidRPr="00C06F4E">
        <w:rPr>
          <w:rFonts w:asciiTheme="majorHAnsi" w:eastAsia="Californian FB" w:hAnsiTheme="majorHAnsi" w:cs="Californian FB"/>
        </w:rPr>
        <w:t>line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wi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ch</w:t>
      </w:r>
      <w:r w:rsidRPr="00C06F4E">
        <w:rPr>
          <w:rFonts w:asciiTheme="majorHAnsi" w:eastAsia="Californian FB" w:hAnsiTheme="majorHAnsi" w:cs="Californian FB"/>
          <w:spacing w:val="2"/>
        </w:rPr>
        <w:t>b</w:t>
      </w:r>
      <w:r w:rsidRPr="00C06F4E">
        <w:rPr>
          <w:rFonts w:asciiTheme="majorHAnsi" w:eastAsia="Californian FB" w:hAnsiTheme="majorHAnsi" w:cs="Californian FB"/>
        </w:rPr>
        <w:t>oa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  <w:spacing w:val="1"/>
        </w:rPr>
        <w:t>d</w:t>
      </w:r>
      <w:r w:rsidRPr="00C06F4E">
        <w:rPr>
          <w:rFonts w:asciiTheme="majorHAnsi" w:eastAsia="Californian FB" w:hAnsiTheme="majorHAnsi" w:cs="Californian FB"/>
        </w:rPr>
        <w:t>.</w:t>
      </w:r>
    </w:p>
    <w:p w14:paraId="710FB40D" w14:textId="77777777" w:rsidR="009F3ADA" w:rsidRPr="00C06F4E" w:rsidRDefault="00A47931">
      <w:pPr>
        <w:spacing w:line="260" w:lineRule="exact"/>
        <w:ind w:left="1778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  <w:position w:val="1"/>
        </w:rPr>
        <w:t xml:space="preserve">   </w:t>
      </w:r>
      <w:r w:rsidRPr="00C06F4E">
        <w:rPr>
          <w:rFonts w:asciiTheme="majorHAnsi" w:hAnsiTheme="majorHAnsi"/>
          <w:spacing w:val="10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Greeted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clien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s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uc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ed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t</w:t>
      </w:r>
      <w:r w:rsidRPr="00C06F4E">
        <w:rPr>
          <w:rFonts w:asciiTheme="majorHAnsi" w:eastAsia="Californian FB" w:hAnsiTheme="majorHAnsi" w:cs="Californian FB"/>
          <w:position w:val="1"/>
        </w:rPr>
        <w:t xml:space="preserve">hem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o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fill o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u</w:t>
      </w:r>
      <w:r w:rsidRPr="00C06F4E">
        <w:rPr>
          <w:rFonts w:asciiTheme="majorHAnsi" w:eastAsia="Californian FB" w:hAnsiTheme="majorHAnsi" w:cs="Californian FB"/>
          <w:position w:val="1"/>
        </w:rPr>
        <w:t>t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p</w:t>
      </w:r>
      <w:r w:rsidRPr="00C06F4E">
        <w:rPr>
          <w:rFonts w:asciiTheme="majorHAnsi" w:eastAsia="Californian FB" w:hAnsiTheme="majorHAnsi" w:cs="Californian FB"/>
          <w:position w:val="1"/>
        </w:rPr>
        <w:t>p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op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 xml:space="preserve">e 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p</w:t>
      </w:r>
      <w:r w:rsidRPr="00C06F4E">
        <w:rPr>
          <w:rFonts w:asciiTheme="majorHAnsi" w:eastAsia="Californian FB" w:hAnsiTheme="majorHAnsi" w:cs="Californian FB"/>
          <w:position w:val="1"/>
        </w:rPr>
        <w:t>ape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w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o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k.</w:t>
      </w:r>
    </w:p>
    <w:p w14:paraId="027B5535" w14:textId="77777777" w:rsidR="009F3ADA" w:rsidRPr="00C06F4E" w:rsidRDefault="00A47931">
      <w:pPr>
        <w:spacing w:before="1"/>
        <w:ind w:left="1778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10"/>
        </w:rPr>
        <w:t xml:space="preserve"> 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-1"/>
        </w:rPr>
        <w:t>rg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</w:rPr>
        <w:t>ized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all aspec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s of</w:t>
      </w:r>
      <w:r w:rsidRPr="00C06F4E">
        <w:rPr>
          <w:rFonts w:asciiTheme="majorHAnsi" w:eastAsia="Californian FB" w:hAnsiTheme="majorHAnsi" w:cs="Californian FB"/>
          <w:spacing w:val="4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luncheon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f</w:t>
      </w:r>
      <w:r w:rsidRPr="00C06F4E">
        <w:rPr>
          <w:rFonts w:asciiTheme="majorHAnsi" w:eastAsia="Californian FB" w:hAnsiTheme="majorHAnsi" w:cs="Californian FB"/>
          <w:spacing w:val="2"/>
        </w:rPr>
        <w:t>o</w:t>
      </w:r>
      <w:r w:rsidRPr="00C06F4E">
        <w:rPr>
          <w:rFonts w:asciiTheme="majorHAnsi" w:eastAsia="Californian FB" w:hAnsiTheme="majorHAnsi" w:cs="Californian FB"/>
        </w:rPr>
        <w:t>r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he</w:t>
      </w:r>
      <w:r w:rsidRPr="00C06F4E">
        <w:rPr>
          <w:rFonts w:asciiTheme="majorHAnsi" w:eastAsia="Californian FB" w:hAnsiTheme="majorHAnsi" w:cs="Californian FB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law fi</w:t>
      </w:r>
      <w:r w:rsidRPr="00C06F4E">
        <w:rPr>
          <w:rFonts w:asciiTheme="majorHAnsi" w:eastAsia="Californian FB" w:hAnsiTheme="majorHAnsi" w:cs="Californian FB"/>
          <w:spacing w:val="1"/>
        </w:rPr>
        <w:t>rm</w:t>
      </w:r>
      <w:r w:rsidRPr="00C06F4E">
        <w:rPr>
          <w:rFonts w:asciiTheme="majorHAnsi" w:eastAsia="Californian FB" w:hAnsiTheme="majorHAnsi" w:cs="Californian FB"/>
        </w:rPr>
        <w:t>’s a</w:t>
      </w:r>
      <w:r w:rsidRPr="00C06F4E">
        <w:rPr>
          <w:rFonts w:asciiTheme="majorHAnsi" w:eastAsia="Californian FB" w:hAnsiTheme="majorHAnsi" w:cs="Californian FB"/>
          <w:spacing w:val="-1"/>
        </w:rPr>
        <w:t>tt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neys a</w:t>
      </w:r>
      <w:r w:rsidRPr="00C06F4E">
        <w:rPr>
          <w:rFonts w:asciiTheme="majorHAnsi" w:eastAsia="Californian FB" w:hAnsiTheme="majorHAnsi" w:cs="Californian FB"/>
          <w:spacing w:val="1"/>
        </w:rPr>
        <w:t>n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t</w:t>
      </w:r>
      <w:r w:rsidRPr="00C06F4E">
        <w:rPr>
          <w:rFonts w:asciiTheme="majorHAnsi" w:eastAsia="Californian FB" w:hAnsiTheme="majorHAnsi" w:cs="Californian FB"/>
        </w:rPr>
        <w:t>he</w:t>
      </w:r>
      <w:r w:rsidRPr="00C06F4E">
        <w:rPr>
          <w:rFonts w:asciiTheme="majorHAnsi" w:eastAsia="Californian FB" w:hAnsiTheme="majorHAnsi" w:cs="Californian FB"/>
          <w:spacing w:val="2"/>
        </w:rPr>
        <w:t>i</w:t>
      </w:r>
      <w:r w:rsidRPr="00C06F4E">
        <w:rPr>
          <w:rFonts w:asciiTheme="majorHAnsi" w:eastAsia="Californian FB" w:hAnsiTheme="majorHAnsi" w:cs="Californian FB"/>
        </w:rPr>
        <w:t>r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</w:t>
      </w:r>
      <w:r w:rsidRPr="00C06F4E">
        <w:rPr>
          <w:rFonts w:asciiTheme="majorHAnsi" w:eastAsia="Californian FB" w:hAnsiTheme="majorHAnsi" w:cs="Californian FB"/>
          <w:spacing w:val="2"/>
        </w:rPr>
        <w:t>l</w:t>
      </w:r>
      <w:r w:rsidRPr="00C06F4E">
        <w:rPr>
          <w:rFonts w:asciiTheme="majorHAnsi" w:eastAsia="Californian FB" w:hAnsiTheme="majorHAnsi" w:cs="Californian FB"/>
        </w:rPr>
        <w:t>ien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.</w:t>
      </w:r>
    </w:p>
    <w:p w14:paraId="508076BE" w14:textId="77777777" w:rsidR="009F3ADA" w:rsidRPr="00C06F4E" w:rsidRDefault="00A47931">
      <w:pPr>
        <w:spacing w:line="260" w:lineRule="exact"/>
        <w:ind w:left="1773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  <w:position w:val="1"/>
        </w:rPr>
        <w:t xml:space="preserve">   </w:t>
      </w:r>
      <w:r w:rsidRPr="00C06F4E">
        <w:rPr>
          <w:rFonts w:asciiTheme="majorHAnsi" w:hAnsiTheme="majorHAnsi"/>
          <w:spacing w:val="1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C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ea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ed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m</w:t>
      </w:r>
      <w:r w:rsidRPr="00C06F4E">
        <w:rPr>
          <w:rFonts w:asciiTheme="majorHAnsi" w:eastAsia="Californian FB" w:hAnsiTheme="majorHAnsi" w:cs="Californian FB"/>
          <w:position w:val="1"/>
        </w:rPr>
        <w:t>ai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ai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ed</w:t>
      </w:r>
      <w:r w:rsidRPr="00C06F4E">
        <w:rPr>
          <w:rFonts w:asciiTheme="majorHAnsi" w:eastAsia="Californian FB" w:hAnsiTheme="majorHAnsi" w:cs="Californian FB"/>
          <w:spacing w:val="3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an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el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e</w:t>
      </w:r>
      <w:r w:rsidRPr="00C06F4E">
        <w:rPr>
          <w:rFonts w:asciiTheme="majorHAnsi" w:eastAsia="Californian FB" w:hAnsiTheme="majorHAnsi" w:cs="Californian FB"/>
          <w:position w:val="1"/>
        </w:rPr>
        <w:t>c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tr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o</w:t>
      </w:r>
      <w:r w:rsidRPr="00C06F4E">
        <w:rPr>
          <w:rFonts w:asciiTheme="majorHAnsi" w:eastAsia="Californian FB" w:hAnsiTheme="majorHAnsi" w:cs="Californian FB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c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fil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ng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>y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spacing w:val="3"/>
          <w:position w:val="1"/>
        </w:rPr>
        <w:t>e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m</w:t>
      </w:r>
      <w:r w:rsidRPr="00C06F4E">
        <w:rPr>
          <w:rFonts w:asciiTheme="majorHAnsi" w:eastAsia="Californian FB" w:hAnsiTheme="majorHAnsi" w:cs="Californian FB"/>
          <w:position w:val="1"/>
        </w:rPr>
        <w:t>,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ena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b</w:t>
      </w:r>
      <w:r w:rsidRPr="00C06F4E">
        <w:rPr>
          <w:rFonts w:asciiTheme="majorHAnsi" w:eastAsia="Californian FB" w:hAnsiTheme="majorHAnsi" w:cs="Californian FB"/>
          <w:position w:val="1"/>
        </w:rPr>
        <w:t>ling u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 xml:space="preserve">ers 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o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ac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c</w:t>
      </w:r>
      <w:r w:rsidRPr="00C06F4E">
        <w:rPr>
          <w:rFonts w:asciiTheme="majorHAnsi" w:eastAsia="Californian FB" w:hAnsiTheme="majorHAnsi" w:cs="Californian FB"/>
          <w:spacing w:val="3"/>
          <w:position w:val="1"/>
        </w:rPr>
        <w:t>e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 xml:space="preserve">s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position w:val="1"/>
        </w:rPr>
        <w:t>ca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ned</w:t>
      </w:r>
    </w:p>
    <w:p w14:paraId="6B584278" w14:textId="77777777" w:rsidR="009F3ADA" w:rsidRPr="00C06F4E" w:rsidRDefault="00A47931">
      <w:pPr>
        <w:spacing w:before="1"/>
        <w:ind w:left="2179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-1"/>
        </w:rPr>
        <w:t>o</w:t>
      </w:r>
      <w:r w:rsidRPr="00C06F4E">
        <w:rPr>
          <w:rFonts w:asciiTheme="majorHAnsi" w:eastAsia="Californian FB" w:hAnsiTheme="majorHAnsi" w:cs="Californian FB"/>
        </w:rPr>
        <w:t>cu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en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 xml:space="preserve">s 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e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el</w:t>
      </w:r>
      <w:r w:rsidRPr="00C06F4E">
        <w:rPr>
          <w:rFonts w:asciiTheme="majorHAnsi" w:eastAsia="Californian FB" w:hAnsiTheme="majorHAnsi" w:cs="Californian FB"/>
          <w:spacing w:val="1"/>
        </w:rPr>
        <w:t>y</w:t>
      </w:r>
      <w:r w:rsidRPr="00C06F4E">
        <w:rPr>
          <w:rFonts w:asciiTheme="majorHAnsi" w:eastAsia="Californian FB" w:hAnsiTheme="majorHAnsi" w:cs="Californian FB"/>
        </w:rPr>
        <w:t>.</w:t>
      </w:r>
    </w:p>
    <w:p w14:paraId="33FAF892" w14:textId="77777777" w:rsidR="009F3ADA" w:rsidRPr="00C06F4E" w:rsidRDefault="009F3ADA">
      <w:pPr>
        <w:spacing w:before="12" w:line="260" w:lineRule="exact"/>
        <w:rPr>
          <w:rFonts w:asciiTheme="majorHAnsi" w:hAnsiTheme="majorHAnsi"/>
        </w:rPr>
      </w:pPr>
    </w:p>
    <w:p w14:paraId="3E1EBFFF" w14:textId="77777777" w:rsidR="009F3ADA" w:rsidRPr="00C06F4E" w:rsidRDefault="00A47931">
      <w:pPr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b/>
        </w:rPr>
        <w:t>M</w:t>
      </w:r>
      <w:r w:rsidRPr="00C06F4E">
        <w:rPr>
          <w:rFonts w:asciiTheme="majorHAnsi" w:eastAsia="Californian FB" w:hAnsiTheme="majorHAnsi" w:cs="Californian FB"/>
          <w:b/>
          <w:spacing w:val="-1"/>
        </w:rPr>
        <w:t>a</w:t>
      </w:r>
      <w:r w:rsidRPr="00C06F4E">
        <w:rPr>
          <w:rFonts w:asciiTheme="majorHAnsi" w:eastAsia="Californian FB" w:hAnsiTheme="majorHAnsi" w:cs="Californian FB"/>
          <w:b/>
        </w:rPr>
        <w:t>cy</w:t>
      </w:r>
      <w:r w:rsidRPr="00C06F4E">
        <w:rPr>
          <w:rFonts w:asciiTheme="majorHAnsi" w:eastAsia="Californian FB" w:hAnsiTheme="majorHAnsi" w:cs="Californian FB"/>
          <w:b/>
          <w:spacing w:val="-1"/>
        </w:rPr>
        <w:t>’</w:t>
      </w:r>
      <w:r w:rsidRPr="00C06F4E">
        <w:rPr>
          <w:rFonts w:asciiTheme="majorHAnsi" w:eastAsia="Californian FB" w:hAnsiTheme="majorHAnsi" w:cs="Californian FB"/>
          <w:b/>
        </w:rPr>
        <w:t>s</w:t>
      </w:r>
      <w:r w:rsidRPr="00C06F4E">
        <w:rPr>
          <w:rFonts w:asciiTheme="majorHAnsi" w:eastAsia="Californian FB" w:hAnsiTheme="majorHAnsi" w:cs="Californian FB"/>
          <w:b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b/>
        </w:rPr>
        <w:t>D</w:t>
      </w:r>
      <w:r w:rsidRPr="00C06F4E">
        <w:rPr>
          <w:rFonts w:asciiTheme="majorHAnsi" w:eastAsia="Californian FB" w:hAnsiTheme="majorHAnsi" w:cs="Californian FB"/>
          <w:b/>
          <w:spacing w:val="-1"/>
        </w:rPr>
        <w:t>e</w:t>
      </w:r>
      <w:r w:rsidRPr="00C06F4E">
        <w:rPr>
          <w:rFonts w:asciiTheme="majorHAnsi" w:eastAsia="Californian FB" w:hAnsiTheme="majorHAnsi" w:cs="Californian FB"/>
          <w:b/>
        </w:rPr>
        <w:t>partme</w:t>
      </w:r>
      <w:r w:rsidRPr="00C06F4E">
        <w:rPr>
          <w:rFonts w:asciiTheme="majorHAnsi" w:eastAsia="Californian FB" w:hAnsiTheme="majorHAnsi" w:cs="Californian FB"/>
          <w:b/>
          <w:spacing w:val="-1"/>
        </w:rPr>
        <w:t>n</w:t>
      </w:r>
      <w:r w:rsidRPr="00C06F4E">
        <w:rPr>
          <w:rFonts w:asciiTheme="majorHAnsi" w:eastAsia="Californian FB" w:hAnsiTheme="majorHAnsi" w:cs="Californian FB"/>
          <w:b/>
        </w:rPr>
        <w:t>t</w:t>
      </w:r>
      <w:r w:rsidRPr="00C06F4E">
        <w:rPr>
          <w:rFonts w:asciiTheme="majorHAnsi" w:eastAsia="Californian FB" w:hAnsiTheme="majorHAnsi" w:cs="Californian FB"/>
          <w:b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b/>
        </w:rPr>
        <w:t>St</w:t>
      </w:r>
      <w:r w:rsidRPr="00C06F4E">
        <w:rPr>
          <w:rFonts w:asciiTheme="majorHAnsi" w:eastAsia="Californian FB" w:hAnsiTheme="majorHAnsi" w:cs="Californian FB"/>
          <w:b/>
          <w:spacing w:val="2"/>
        </w:rPr>
        <w:t>o</w:t>
      </w:r>
      <w:r w:rsidRPr="00C06F4E">
        <w:rPr>
          <w:rFonts w:asciiTheme="majorHAnsi" w:eastAsia="Californian FB" w:hAnsiTheme="majorHAnsi" w:cs="Californian FB"/>
          <w:b/>
        </w:rPr>
        <w:t>r</w:t>
      </w:r>
      <w:r w:rsidRPr="00C06F4E">
        <w:rPr>
          <w:rFonts w:asciiTheme="majorHAnsi" w:eastAsia="Californian FB" w:hAnsiTheme="majorHAnsi" w:cs="Californian FB"/>
          <w:b/>
          <w:spacing w:val="1"/>
        </w:rPr>
        <w:t>e</w:t>
      </w:r>
      <w:r w:rsidRPr="00C06F4E">
        <w:rPr>
          <w:rFonts w:asciiTheme="majorHAnsi" w:eastAsia="Californian FB" w:hAnsiTheme="majorHAnsi" w:cs="Californian FB"/>
        </w:rPr>
        <w:t>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Chica</w:t>
      </w:r>
      <w:r w:rsidRPr="00C06F4E">
        <w:rPr>
          <w:rFonts w:asciiTheme="majorHAnsi" w:eastAsia="Californian FB" w:hAnsiTheme="majorHAnsi" w:cs="Californian FB"/>
          <w:spacing w:val="1"/>
        </w:rPr>
        <w:t>g</w:t>
      </w:r>
      <w:r w:rsidRPr="00C06F4E">
        <w:rPr>
          <w:rFonts w:asciiTheme="majorHAnsi" w:eastAsia="Californian FB" w:hAnsiTheme="majorHAnsi" w:cs="Californian FB"/>
        </w:rPr>
        <w:t>o,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IL</w:t>
      </w:r>
      <w:r w:rsidRPr="00C06F4E">
        <w:rPr>
          <w:rFonts w:asciiTheme="majorHAnsi" w:eastAsia="Californian FB" w:hAnsiTheme="majorHAnsi" w:cs="Californian FB"/>
        </w:rPr>
        <w:t xml:space="preserve">                                                     </w:t>
      </w:r>
      <w:r w:rsidRPr="00C06F4E">
        <w:rPr>
          <w:rFonts w:asciiTheme="majorHAnsi" w:eastAsia="Californian FB" w:hAnsiTheme="majorHAnsi" w:cs="Californian FB"/>
          <w:spacing w:val="44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S</w:t>
      </w:r>
      <w:r w:rsidRPr="00C06F4E">
        <w:rPr>
          <w:rFonts w:asciiTheme="majorHAnsi" w:eastAsia="Californian FB" w:hAnsiTheme="majorHAnsi" w:cs="Californian FB"/>
        </w:rPr>
        <w:t>ea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al 2007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&amp; 20</w:t>
      </w:r>
      <w:r w:rsidRPr="00C06F4E">
        <w:rPr>
          <w:rFonts w:asciiTheme="majorHAnsi" w:eastAsia="Californian FB" w:hAnsiTheme="majorHAnsi" w:cs="Californian FB"/>
          <w:spacing w:val="2"/>
        </w:rPr>
        <w:t>0</w:t>
      </w:r>
      <w:r w:rsidRPr="00C06F4E">
        <w:rPr>
          <w:rFonts w:asciiTheme="majorHAnsi" w:eastAsia="Californian FB" w:hAnsiTheme="majorHAnsi" w:cs="Californian FB"/>
        </w:rPr>
        <w:t>8</w:t>
      </w:r>
    </w:p>
    <w:p w14:paraId="3CB87400" w14:textId="77777777" w:rsidR="009F3ADA" w:rsidRPr="00C06F4E" w:rsidRDefault="00A47931">
      <w:pPr>
        <w:spacing w:line="280" w:lineRule="exact"/>
        <w:ind w:left="1598"/>
        <w:rPr>
          <w:rFonts w:asciiTheme="majorHAnsi" w:eastAsia="Californian FB" w:hAnsiTheme="majorHAnsi" w:cs="Californian FB"/>
        </w:rPr>
      </w:pPr>
      <w:r w:rsidRPr="00C06F4E">
        <w:rPr>
          <w:rFonts w:asciiTheme="majorHAnsi" w:eastAsia="Californian FB" w:hAnsiTheme="majorHAnsi" w:cs="Californian FB"/>
          <w:i/>
        </w:rPr>
        <w:t>Sales</w:t>
      </w:r>
      <w:r w:rsidRPr="00C06F4E">
        <w:rPr>
          <w:rFonts w:asciiTheme="majorHAnsi" w:eastAsia="Californian FB" w:hAnsiTheme="majorHAnsi" w:cs="Californian FB"/>
          <w:i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i/>
        </w:rPr>
        <w:t>A</w:t>
      </w:r>
      <w:r w:rsidRPr="00C06F4E">
        <w:rPr>
          <w:rFonts w:asciiTheme="majorHAnsi" w:eastAsia="Californian FB" w:hAnsiTheme="majorHAnsi" w:cs="Californian FB"/>
          <w:i/>
          <w:spacing w:val="-1"/>
        </w:rPr>
        <w:t>s</w:t>
      </w:r>
      <w:r w:rsidRPr="00C06F4E">
        <w:rPr>
          <w:rFonts w:asciiTheme="majorHAnsi" w:eastAsia="Californian FB" w:hAnsiTheme="majorHAnsi" w:cs="Californian FB"/>
          <w:i/>
        </w:rPr>
        <w:t>s</w:t>
      </w:r>
      <w:r w:rsidRPr="00C06F4E">
        <w:rPr>
          <w:rFonts w:asciiTheme="majorHAnsi" w:eastAsia="Californian FB" w:hAnsiTheme="majorHAnsi" w:cs="Californian FB"/>
          <w:i/>
          <w:spacing w:val="-2"/>
        </w:rPr>
        <w:t>o</w:t>
      </w:r>
      <w:r w:rsidRPr="00C06F4E">
        <w:rPr>
          <w:rFonts w:asciiTheme="majorHAnsi" w:eastAsia="Californian FB" w:hAnsiTheme="majorHAnsi" w:cs="Californian FB"/>
          <w:i/>
          <w:spacing w:val="2"/>
        </w:rPr>
        <w:t>c</w:t>
      </w:r>
      <w:r w:rsidRPr="00C06F4E">
        <w:rPr>
          <w:rFonts w:asciiTheme="majorHAnsi" w:eastAsia="Californian FB" w:hAnsiTheme="majorHAnsi" w:cs="Californian FB"/>
          <w:i/>
        </w:rPr>
        <w:t>ia</w:t>
      </w:r>
      <w:r w:rsidRPr="00C06F4E">
        <w:rPr>
          <w:rFonts w:asciiTheme="majorHAnsi" w:eastAsia="Californian FB" w:hAnsiTheme="majorHAnsi" w:cs="Californian FB"/>
          <w:i/>
          <w:spacing w:val="1"/>
        </w:rPr>
        <w:t>t</w:t>
      </w:r>
      <w:r w:rsidRPr="00C06F4E">
        <w:rPr>
          <w:rFonts w:asciiTheme="majorHAnsi" w:eastAsia="Californian FB" w:hAnsiTheme="majorHAnsi" w:cs="Californian FB"/>
          <w:i/>
        </w:rPr>
        <w:t>e</w:t>
      </w:r>
    </w:p>
    <w:p w14:paraId="0B470017" w14:textId="77777777" w:rsidR="009F3ADA" w:rsidRPr="00C06F4E" w:rsidRDefault="00A47931">
      <w:pPr>
        <w:spacing w:before="1"/>
        <w:ind w:left="1778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10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A</w:t>
      </w:r>
      <w:r w:rsidRPr="00C06F4E">
        <w:rPr>
          <w:rFonts w:asciiTheme="majorHAnsi" w:eastAsia="Californian FB" w:hAnsiTheme="majorHAnsi" w:cs="Californian FB"/>
          <w:spacing w:val="1"/>
        </w:rPr>
        <w:t>ss</w:t>
      </w:r>
      <w:r w:rsidRPr="00C06F4E">
        <w:rPr>
          <w:rFonts w:asciiTheme="majorHAnsi" w:eastAsia="Californian FB" w:hAnsiTheme="majorHAnsi" w:cs="Californian FB"/>
        </w:rPr>
        <w:t>is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d</w:t>
      </w:r>
      <w:r w:rsidRPr="00C06F4E">
        <w:rPr>
          <w:rFonts w:asciiTheme="majorHAnsi" w:eastAsia="Californian FB" w:hAnsiTheme="majorHAnsi" w:cs="Californian FB"/>
        </w:rPr>
        <w:t>vi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ed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cu</w:t>
      </w:r>
      <w:r w:rsidRPr="00C06F4E">
        <w:rPr>
          <w:rFonts w:asciiTheme="majorHAnsi" w:eastAsia="Californian FB" w:hAnsiTheme="majorHAnsi" w:cs="Californian FB"/>
          <w:spacing w:val="3"/>
        </w:rPr>
        <w:t>s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omers on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p</w:t>
      </w:r>
      <w:r w:rsidRPr="00C06F4E">
        <w:rPr>
          <w:rFonts w:asciiTheme="majorHAnsi" w:eastAsia="Californian FB" w:hAnsiTheme="majorHAnsi" w:cs="Californian FB"/>
          <w:spacing w:val="2"/>
        </w:rPr>
        <w:t>u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cha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es of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va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 xml:space="preserve">ious 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er</w:t>
      </w:r>
      <w:r w:rsidRPr="00C06F4E">
        <w:rPr>
          <w:rFonts w:asciiTheme="majorHAnsi" w:eastAsia="Californian FB" w:hAnsiTheme="majorHAnsi" w:cs="Californian FB"/>
          <w:spacing w:val="-1"/>
        </w:rPr>
        <w:t>c</w:t>
      </w:r>
      <w:r w:rsidRPr="00C06F4E">
        <w:rPr>
          <w:rFonts w:asciiTheme="majorHAnsi" w:eastAsia="Californian FB" w:hAnsiTheme="majorHAnsi" w:cs="Californian FB"/>
        </w:rPr>
        <w:t>ha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-1"/>
        </w:rPr>
        <w:t>i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e.</w:t>
      </w:r>
    </w:p>
    <w:p w14:paraId="3DDB2EE6" w14:textId="77777777" w:rsidR="009F3ADA" w:rsidRPr="00C06F4E" w:rsidRDefault="00A47931">
      <w:pPr>
        <w:spacing w:line="260" w:lineRule="exact"/>
        <w:ind w:left="1761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  <w:position w:val="1"/>
        </w:rPr>
        <w:t xml:space="preserve">   </w:t>
      </w:r>
      <w:r w:rsidRPr="00C06F4E">
        <w:rPr>
          <w:rFonts w:asciiTheme="majorHAnsi" w:hAnsiTheme="majorHAnsi"/>
          <w:spacing w:val="15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Dealt</w:t>
      </w:r>
      <w:r w:rsidRPr="00C06F4E">
        <w:rPr>
          <w:rFonts w:asciiTheme="majorHAnsi" w:eastAsia="Californian FB" w:hAnsiTheme="majorHAnsi" w:cs="Californian FB"/>
          <w:spacing w:val="-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wi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h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cu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s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>omer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q</w:t>
      </w:r>
      <w:r w:rsidRPr="00C06F4E">
        <w:rPr>
          <w:rFonts w:asciiTheme="majorHAnsi" w:eastAsia="Californian FB" w:hAnsiTheme="majorHAnsi" w:cs="Californian FB"/>
          <w:position w:val="1"/>
        </w:rPr>
        <w:t>ui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ies 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d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complai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nt</w:t>
      </w:r>
      <w:r w:rsidRPr="00C06F4E">
        <w:rPr>
          <w:rFonts w:asciiTheme="majorHAnsi" w:eastAsia="Californian FB" w:hAnsiTheme="majorHAnsi" w:cs="Californian FB"/>
          <w:position w:val="1"/>
        </w:rPr>
        <w:t xml:space="preserve">s 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>n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49"/>
          <w:position w:val="1"/>
        </w:rPr>
        <w:t xml:space="preserve"> </w:t>
      </w:r>
      <w:r w:rsidRPr="00C06F4E">
        <w:rPr>
          <w:rFonts w:asciiTheme="majorHAnsi" w:eastAsia="Californian FB" w:hAnsiTheme="majorHAnsi" w:cs="Californian FB"/>
          <w:position w:val="1"/>
        </w:rPr>
        <w:t>pol</w:t>
      </w:r>
      <w:r w:rsidRPr="00C06F4E">
        <w:rPr>
          <w:rFonts w:asciiTheme="majorHAnsi" w:eastAsia="Californian FB" w:hAnsiTheme="majorHAnsi" w:cs="Californian FB"/>
          <w:spacing w:val="2"/>
          <w:position w:val="1"/>
        </w:rPr>
        <w:t>i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t</w:t>
      </w:r>
      <w:r w:rsidRPr="00C06F4E">
        <w:rPr>
          <w:rFonts w:asciiTheme="majorHAnsi" w:eastAsia="Californian FB" w:hAnsiTheme="majorHAnsi" w:cs="Californian FB"/>
          <w:position w:val="1"/>
        </w:rPr>
        <w:t xml:space="preserve">e 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a</w:t>
      </w:r>
      <w:r w:rsidRPr="00C06F4E">
        <w:rPr>
          <w:rFonts w:asciiTheme="majorHAnsi" w:eastAsia="Californian FB" w:hAnsiTheme="majorHAnsi" w:cs="Californian FB"/>
          <w:position w:val="1"/>
        </w:rPr>
        <w:t>nd ef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f</w:t>
      </w:r>
      <w:r w:rsidRPr="00C06F4E">
        <w:rPr>
          <w:rFonts w:asciiTheme="majorHAnsi" w:eastAsia="Californian FB" w:hAnsiTheme="majorHAnsi" w:cs="Californian FB"/>
          <w:position w:val="1"/>
        </w:rPr>
        <w:t>ic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i</w:t>
      </w:r>
      <w:r w:rsidRPr="00C06F4E">
        <w:rPr>
          <w:rFonts w:asciiTheme="majorHAnsi" w:eastAsia="Californian FB" w:hAnsiTheme="majorHAnsi" w:cs="Californian FB"/>
          <w:position w:val="1"/>
        </w:rPr>
        <w:t xml:space="preserve">ent </w:t>
      </w:r>
      <w:r w:rsidRPr="00C06F4E">
        <w:rPr>
          <w:rFonts w:asciiTheme="majorHAnsi" w:eastAsia="Californian FB" w:hAnsiTheme="majorHAnsi" w:cs="Californian FB"/>
          <w:spacing w:val="1"/>
          <w:position w:val="1"/>
        </w:rPr>
        <w:t>m</w:t>
      </w:r>
      <w:r w:rsidRPr="00C06F4E">
        <w:rPr>
          <w:rFonts w:asciiTheme="majorHAnsi" w:eastAsia="Californian FB" w:hAnsiTheme="majorHAnsi" w:cs="Californian FB"/>
          <w:position w:val="1"/>
        </w:rPr>
        <w:t>a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n</w:t>
      </w:r>
      <w:r w:rsidRPr="00C06F4E">
        <w:rPr>
          <w:rFonts w:asciiTheme="majorHAnsi" w:eastAsia="Californian FB" w:hAnsiTheme="majorHAnsi" w:cs="Californian FB"/>
          <w:position w:val="1"/>
        </w:rPr>
        <w:t>ne</w:t>
      </w:r>
      <w:r w:rsidRPr="00C06F4E">
        <w:rPr>
          <w:rFonts w:asciiTheme="majorHAnsi" w:eastAsia="Californian FB" w:hAnsiTheme="majorHAnsi" w:cs="Californian FB"/>
          <w:spacing w:val="-1"/>
          <w:position w:val="1"/>
        </w:rPr>
        <w:t>r</w:t>
      </w:r>
      <w:r w:rsidRPr="00C06F4E">
        <w:rPr>
          <w:rFonts w:asciiTheme="majorHAnsi" w:eastAsia="Californian FB" w:hAnsiTheme="majorHAnsi" w:cs="Californian FB"/>
          <w:position w:val="1"/>
        </w:rPr>
        <w:t>.</w:t>
      </w:r>
    </w:p>
    <w:p w14:paraId="1CA2FE68" w14:textId="77777777" w:rsidR="009F3ADA" w:rsidRPr="00C06F4E" w:rsidRDefault="00A47931">
      <w:pPr>
        <w:spacing w:before="1"/>
        <w:ind w:left="1778"/>
        <w:rPr>
          <w:rFonts w:asciiTheme="majorHAnsi" w:eastAsia="Californian FB" w:hAnsiTheme="majorHAnsi" w:cs="Californian FB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10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E</w:t>
      </w:r>
      <w:r w:rsidRPr="00C06F4E">
        <w:rPr>
          <w:rFonts w:asciiTheme="majorHAnsi" w:eastAsia="Californian FB" w:hAnsiTheme="majorHAnsi" w:cs="Californian FB"/>
        </w:rPr>
        <w:t>xecu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ed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</w:rPr>
        <w:t>pecial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cu</w:t>
      </w:r>
      <w:r w:rsidRPr="00C06F4E">
        <w:rPr>
          <w:rFonts w:asciiTheme="majorHAnsi" w:eastAsia="Californian FB" w:hAnsiTheme="majorHAnsi" w:cs="Californian FB"/>
          <w:spacing w:val="1"/>
        </w:rPr>
        <w:t>s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3"/>
        </w:rPr>
        <w:t>m</w:t>
      </w:r>
      <w:r w:rsidRPr="00C06F4E">
        <w:rPr>
          <w:rFonts w:asciiTheme="majorHAnsi" w:eastAsia="Californian FB" w:hAnsiTheme="majorHAnsi" w:cs="Californian FB"/>
        </w:rPr>
        <w:t>er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o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2"/>
        </w:rPr>
        <w:t>e</w:t>
      </w:r>
      <w:r w:rsidRPr="00C06F4E">
        <w:rPr>
          <w:rFonts w:asciiTheme="majorHAnsi" w:eastAsia="Californian FB" w:hAnsiTheme="majorHAnsi" w:cs="Californian FB"/>
          <w:spacing w:val="-1"/>
        </w:rPr>
        <w:t>r</w:t>
      </w:r>
      <w:r w:rsidRPr="00C06F4E">
        <w:rPr>
          <w:rFonts w:asciiTheme="majorHAnsi" w:eastAsia="Californian FB" w:hAnsiTheme="majorHAnsi" w:cs="Californian FB"/>
        </w:rPr>
        <w:t>s via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  <w:spacing w:val="-1"/>
        </w:rPr>
        <w:t>t</w:t>
      </w:r>
      <w:r w:rsidRPr="00C06F4E">
        <w:rPr>
          <w:rFonts w:asciiTheme="majorHAnsi" w:eastAsia="Californian FB" w:hAnsiTheme="majorHAnsi" w:cs="Californian FB"/>
        </w:rPr>
        <w:t>el</w:t>
      </w:r>
      <w:r w:rsidRPr="00C06F4E">
        <w:rPr>
          <w:rFonts w:asciiTheme="majorHAnsi" w:eastAsia="Californian FB" w:hAnsiTheme="majorHAnsi" w:cs="Californian FB"/>
          <w:spacing w:val="1"/>
        </w:rPr>
        <w:t>e</w:t>
      </w:r>
      <w:r w:rsidRPr="00C06F4E">
        <w:rPr>
          <w:rFonts w:asciiTheme="majorHAnsi" w:eastAsia="Californian FB" w:hAnsiTheme="majorHAnsi" w:cs="Californian FB"/>
        </w:rPr>
        <w:t>pho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e,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eastAsia="Californian FB" w:hAnsiTheme="majorHAnsi" w:cs="Californian FB"/>
          <w:spacing w:val="3"/>
        </w:rPr>
        <w:t>e</w:t>
      </w:r>
      <w:r w:rsidRPr="00C06F4E">
        <w:rPr>
          <w:rFonts w:asciiTheme="majorHAnsi" w:eastAsia="Californian FB" w:hAnsiTheme="majorHAnsi" w:cs="Californian FB"/>
          <w:spacing w:val="1"/>
        </w:rPr>
        <w:t>m</w:t>
      </w:r>
      <w:r w:rsidRPr="00C06F4E">
        <w:rPr>
          <w:rFonts w:asciiTheme="majorHAnsi" w:eastAsia="Californian FB" w:hAnsiTheme="majorHAnsi" w:cs="Californian FB"/>
        </w:rPr>
        <w:t>ail,</w:t>
      </w:r>
      <w:r w:rsidRPr="00C06F4E">
        <w:rPr>
          <w:rFonts w:asciiTheme="majorHAnsi" w:eastAsia="Californian FB" w:hAnsiTheme="majorHAnsi" w:cs="Californian FB"/>
          <w:spacing w:val="-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a</w:t>
      </w:r>
      <w:r w:rsidRPr="00C06F4E">
        <w:rPr>
          <w:rFonts w:asciiTheme="majorHAnsi" w:eastAsia="Californian FB" w:hAnsiTheme="majorHAnsi" w:cs="Californian FB"/>
          <w:spacing w:val="-1"/>
        </w:rPr>
        <w:t>n</w:t>
      </w:r>
      <w:r w:rsidRPr="00C06F4E">
        <w:rPr>
          <w:rFonts w:asciiTheme="majorHAnsi" w:eastAsia="Californian FB" w:hAnsiTheme="majorHAnsi" w:cs="Californian FB"/>
        </w:rPr>
        <w:t>d</w:t>
      </w:r>
      <w:r w:rsidRPr="00C06F4E">
        <w:rPr>
          <w:rFonts w:asciiTheme="majorHAnsi" w:eastAsia="Californian FB" w:hAnsiTheme="majorHAnsi" w:cs="Californian FB"/>
          <w:spacing w:val="1"/>
        </w:rPr>
        <w:t xml:space="preserve"> </w:t>
      </w:r>
      <w:r w:rsidRPr="00C06F4E">
        <w:rPr>
          <w:rFonts w:asciiTheme="majorHAnsi" w:eastAsia="Californian FB" w:hAnsiTheme="majorHAnsi" w:cs="Californian FB"/>
        </w:rPr>
        <w:t>fax.</w:t>
      </w:r>
    </w:p>
    <w:p w14:paraId="34068EE2" w14:textId="77777777" w:rsidR="009F3ADA" w:rsidRPr="00C06F4E" w:rsidRDefault="009F3ADA">
      <w:pPr>
        <w:spacing w:before="19" w:line="200" w:lineRule="exact"/>
        <w:rPr>
          <w:rFonts w:asciiTheme="majorHAnsi" w:hAnsiTheme="maj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9F3ADA" w:rsidRPr="00C06F4E" w14:paraId="32BEE4EB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AA4494B" w14:textId="77777777" w:rsidR="009F3ADA" w:rsidRPr="00C06F4E" w:rsidRDefault="00A47931">
            <w:pPr>
              <w:spacing w:before="72"/>
              <w:ind w:left="40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  <w:b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b/>
                <w:spacing w:val="1"/>
              </w:rPr>
              <w:t>c</w:t>
            </w:r>
            <w:r w:rsidRPr="00C06F4E">
              <w:rPr>
                <w:rFonts w:asciiTheme="majorHAnsi" w:eastAsia="Californian FB" w:hAnsiTheme="majorHAnsi" w:cs="Californian FB"/>
                <w:b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b/>
                <w:spacing w:val="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b/>
              </w:rPr>
              <w:t>vi</w:t>
            </w:r>
            <w:r w:rsidRPr="00C06F4E">
              <w:rPr>
                <w:rFonts w:asciiTheme="majorHAnsi" w:eastAsia="Californian FB" w:hAnsiTheme="majorHAnsi" w:cs="Californian FB"/>
                <w:b/>
                <w:spacing w:val="-2"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b/>
                <w:spacing w:val="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b/>
                <w:spacing w:val="-1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b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0B9CB03F" w14:textId="77777777" w:rsidR="009F3ADA" w:rsidRPr="00C06F4E" w:rsidRDefault="00A47931">
            <w:pPr>
              <w:spacing w:before="53"/>
              <w:ind w:left="225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</w:rPr>
              <w:t>DeP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a</w:t>
            </w:r>
            <w:r w:rsidRPr="00C06F4E">
              <w:rPr>
                <w:rFonts w:asciiTheme="majorHAnsi" w:eastAsia="Californian FB" w:hAnsiTheme="majorHAnsi" w:cs="Californian FB"/>
              </w:rPr>
              <w:t xml:space="preserve">ul </w:t>
            </w:r>
            <w:r w:rsidRPr="00C06F4E">
              <w:rPr>
                <w:rFonts w:asciiTheme="majorHAnsi" w:eastAsia="Californian FB" w:hAnsiTheme="majorHAnsi" w:cs="Californian FB"/>
                <w:spacing w:val="-2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m</w:t>
            </w:r>
            <w:r w:rsidRPr="00C06F4E">
              <w:rPr>
                <w:rFonts w:asciiTheme="majorHAnsi" w:eastAsia="Californian FB" w:hAnsiTheme="majorHAnsi" w:cs="Californian FB"/>
              </w:rPr>
              <w:t>bas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d</w:t>
            </w:r>
            <w:r w:rsidRPr="00C06F4E">
              <w:rPr>
                <w:rFonts w:asciiTheme="majorHAnsi" w:eastAsia="Californian FB" w:hAnsiTheme="majorHAnsi" w:cs="Californian FB"/>
              </w:rPr>
              <w:t>or</w:t>
            </w:r>
            <w:r w:rsidRPr="00C06F4E">
              <w:rPr>
                <w:rFonts w:asciiTheme="majorHAnsi" w:eastAsia="Californian FB" w:hAnsiTheme="majorHAnsi" w:cs="Californian FB"/>
                <w:spacing w:val="-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Cl</w:t>
            </w:r>
            <w:r w:rsidRPr="00C06F4E">
              <w:rPr>
                <w:rFonts w:asciiTheme="majorHAnsi" w:eastAsia="Californian FB" w:hAnsiTheme="majorHAnsi" w:cs="Californian FB"/>
                <w:spacing w:val="3"/>
              </w:rPr>
              <w:t>u</w:t>
            </w:r>
            <w:r w:rsidRPr="00C06F4E">
              <w:rPr>
                <w:rFonts w:asciiTheme="majorHAnsi" w:eastAsia="Californian FB" w:hAnsiTheme="majorHAnsi" w:cs="Californian FB"/>
              </w:rPr>
              <w:t xml:space="preserve">b, </w:t>
            </w:r>
            <w:r w:rsidRPr="00C06F4E">
              <w:rPr>
                <w:rFonts w:asciiTheme="majorHAnsi" w:eastAsia="Californian FB" w:hAnsiTheme="majorHAnsi" w:cs="Californian FB"/>
                <w:i/>
              </w:rPr>
              <w:t>M</w:t>
            </w:r>
            <w:r w:rsidRPr="00C06F4E">
              <w:rPr>
                <w:rFonts w:asciiTheme="majorHAnsi" w:eastAsia="Californian FB" w:hAnsiTheme="majorHAnsi" w:cs="Californian FB"/>
                <w:i/>
                <w:spacing w:val="1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i/>
                <w:spacing w:val="-1"/>
              </w:rPr>
              <w:t>m</w:t>
            </w:r>
            <w:r w:rsidRPr="00C06F4E">
              <w:rPr>
                <w:rFonts w:asciiTheme="majorHAnsi" w:eastAsia="Californian FB" w:hAnsiTheme="majorHAnsi" w:cs="Californian FB"/>
                <w:i/>
              </w:rPr>
              <w:t>ber</w:t>
            </w:r>
          </w:p>
          <w:p w14:paraId="152206E1" w14:textId="77777777" w:rsidR="009F3ADA" w:rsidRPr="00C06F4E" w:rsidRDefault="00A47931">
            <w:pPr>
              <w:spacing w:line="280" w:lineRule="exact"/>
              <w:ind w:left="225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  <w:spacing w:val="-1"/>
              </w:rPr>
              <w:t>St</w:t>
            </w:r>
            <w:r w:rsidRPr="00C06F4E">
              <w:rPr>
                <w:rFonts w:asciiTheme="majorHAnsi" w:eastAsia="Californian FB" w:hAnsiTheme="majorHAnsi" w:cs="Californian FB"/>
              </w:rPr>
              <w:t>ude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n</w:t>
            </w:r>
            <w:r w:rsidRPr="00C06F4E">
              <w:rPr>
                <w:rFonts w:asciiTheme="majorHAnsi" w:eastAsia="Californian FB" w:hAnsiTheme="majorHAnsi" w:cs="Californian FB"/>
              </w:rPr>
              <w:t xml:space="preserve">t 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A</w:t>
            </w:r>
            <w:r w:rsidRPr="00C06F4E">
              <w:rPr>
                <w:rFonts w:asciiTheme="majorHAnsi" w:eastAsia="Californian FB" w:hAnsiTheme="majorHAnsi" w:cs="Californian FB"/>
              </w:rPr>
              <w:t>dv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y Boa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d,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i/>
              </w:rPr>
              <w:t>Me</w:t>
            </w:r>
            <w:r w:rsidRPr="00C06F4E">
              <w:rPr>
                <w:rFonts w:asciiTheme="majorHAnsi" w:eastAsia="Californian FB" w:hAnsiTheme="majorHAnsi" w:cs="Californian FB"/>
                <w:i/>
                <w:spacing w:val="-2"/>
              </w:rPr>
              <w:t>m</w:t>
            </w:r>
            <w:r w:rsidRPr="00C06F4E">
              <w:rPr>
                <w:rFonts w:asciiTheme="majorHAnsi" w:eastAsia="Californian FB" w:hAnsiTheme="majorHAnsi" w:cs="Californian FB"/>
                <w:i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556E9CBC" w14:textId="77777777" w:rsidR="009F3ADA" w:rsidRPr="00C06F4E" w:rsidRDefault="00A47931">
            <w:pPr>
              <w:spacing w:before="74"/>
              <w:ind w:left="577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</w:rPr>
              <w:t>2008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–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ent</w:t>
            </w:r>
          </w:p>
          <w:p w14:paraId="0F7FBE94" w14:textId="77777777" w:rsidR="009F3ADA" w:rsidRPr="00C06F4E" w:rsidRDefault="00A47931">
            <w:pPr>
              <w:spacing w:before="23"/>
              <w:ind w:left="577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</w:rPr>
              <w:t>2008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–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ent</w:t>
            </w:r>
          </w:p>
        </w:tc>
      </w:tr>
      <w:tr w:rsidR="009F3ADA" w:rsidRPr="00C06F4E" w14:paraId="667EF5E0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060EB34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012C0FF2" w14:textId="77777777" w:rsidR="009F3ADA" w:rsidRPr="00C06F4E" w:rsidRDefault="00A47931">
            <w:pPr>
              <w:spacing w:line="260" w:lineRule="exact"/>
              <w:ind w:left="225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  <w:position w:val="1"/>
              </w:rPr>
              <w:t>Ma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r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ket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ng Club me</w:t>
            </w:r>
            <w:r w:rsidRPr="00C06F4E">
              <w:rPr>
                <w:rFonts w:asciiTheme="majorHAnsi" w:eastAsia="Californian FB" w:hAnsiTheme="majorHAnsi" w:cs="Californian FB"/>
                <w:spacing w:val="1"/>
                <w:position w:val="1"/>
              </w:rPr>
              <w:t>m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 xml:space="preserve">ber, 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  <w:i/>
                <w:spacing w:val="-1"/>
                <w:position w:val="1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i/>
                <w:spacing w:val="2"/>
                <w:position w:val="1"/>
              </w:rPr>
              <w:t>c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ial Even</w:t>
            </w:r>
            <w:r w:rsidRPr="00C06F4E">
              <w:rPr>
                <w:rFonts w:asciiTheme="majorHAnsi" w:eastAsia="Californian FB" w:hAnsiTheme="majorHAnsi" w:cs="Californian FB"/>
                <w:i/>
                <w:spacing w:val="1"/>
                <w:position w:val="1"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  <w:i/>
                <w:spacing w:val="-1"/>
                <w:position w:val="1"/>
              </w:rPr>
              <w:t xml:space="preserve"> C</w:t>
            </w:r>
            <w:r w:rsidRPr="00C06F4E">
              <w:rPr>
                <w:rFonts w:asciiTheme="majorHAnsi" w:eastAsia="Californian FB" w:hAnsiTheme="majorHAnsi" w:cs="Californian FB"/>
                <w:i/>
                <w:spacing w:val="1"/>
                <w:position w:val="1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i/>
                <w:spacing w:val="-1"/>
                <w:position w:val="1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rd</w:t>
            </w:r>
            <w:r w:rsidRPr="00C06F4E">
              <w:rPr>
                <w:rFonts w:asciiTheme="majorHAnsi" w:eastAsia="Californian FB" w:hAnsiTheme="majorHAnsi" w:cs="Californian FB"/>
                <w:i/>
                <w:spacing w:val="-1"/>
                <w:position w:val="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n</w:t>
            </w:r>
            <w:r w:rsidRPr="00C06F4E">
              <w:rPr>
                <w:rFonts w:asciiTheme="majorHAnsi" w:eastAsia="Californian FB" w:hAnsiTheme="majorHAnsi" w:cs="Californian FB"/>
                <w:i/>
                <w:spacing w:val="2"/>
                <w:position w:val="1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i/>
                <w:spacing w:val="1"/>
                <w:position w:val="1"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i/>
                <w:spacing w:val="-1"/>
                <w:position w:val="1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26C7987" w14:textId="77777777" w:rsidR="009F3ADA" w:rsidRPr="00C06F4E" w:rsidRDefault="00A47931">
            <w:pPr>
              <w:spacing w:before="3"/>
              <w:ind w:left="582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</w:rPr>
              <w:t>2008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–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ent</w:t>
            </w:r>
          </w:p>
        </w:tc>
      </w:tr>
      <w:tr w:rsidR="009F3ADA" w:rsidRPr="00C06F4E" w14:paraId="4FE9FAC1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FAB82CE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61C5F4B2" w14:textId="77777777" w:rsidR="009F3ADA" w:rsidRPr="00C06F4E" w:rsidRDefault="00A47931">
            <w:pPr>
              <w:spacing w:line="260" w:lineRule="exact"/>
              <w:ind w:left="225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lpha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 xml:space="preserve"> K</w:t>
            </w:r>
            <w:r w:rsidRPr="00C06F4E">
              <w:rPr>
                <w:rFonts w:asciiTheme="majorHAnsi" w:eastAsia="Californian FB" w:hAnsiTheme="majorHAnsi" w:cs="Californian FB"/>
                <w:spacing w:val="2"/>
                <w:position w:val="1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ppa</w:t>
            </w:r>
            <w:r w:rsidRPr="00C06F4E">
              <w:rPr>
                <w:rFonts w:asciiTheme="majorHAnsi" w:eastAsia="Californian FB" w:hAnsiTheme="majorHAnsi" w:cs="Californian FB"/>
                <w:spacing w:val="1"/>
                <w:position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lpha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 xml:space="preserve"> S</w:t>
            </w:r>
            <w:r w:rsidRPr="00C06F4E">
              <w:rPr>
                <w:rFonts w:asciiTheme="majorHAnsi" w:eastAsia="Californian FB" w:hAnsiTheme="majorHAnsi" w:cs="Californian FB"/>
                <w:spacing w:val="2"/>
                <w:position w:val="1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r</w:t>
            </w:r>
            <w:r w:rsidRPr="00C06F4E">
              <w:rPr>
                <w:rFonts w:asciiTheme="majorHAnsi" w:eastAsia="Californian FB" w:hAnsiTheme="majorHAnsi" w:cs="Californian FB"/>
                <w:spacing w:val="2"/>
                <w:position w:val="1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r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y,</w:t>
            </w:r>
            <w:r w:rsidRPr="00C06F4E">
              <w:rPr>
                <w:rFonts w:asciiTheme="majorHAnsi" w:eastAsia="Californian FB" w:hAnsiTheme="majorHAnsi" w:cs="Californian FB"/>
                <w:spacing w:val="3"/>
                <w:position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Me</w:t>
            </w:r>
            <w:r w:rsidRPr="00C06F4E">
              <w:rPr>
                <w:rFonts w:asciiTheme="majorHAnsi" w:eastAsia="Californian FB" w:hAnsiTheme="majorHAnsi" w:cs="Californian FB"/>
                <w:i/>
                <w:spacing w:val="-2"/>
                <w:position w:val="1"/>
              </w:rPr>
              <w:t>m</w:t>
            </w:r>
            <w:r w:rsidRPr="00C06F4E">
              <w:rPr>
                <w:rFonts w:asciiTheme="majorHAnsi" w:eastAsia="Californian FB" w:hAnsiTheme="majorHAnsi" w:cs="Californian FB"/>
                <w:i/>
                <w:position w:val="1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2494508" w14:textId="77777777" w:rsidR="009F3ADA" w:rsidRPr="00C06F4E" w:rsidRDefault="00A47931">
            <w:pPr>
              <w:spacing w:before="1"/>
              <w:ind w:left="577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</w:rPr>
              <w:t>2007 –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ent</w:t>
            </w:r>
          </w:p>
        </w:tc>
      </w:tr>
      <w:tr w:rsidR="009F3ADA" w:rsidRPr="00C06F4E" w14:paraId="02DC5844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E459674" w14:textId="77777777" w:rsidR="009F3ADA" w:rsidRPr="00C06F4E" w:rsidRDefault="009F3ADA">
            <w:pPr>
              <w:spacing w:before="7" w:line="120" w:lineRule="exact"/>
              <w:rPr>
                <w:rFonts w:asciiTheme="majorHAnsi" w:hAnsiTheme="majorHAnsi"/>
              </w:rPr>
            </w:pPr>
          </w:p>
          <w:p w14:paraId="2EA9D6E7" w14:textId="77777777" w:rsidR="009F3ADA" w:rsidRPr="00C06F4E" w:rsidRDefault="00A47931">
            <w:pPr>
              <w:ind w:left="40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  <w:b/>
              </w:rPr>
              <w:t>S</w:t>
            </w:r>
            <w:r w:rsidRPr="00C06F4E">
              <w:rPr>
                <w:rFonts w:asciiTheme="majorHAnsi" w:eastAsia="Californian FB" w:hAnsiTheme="majorHAnsi" w:cs="Californian FB"/>
                <w:b/>
                <w:spacing w:val="1"/>
              </w:rPr>
              <w:t>ki</w:t>
            </w:r>
            <w:r w:rsidRPr="00C06F4E">
              <w:rPr>
                <w:rFonts w:asciiTheme="majorHAnsi" w:eastAsia="Californian FB" w:hAnsiTheme="majorHAnsi" w:cs="Californian FB"/>
                <w:b/>
              </w:rPr>
              <w:t>l</w:t>
            </w:r>
            <w:r w:rsidRPr="00C06F4E">
              <w:rPr>
                <w:rFonts w:asciiTheme="majorHAnsi" w:eastAsia="Californian FB" w:hAnsiTheme="majorHAnsi" w:cs="Californian FB"/>
                <w:b/>
                <w:spacing w:val="-1"/>
              </w:rPr>
              <w:t>l</w:t>
            </w:r>
            <w:r w:rsidRPr="00C06F4E">
              <w:rPr>
                <w:rFonts w:asciiTheme="majorHAnsi" w:eastAsia="Californian FB" w:hAnsiTheme="majorHAnsi" w:cs="Californian FB"/>
                <w:b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4A631F0" w14:textId="77777777" w:rsidR="009F3ADA" w:rsidRPr="00C06F4E" w:rsidRDefault="009F3ADA">
            <w:pPr>
              <w:spacing w:line="120" w:lineRule="exact"/>
              <w:rPr>
                <w:rFonts w:asciiTheme="majorHAnsi" w:hAnsiTheme="majorHAnsi"/>
              </w:rPr>
            </w:pPr>
          </w:p>
          <w:p w14:paraId="36D68BBF" w14:textId="77777777" w:rsidR="009F3ADA" w:rsidRPr="00C06F4E" w:rsidRDefault="00A47931">
            <w:pPr>
              <w:ind w:left="225" w:right="536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>oficie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n</w:t>
            </w:r>
            <w:r w:rsidRPr="00C06F4E">
              <w:rPr>
                <w:rFonts w:asciiTheme="majorHAnsi" w:eastAsia="Californian FB" w:hAnsiTheme="majorHAnsi" w:cs="Californian FB"/>
              </w:rPr>
              <w:t>t in Wi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n</w:t>
            </w:r>
            <w:r w:rsidRPr="00C06F4E">
              <w:rPr>
                <w:rFonts w:asciiTheme="majorHAnsi" w:eastAsia="Californian FB" w:hAnsiTheme="majorHAnsi" w:cs="Californian FB"/>
              </w:rPr>
              <w:t>d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o</w:t>
            </w:r>
            <w:r w:rsidRPr="00C06F4E">
              <w:rPr>
                <w:rFonts w:asciiTheme="majorHAnsi" w:eastAsia="Californian FB" w:hAnsiTheme="majorHAnsi" w:cs="Californian FB"/>
              </w:rPr>
              <w:t>w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,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Wo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r</w:t>
            </w:r>
            <w:r w:rsidRPr="00C06F4E">
              <w:rPr>
                <w:rFonts w:asciiTheme="majorHAnsi" w:eastAsia="Californian FB" w:hAnsiTheme="majorHAnsi" w:cs="Californian FB"/>
              </w:rPr>
              <w:t xml:space="preserve">d, 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E</w:t>
            </w:r>
            <w:r w:rsidRPr="00C06F4E">
              <w:rPr>
                <w:rFonts w:asciiTheme="majorHAnsi" w:eastAsia="Californian FB" w:hAnsiTheme="majorHAnsi" w:cs="Californian FB"/>
              </w:rPr>
              <w:t>xcel,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Ou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t</w:t>
            </w:r>
            <w:r w:rsidRPr="00C06F4E">
              <w:rPr>
                <w:rFonts w:asciiTheme="majorHAnsi" w:eastAsia="Californian FB" w:hAnsiTheme="majorHAnsi" w:cs="Californian FB"/>
              </w:rPr>
              <w:t>loo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>k</w:t>
            </w:r>
            <w:r w:rsidRPr="00C06F4E">
              <w:rPr>
                <w:rFonts w:asciiTheme="majorHAnsi" w:eastAsia="Californian FB" w:hAnsiTheme="majorHAnsi" w:cs="Californian FB"/>
              </w:rPr>
              <w:t>,</w:t>
            </w:r>
            <w:r w:rsidRPr="00C06F4E">
              <w:rPr>
                <w:rFonts w:asciiTheme="majorHAnsi" w:eastAsia="Californian FB" w:hAnsiTheme="majorHAnsi" w:cs="Californian FB"/>
                <w:spacing w:val="-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>a</w:t>
            </w:r>
            <w:r w:rsidRPr="00C06F4E">
              <w:rPr>
                <w:rFonts w:asciiTheme="majorHAnsi" w:eastAsia="Californian FB" w:hAnsiTheme="majorHAnsi" w:cs="Californian FB"/>
              </w:rPr>
              <w:t>nd</w:t>
            </w:r>
            <w:r w:rsidRPr="00C06F4E">
              <w:rPr>
                <w:rFonts w:asciiTheme="majorHAnsi" w:eastAsia="Californian FB" w:hAnsiTheme="majorHAnsi" w:cs="Californian FB"/>
                <w:spacing w:val="-2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S</w:t>
            </w:r>
            <w:r w:rsidRPr="00C06F4E">
              <w:rPr>
                <w:rFonts w:asciiTheme="majorHAnsi" w:eastAsia="Californian FB" w:hAnsiTheme="majorHAnsi" w:cs="Californian FB"/>
              </w:rPr>
              <w:t>S Fun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ct</w:t>
            </w:r>
            <w:r w:rsidRPr="00C06F4E">
              <w:rPr>
                <w:rFonts w:asciiTheme="majorHAnsi" w:eastAsia="Californian FB" w:hAnsiTheme="majorHAnsi" w:cs="Californian FB"/>
              </w:rPr>
              <w:t>io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n</w:t>
            </w:r>
            <w:r w:rsidRPr="00C06F4E">
              <w:rPr>
                <w:rFonts w:asciiTheme="majorHAnsi" w:eastAsia="Californian FB" w:hAnsiTheme="majorHAnsi" w:cs="Californian FB"/>
              </w:rPr>
              <w:t>al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</w:rPr>
              <w:t>in P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o</w:t>
            </w:r>
            <w:r w:rsidRPr="00C06F4E">
              <w:rPr>
                <w:rFonts w:asciiTheme="majorHAnsi" w:eastAsia="Californian FB" w:hAnsiTheme="majorHAnsi" w:cs="Californian FB"/>
              </w:rPr>
              <w:t>wer</w:t>
            </w:r>
            <w:r w:rsidRPr="00C06F4E">
              <w:rPr>
                <w:rFonts w:asciiTheme="majorHAnsi" w:eastAsia="Californian FB" w:hAnsiTheme="majorHAnsi" w:cs="Californian FB"/>
                <w:spacing w:val="-1"/>
              </w:rPr>
              <w:t>P</w:t>
            </w:r>
            <w:r w:rsidRPr="00C06F4E">
              <w:rPr>
                <w:rFonts w:asciiTheme="majorHAnsi" w:eastAsia="Californian FB" w:hAnsiTheme="majorHAnsi" w:cs="Californian FB"/>
              </w:rPr>
              <w:t>o</w:t>
            </w:r>
            <w:r w:rsidRPr="00C06F4E">
              <w:rPr>
                <w:rFonts w:asciiTheme="majorHAnsi" w:eastAsia="Californian FB" w:hAnsiTheme="majorHAnsi" w:cs="Californian FB"/>
                <w:spacing w:val="2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spacing w:val="1"/>
              </w:rPr>
              <w:t>n</w:t>
            </w:r>
            <w:r w:rsidRPr="00C06F4E">
              <w:rPr>
                <w:rFonts w:asciiTheme="majorHAnsi" w:eastAsia="Californian FB" w:hAnsiTheme="majorHAnsi" w:cs="Californian FB"/>
              </w:rPr>
              <w:t>t</w:t>
            </w:r>
          </w:p>
          <w:p w14:paraId="5FBBE3C5" w14:textId="77777777" w:rsidR="009F3ADA" w:rsidRPr="00C06F4E" w:rsidRDefault="00A47931">
            <w:pPr>
              <w:spacing w:line="260" w:lineRule="exact"/>
              <w:ind w:left="225"/>
              <w:rPr>
                <w:rFonts w:asciiTheme="majorHAnsi" w:eastAsia="Californian FB" w:hAnsiTheme="majorHAnsi" w:cs="Californian FB"/>
              </w:rPr>
            </w:pPr>
            <w:r w:rsidRPr="00C06F4E">
              <w:rPr>
                <w:rFonts w:asciiTheme="majorHAnsi" w:eastAsia="Californian FB" w:hAnsiTheme="majorHAnsi" w:cs="Californian FB"/>
                <w:position w:val="1"/>
              </w:rPr>
              <w:t>Fluent</w:t>
            </w:r>
            <w:r w:rsidRPr="00C06F4E">
              <w:rPr>
                <w:rFonts w:asciiTheme="majorHAnsi" w:eastAsia="Californian FB" w:hAnsiTheme="majorHAnsi" w:cs="Californian FB"/>
                <w:spacing w:val="-2"/>
                <w:position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in ve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r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bal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spacing w:val="2"/>
                <w:position w:val="1"/>
              </w:rPr>
              <w:t>a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nd</w:t>
            </w:r>
            <w:r w:rsidRPr="00C06F4E">
              <w:rPr>
                <w:rFonts w:asciiTheme="majorHAnsi" w:eastAsia="Californian FB" w:hAnsiTheme="majorHAnsi" w:cs="Californian FB"/>
                <w:spacing w:val="-2"/>
                <w:position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spacing w:val="2"/>
                <w:position w:val="1"/>
              </w:rPr>
              <w:t>w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r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i</w:t>
            </w:r>
            <w:r w:rsidRPr="00C06F4E">
              <w:rPr>
                <w:rFonts w:asciiTheme="majorHAnsi" w:eastAsia="Californian FB" w:hAnsiTheme="majorHAnsi" w:cs="Californian FB"/>
                <w:spacing w:val="1"/>
                <w:position w:val="1"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t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en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 xml:space="preserve"> 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Japa</w:t>
            </w:r>
            <w:r w:rsidRPr="00C06F4E">
              <w:rPr>
                <w:rFonts w:asciiTheme="majorHAnsi" w:eastAsia="Californian FB" w:hAnsiTheme="majorHAnsi" w:cs="Californian FB"/>
                <w:spacing w:val="-1"/>
                <w:position w:val="1"/>
              </w:rPr>
              <w:t>n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e</w:t>
            </w:r>
            <w:r w:rsidRPr="00C06F4E">
              <w:rPr>
                <w:rFonts w:asciiTheme="majorHAnsi" w:eastAsia="Californian FB" w:hAnsiTheme="majorHAnsi" w:cs="Californian FB"/>
                <w:spacing w:val="1"/>
                <w:position w:val="1"/>
              </w:rPr>
              <w:t>s</w:t>
            </w:r>
            <w:r w:rsidRPr="00C06F4E">
              <w:rPr>
                <w:rFonts w:asciiTheme="majorHAnsi" w:eastAsia="Californian FB" w:hAnsiTheme="majorHAnsi" w:cs="Californian FB"/>
                <w:position w:val="1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61DDE0C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</w:tr>
    </w:tbl>
    <w:p w14:paraId="5A32DD60" w14:textId="77777777" w:rsidR="009F3ADA" w:rsidRPr="00C06F4E" w:rsidRDefault="009F3ADA">
      <w:pPr>
        <w:rPr>
          <w:rFonts w:asciiTheme="majorHAnsi" w:hAnsiTheme="majorHAnsi"/>
        </w:rPr>
        <w:sectPr w:rsidR="009F3ADA" w:rsidRPr="00C06F4E">
          <w:pgSz w:w="12240" w:h="15840"/>
          <w:pgMar w:top="700" w:right="120" w:bottom="280" w:left="620" w:header="0" w:footer="325" w:gutter="0"/>
          <w:cols w:space="720"/>
        </w:sectPr>
      </w:pPr>
    </w:p>
    <w:p w14:paraId="6C63A050" w14:textId="77777777" w:rsidR="009F3ADA" w:rsidRPr="00C06F4E" w:rsidRDefault="00A47931">
      <w:pPr>
        <w:spacing w:before="73"/>
        <w:ind w:left="3450" w:right="3867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lastRenderedPageBreak/>
        <w:pict w14:anchorId="49BA709D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808080"/>
        </w:rPr>
        <w:t>MP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</w:rPr>
        <w:t>E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3: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Ch</w:t>
      </w:r>
      <w:r w:rsidRPr="00C06F4E">
        <w:rPr>
          <w:rFonts w:asciiTheme="majorHAnsi" w:eastAsia="Garamond" w:hAnsiTheme="majorHAnsi" w:cs="Garamond"/>
          <w:b/>
          <w:color w:val="808080"/>
          <w:spacing w:val="2"/>
        </w:rPr>
        <w:t>r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3"/>
        </w:rPr>
        <w:t>l</w:t>
      </w:r>
      <w:r w:rsidRPr="00C06F4E">
        <w:rPr>
          <w:rFonts w:asciiTheme="majorHAnsi" w:eastAsia="Garamond" w:hAnsiTheme="majorHAnsi" w:cs="Garamond"/>
          <w:b/>
          <w:color w:val="808080"/>
          <w:spacing w:val="-5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g</w:t>
      </w:r>
      <w:r w:rsidRPr="00C06F4E">
        <w:rPr>
          <w:rFonts w:asciiTheme="majorHAnsi" w:eastAsia="Garamond" w:hAnsiTheme="majorHAnsi" w:cs="Garamond"/>
          <w:b/>
          <w:color w:val="808080"/>
        </w:rPr>
        <w:t>ical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Re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u</w:t>
      </w:r>
      <w:r w:rsidRPr="00C06F4E">
        <w:rPr>
          <w:rFonts w:asciiTheme="majorHAnsi" w:eastAsia="Garamond" w:hAnsiTheme="majorHAnsi" w:cs="Garamond"/>
          <w:b/>
          <w:color w:val="808080"/>
        </w:rPr>
        <w:t>me</w:t>
      </w:r>
    </w:p>
    <w:p w14:paraId="450A183F" w14:textId="77777777" w:rsidR="009F3ADA" w:rsidRPr="00C06F4E" w:rsidRDefault="009F3ADA">
      <w:pPr>
        <w:spacing w:before="8" w:line="260" w:lineRule="exact"/>
        <w:rPr>
          <w:rFonts w:asciiTheme="majorHAnsi" w:hAnsiTheme="majorHAnsi"/>
        </w:rPr>
      </w:pPr>
    </w:p>
    <w:p w14:paraId="2F50F40B" w14:textId="77777777" w:rsidR="009F3ADA" w:rsidRPr="00C06F4E" w:rsidRDefault="00A47931">
      <w:pPr>
        <w:ind w:left="4467" w:right="4769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H</w:t>
      </w:r>
      <w:r w:rsidRPr="00C06F4E">
        <w:rPr>
          <w:rFonts w:asciiTheme="majorHAnsi" w:hAnsiTheme="majorHAnsi"/>
          <w:b/>
        </w:rPr>
        <w:t>ector</w:t>
      </w:r>
      <w:r w:rsidRPr="00C06F4E">
        <w:rPr>
          <w:rFonts w:asciiTheme="majorHAnsi" w:hAnsiTheme="majorHAnsi"/>
          <w:b/>
          <w:spacing w:val="-12"/>
        </w:rPr>
        <w:t xml:space="preserve"> </w:t>
      </w:r>
      <w:r w:rsidRPr="00C06F4E">
        <w:rPr>
          <w:rFonts w:asciiTheme="majorHAnsi" w:hAnsiTheme="majorHAnsi"/>
          <w:b/>
          <w:spacing w:val="-1"/>
          <w:w w:val="99"/>
        </w:rPr>
        <w:t>G</w:t>
      </w:r>
      <w:r w:rsidRPr="00C06F4E">
        <w:rPr>
          <w:rFonts w:asciiTheme="majorHAnsi" w:hAnsiTheme="majorHAnsi"/>
          <w:b/>
          <w:spacing w:val="1"/>
          <w:w w:val="99"/>
        </w:rPr>
        <w:t>o</w:t>
      </w:r>
      <w:r w:rsidRPr="00C06F4E">
        <w:rPr>
          <w:rFonts w:asciiTheme="majorHAnsi" w:hAnsiTheme="majorHAnsi"/>
          <w:b/>
          <w:spacing w:val="2"/>
          <w:w w:val="99"/>
        </w:rPr>
        <w:t>n</w:t>
      </w:r>
      <w:r w:rsidRPr="00C06F4E">
        <w:rPr>
          <w:rFonts w:asciiTheme="majorHAnsi" w:hAnsiTheme="majorHAnsi"/>
          <w:b/>
          <w:spacing w:val="-3"/>
          <w:w w:val="99"/>
        </w:rPr>
        <w:t>z</w:t>
      </w:r>
      <w:r w:rsidRPr="00C06F4E">
        <w:rPr>
          <w:rFonts w:asciiTheme="majorHAnsi" w:hAnsiTheme="majorHAnsi"/>
          <w:b/>
          <w:spacing w:val="1"/>
          <w:w w:val="99"/>
        </w:rPr>
        <w:t>a</w:t>
      </w:r>
      <w:r w:rsidRPr="00C06F4E">
        <w:rPr>
          <w:rFonts w:asciiTheme="majorHAnsi" w:hAnsiTheme="majorHAnsi"/>
          <w:b/>
          <w:w w:val="99"/>
        </w:rPr>
        <w:t>les</w:t>
      </w:r>
    </w:p>
    <w:p w14:paraId="4FAF0497" w14:textId="77777777" w:rsidR="009F3ADA" w:rsidRPr="00C06F4E" w:rsidRDefault="00A47931">
      <w:pPr>
        <w:spacing w:line="220" w:lineRule="exact"/>
        <w:ind w:left="1570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1</w:t>
      </w:r>
      <w:r w:rsidRPr="00C06F4E">
        <w:rPr>
          <w:rFonts w:asciiTheme="majorHAnsi" w:hAnsiTheme="majorHAnsi"/>
          <w:spacing w:val="-1"/>
        </w:rPr>
        <w:t>2</w:t>
      </w:r>
      <w:r w:rsidRPr="00C06F4E">
        <w:rPr>
          <w:rFonts w:asciiTheme="majorHAnsi" w:hAnsiTheme="majorHAnsi"/>
        </w:rPr>
        <w:t>3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5"/>
        </w:rPr>
        <w:t>w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W</w:t>
      </w:r>
      <w:r w:rsidRPr="00C06F4E">
        <w:rPr>
          <w:rFonts w:asciiTheme="majorHAnsi" w:hAnsiTheme="majorHAnsi"/>
        </w:rPr>
        <w:t>ay</w:t>
      </w:r>
      <w:r w:rsidRPr="00C06F4E">
        <w:rPr>
          <w:rFonts w:asciiTheme="majorHAnsi" w:hAnsiTheme="majorHAnsi"/>
        </w:rPr>
        <w:t xml:space="preserve">                                                                               </w:t>
      </w:r>
      <w:r w:rsidRPr="00C06F4E">
        <w:rPr>
          <w:rFonts w:asciiTheme="majorHAnsi" w:hAnsiTheme="majorHAnsi"/>
          <w:spacing w:val="30"/>
        </w:rPr>
        <w:t xml:space="preserve"> </w:t>
      </w:r>
      <w:r w:rsidRPr="00C06F4E">
        <w:rPr>
          <w:rFonts w:asciiTheme="majorHAnsi" w:hAnsiTheme="majorHAnsi"/>
          <w:spacing w:val="1"/>
        </w:rPr>
        <w:t>3</w:t>
      </w:r>
      <w:r w:rsidRPr="00C06F4E">
        <w:rPr>
          <w:rFonts w:asciiTheme="majorHAnsi" w:hAnsiTheme="majorHAnsi"/>
          <w:spacing w:val="-1"/>
        </w:rPr>
        <w:t>1</w:t>
      </w:r>
      <w:r w:rsidRPr="00C06F4E">
        <w:rPr>
          <w:rFonts w:asciiTheme="majorHAnsi" w:hAnsiTheme="majorHAnsi"/>
          <w:spacing w:val="1"/>
        </w:rPr>
        <w:t>2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1"/>
        </w:rPr>
        <w:t>555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1"/>
        </w:rPr>
        <w:t>5555</w:t>
      </w:r>
    </w:p>
    <w:p w14:paraId="084FF059" w14:textId="77777777" w:rsidR="009F3ADA" w:rsidRPr="00C06F4E" w:rsidRDefault="00A47931">
      <w:pPr>
        <w:spacing w:before="1" w:line="220" w:lineRule="exact"/>
        <w:ind w:left="1570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  <w:position w:val="-1"/>
        </w:rPr>
        <w:t>Ch</w:t>
      </w:r>
      <w:r w:rsidRPr="00C06F4E">
        <w:rPr>
          <w:rFonts w:asciiTheme="majorHAnsi" w:hAnsiTheme="majorHAnsi"/>
          <w:position w:val="-1"/>
        </w:rPr>
        <w:t>ica</w:t>
      </w:r>
      <w:r w:rsidRPr="00C06F4E">
        <w:rPr>
          <w:rFonts w:asciiTheme="majorHAnsi" w:hAnsiTheme="majorHAnsi"/>
          <w:spacing w:val="-1"/>
          <w:position w:val="-1"/>
        </w:rPr>
        <w:t>g</w:t>
      </w:r>
      <w:r w:rsidRPr="00C06F4E">
        <w:rPr>
          <w:rFonts w:asciiTheme="majorHAnsi" w:hAnsiTheme="majorHAnsi"/>
          <w:spacing w:val="1"/>
          <w:position w:val="-1"/>
        </w:rPr>
        <w:t>o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L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spacing w:val="1"/>
          <w:position w:val="-1"/>
        </w:rPr>
        <w:t>600</w:t>
      </w:r>
      <w:r w:rsidRPr="00C06F4E">
        <w:rPr>
          <w:rFonts w:asciiTheme="majorHAnsi" w:hAnsiTheme="majorHAnsi"/>
          <w:spacing w:val="-1"/>
          <w:position w:val="-1"/>
        </w:rPr>
        <w:t>0</w:t>
      </w:r>
      <w:r w:rsidRPr="00C06F4E">
        <w:rPr>
          <w:rFonts w:asciiTheme="majorHAnsi" w:hAnsiTheme="majorHAnsi"/>
          <w:position w:val="-1"/>
        </w:rPr>
        <w:t>0</w:t>
      </w:r>
      <w:r w:rsidRPr="00C06F4E">
        <w:rPr>
          <w:rFonts w:asciiTheme="majorHAnsi" w:hAnsiTheme="majorHAnsi"/>
          <w:position w:val="-1"/>
        </w:rPr>
        <w:t xml:space="preserve">                                                                               </w:t>
      </w:r>
      <w:r w:rsidRPr="00C06F4E">
        <w:rPr>
          <w:rFonts w:asciiTheme="majorHAnsi" w:hAnsiTheme="majorHAnsi"/>
          <w:spacing w:val="24"/>
          <w:position w:val="-1"/>
        </w:rPr>
        <w:t xml:space="preserve"> </w:t>
      </w:r>
      <w:hyperlink r:id="rId25">
        <w:r w:rsidRPr="00C06F4E">
          <w:rPr>
            <w:rFonts w:asciiTheme="majorHAnsi" w:hAnsiTheme="majorHAnsi"/>
            <w:spacing w:val="-1"/>
            <w:position w:val="-1"/>
          </w:rPr>
          <w:t>hg</w:t>
        </w:r>
        <w:r w:rsidRPr="00C06F4E">
          <w:rPr>
            <w:rFonts w:asciiTheme="majorHAnsi" w:hAnsiTheme="majorHAnsi"/>
            <w:spacing w:val="1"/>
            <w:position w:val="-1"/>
          </w:rPr>
          <w:t>o</w:t>
        </w:r>
        <w:r w:rsidRPr="00C06F4E">
          <w:rPr>
            <w:rFonts w:asciiTheme="majorHAnsi" w:hAnsiTheme="majorHAnsi"/>
            <w:spacing w:val="-1"/>
            <w:position w:val="-1"/>
          </w:rPr>
          <w:t>n</w:t>
        </w:r>
        <w:r w:rsidRPr="00C06F4E">
          <w:rPr>
            <w:rFonts w:asciiTheme="majorHAnsi" w:hAnsiTheme="majorHAnsi"/>
            <w:position w:val="-1"/>
          </w:rPr>
          <w:t>z</w:t>
        </w:r>
        <w:r w:rsidRPr="00C06F4E">
          <w:rPr>
            <w:rFonts w:asciiTheme="majorHAnsi" w:hAnsiTheme="majorHAnsi"/>
            <w:spacing w:val="1"/>
            <w:position w:val="-1"/>
          </w:rPr>
          <w:t>a</w:t>
        </w:r>
        <w:r w:rsidRPr="00C06F4E">
          <w:rPr>
            <w:rFonts w:asciiTheme="majorHAnsi" w:hAnsiTheme="majorHAnsi"/>
            <w:position w:val="-1"/>
          </w:rPr>
          <w:t>l</w:t>
        </w:r>
        <w:r w:rsidRPr="00C06F4E">
          <w:rPr>
            <w:rFonts w:asciiTheme="majorHAnsi" w:hAnsiTheme="majorHAnsi"/>
            <w:spacing w:val="2"/>
            <w:position w:val="-1"/>
          </w:rPr>
          <w:t>e</w:t>
        </w:r>
        <w:r w:rsidRPr="00C06F4E">
          <w:rPr>
            <w:rFonts w:asciiTheme="majorHAnsi" w:hAnsiTheme="majorHAnsi"/>
            <w:spacing w:val="-1"/>
            <w:position w:val="-1"/>
          </w:rPr>
          <w:t>s@</w:t>
        </w:r>
        <w:r w:rsidRPr="00C06F4E">
          <w:rPr>
            <w:rFonts w:asciiTheme="majorHAnsi" w:hAnsiTheme="majorHAnsi"/>
            <w:spacing w:val="3"/>
            <w:position w:val="-1"/>
          </w:rPr>
          <w:t>e</w:t>
        </w:r>
        <w:r w:rsidRPr="00C06F4E">
          <w:rPr>
            <w:rFonts w:asciiTheme="majorHAnsi" w:hAnsiTheme="majorHAnsi"/>
            <w:spacing w:val="-1"/>
            <w:position w:val="-1"/>
          </w:rPr>
          <w:t>m</w:t>
        </w:r>
        <w:r w:rsidRPr="00C06F4E">
          <w:rPr>
            <w:rFonts w:asciiTheme="majorHAnsi" w:hAnsiTheme="majorHAnsi"/>
            <w:position w:val="-1"/>
          </w:rPr>
          <w:t>ail.c</w:t>
        </w:r>
        <w:r w:rsidRPr="00C06F4E">
          <w:rPr>
            <w:rFonts w:asciiTheme="majorHAnsi" w:hAnsiTheme="majorHAnsi"/>
            <w:spacing w:val="4"/>
            <w:position w:val="-1"/>
          </w:rPr>
          <w:t>o</w:t>
        </w:r>
        <w:r w:rsidRPr="00C06F4E">
          <w:rPr>
            <w:rFonts w:asciiTheme="majorHAnsi" w:hAnsiTheme="majorHAnsi"/>
            <w:position w:val="-1"/>
          </w:rPr>
          <w:t>m</w:t>
        </w:r>
      </w:hyperlink>
    </w:p>
    <w:p w14:paraId="7DC4317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AAB7A39" w14:textId="77777777" w:rsidR="009F3ADA" w:rsidRPr="00C06F4E" w:rsidRDefault="009F3ADA">
      <w:pPr>
        <w:spacing w:before="15" w:line="240" w:lineRule="exact"/>
        <w:rPr>
          <w:rFonts w:asciiTheme="majorHAnsi" w:hAnsiTheme="majorHAnsi"/>
        </w:rPr>
      </w:pPr>
    </w:p>
    <w:p w14:paraId="4F7CD99D" w14:textId="77777777" w:rsidR="009F3ADA" w:rsidRPr="00C06F4E" w:rsidRDefault="00A47931">
      <w:pPr>
        <w:spacing w:before="36" w:line="240" w:lineRule="exact"/>
        <w:ind w:left="1558" w:right="1242" w:hanging="1440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O</w:t>
      </w:r>
      <w:r w:rsidRPr="00C06F4E">
        <w:rPr>
          <w:rFonts w:asciiTheme="majorHAnsi" w:hAnsiTheme="majorHAnsi"/>
          <w:b/>
          <w:spacing w:val="1"/>
        </w:rPr>
        <w:t>B</w:t>
      </w:r>
      <w:r w:rsidRPr="00C06F4E">
        <w:rPr>
          <w:rFonts w:asciiTheme="majorHAnsi" w:hAnsiTheme="majorHAnsi"/>
          <w:b/>
        </w:rPr>
        <w:t>J</w:t>
      </w:r>
      <w:r w:rsidRPr="00C06F4E">
        <w:rPr>
          <w:rFonts w:asciiTheme="majorHAnsi" w:hAnsiTheme="majorHAnsi"/>
          <w:b/>
          <w:spacing w:val="-1"/>
        </w:rPr>
        <w:t>ECT</w:t>
      </w:r>
      <w:r w:rsidRPr="00C06F4E">
        <w:rPr>
          <w:rFonts w:asciiTheme="majorHAnsi" w:hAnsiTheme="majorHAnsi"/>
          <w:b/>
        </w:rPr>
        <w:t>IV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:</w:t>
      </w:r>
      <w:r w:rsidRPr="00C06F4E">
        <w:rPr>
          <w:rFonts w:asciiTheme="majorHAnsi" w:hAnsiTheme="majorHAnsi"/>
          <w:b/>
          <w:spacing w:val="40"/>
        </w:rPr>
        <w:t xml:space="preserve"> 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 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 or</w:t>
      </w:r>
      <w:r w:rsidRPr="00C06F4E">
        <w:rPr>
          <w:rFonts w:asciiTheme="majorHAnsi" w:hAnsiTheme="majorHAnsi"/>
          <w:spacing w:val="1"/>
        </w:rPr>
        <w:t xml:space="preserve"> 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ns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p 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os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on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h I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n c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1</w:t>
      </w:r>
      <w:r w:rsidRPr="00C06F4E">
        <w:rPr>
          <w:rFonts w:asciiTheme="majorHAnsi" w:hAnsiTheme="majorHAnsi"/>
        </w:rPr>
        <w:t xml:space="preserve">+ 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xp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nce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 edu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n, as</w:t>
      </w:r>
      <w:r w:rsidRPr="00C06F4E">
        <w:rPr>
          <w:rFonts w:asciiTheme="majorHAnsi" w:hAnsiTheme="majorHAnsi"/>
          <w:spacing w:val="-1"/>
        </w:rPr>
        <w:t xml:space="preserve"> 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1"/>
        </w:rPr>
        <w:t>ll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bo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 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d co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un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ati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s.</w:t>
      </w:r>
    </w:p>
    <w:p w14:paraId="03B52E03" w14:textId="77777777" w:rsidR="009F3ADA" w:rsidRPr="00C06F4E" w:rsidRDefault="009F3ADA">
      <w:pPr>
        <w:spacing w:before="3" w:line="220" w:lineRule="exact"/>
        <w:rPr>
          <w:rFonts w:asciiTheme="majorHAnsi" w:hAnsiTheme="majorHAnsi"/>
        </w:rPr>
        <w:sectPr w:rsidR="009F3ADA" w:rsidRPr="00C06F4E">
          <w:pgSz w:w="12240" w:h="15840"/>
          <w:pgMar w:top="360" w:right="120" w:bottom="280" w:left="540" w:header="0" w:footer="325" w:gutter="0"/>
          <w:cols w:space="720"/>
        </w:sectPr>
      </w:pPr>
    </w:p>
    <w:p w14:paraId="58B2D1A0" w14:textId="77777777" w:rsidR="009F3ADA" w:rsidRPr="00C06F4E" w:rsidRDefault="00A47931">
      <w:pPr>
        <w:spacing w:before="32"/>
        <w:ind w:left="118" w:right="-53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107F160C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C06F4E">
        <w:rPr>
          <w:rFonts w:asciiTheme="majorHAnsi" w:hAnsiTheme="majorHAnsi"/>
          <w:b/>
          <w:spacing w:val="-1"/>
        </w:rPr>
        <w:t>EDUCAT</w:t>
      </w:r>
      <w:r w:rsidRPr="00C06F4E">
        <w:rPr>
          <w:rFonts w:asciiTheme="majorHAnsi" w:hAnsiTheme="majorHAnsi"/>
          <w:b/>
        </w:rPr>
        <w:t>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N</w:t>
      </w:r>
      <w:r w:rsidRPr="00C06F4E">
        <w:rPr>
          <w:rFonts w:asciiTheme="majorHAnsi" w:hAnsiTheme="majorHAnsi"/>
          <w:b/>
        </w:rPr>
        <w:t>:</w:t>
      </w:r>
    </w:p>
    <w:p w14:paraId="5F20CB3A" w14:textId="77777777" w:rsidR="009F3ADA" w:rsidRPr="00C06F4E" w:rsidRDefault="00A47931">
      <w:pPr>
        <w:spacing w:before="19" w:line="26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082163B0" w14:textId="77777777" w:rsidR="009F3ADA" w:rsidRPr="00C06F4E" w:rsidRDefault="00A47931">
      <w:pPr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1"/>
        </w:rPr>
        <w:t>B</w:t>
      </w:r>
      <w:r w:rsidRPr="00C06F4E">
        <w:rPr>
          <w:rFonts w:asciiTheme="majorHAnsi" w:hAnsiTheme="majorHAnsi"/>
          <w:b/>
        </w:rPr>
        <w:t>ac</w:t>
      </w:r>
      <w:r w:rsidRPr="00C06F4E">
        <w:rPr>
          <w:rFonts w:asciiTheme="majorHAnsi" w:hAnsiTheme="majorHAnsi"/>
          <w:b/>
          <w:spacing w:val="-2"/>
        </w:rPr>
        <w:t>h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l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</w:rPr>
        <w:t xml:space="preserve">r 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</w:rPr>
        <w:t>f</w:t>
      </w:r>
      <w:r w:rsidRPr="00C06F4E">
        <w:rPr>
          <w:rFonts w:asciiTheme="majorHAnsi" w:hAnsiTheme="majorHAnsi"/>
          <w:b/>
          <w:spacing w:val="3"/>
        </w:rPr>
        <w:t xml:space="preserve"> </w:t>
      </w:r>
      <w:r w:rsidRPr="00C06F4E">
        <w:rPr>
          <w:rFonts w:asciiTheme="majorHAnsi" w:hAnsiTheme="majorHAnsi"/>
          <w:b/>
          <w:spacing w:val="-3"/>
        </w:rPr>
        <w:t>S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</w:rPr>
        <w:t>ence</w:t>
      </w:r>
      <w:r w:rsidRPr="00C06F4E">
        <w:rPr>
          <w:rFonts w:asciiTheme="majorHAnsi" w:hAnsiTheme="majorHAnsi"/>
          <w:b/>
          <w:spacing w:val="-2"/>
        </w:rPr>
        <w:t xml:space="preserve"> 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 xml:space="preserve">n 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  <w:spacing w:val="1"/>
        </w:rPr>
        <w:t>m</w:t>
      </w:r>
      <w:r w:rsidRPr="00C06F4E">
        <w:rPr>
          <w:rFonts w:asciiTheme="majorHAnsi" w:hAnsiTheme="majorHAnsi"/>
          <w:b/>
        </w:rPr>
        <w:t>p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</w:rPr>
        <w:t>r S</w:t>
      </w:r>
      <w:r w:rsidRPr="00C06F4E">
        <w:rPr>
          <w:rFonts w:asciiTheme="majorHAnsi" w:hAnsiTheme="majorHAnsi"/>
          <w:b/>
          <w:spacing w:val="-2"/>
        </w:rPr>
        <w:t>c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>en</w:t>
      </w:r>
      <w:r w:rsidRPr="00C06F4E">
        <w:rPr>
          <w:rFonts w:asciiTheme="majorHAnsi" w:hAnsiTheme="majorHAnsi"/>
          <w:b/>
          <w:spacing w:val="-2"/>
        </w:rPr>
        <w:t>c</w:t>
      </w:r>
      <w:r w:rsidRPr="00C06F4E">
        <w:rPr>
          <w:rFonts w:asciiTheme="majorHAnsi" w:hAnsiTheme="majorHAnsi"/>
          <w:b/>
          <w:spacing w:val="3"/>
        </w:rPr>
        <w:t>e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ePa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3"/>
        </w:rPr>
        <w:t>U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 xml:space="preserve">L       </w:t>
      </w:r>
      <w:r w:rsidRPr="00C06F4E">
        <w:rPr>
          <w:rFonts w:asciiTheme="majorHAnsi" w:hAnsiTheme="majorHAnsi"/>
          <w:spacing w:val="17"/>
        </w:rPr>
        <w:t xml:space="preserve"> </w:t>
      </w:r>
      <w:r w:rsidRPr="00C06F4E">
        <w:rPr>
          <w:rFonts w:asciiTheme="majorHAnsi" w:hAnsiTheme="majorHAnsi"/>
        </w:rPr>
        <w:t>Expec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June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2</w:t>
      </w:r>
      <w:r w:rsidRPr="00C06F4E">
        <w:rPr>
          <w:rFonts w:asciiTheme="majorHAnsi" w:hAnsiTheme="majorHAnsi"/>
          <w:spacing w:val="-2"/>
        </w:rPr>
        <w:t>0</w:t>
      </w:r>
      <w:r w:rsidRPr="00C06F4E">
        <w:rPr>
          <w:rFonts w:asciiTheme="majorHAnsi" w:hAnsiTheme="majorHAnsi"/>
        </w:rPr>
        <w:t>11</w:t>
      </w:r>
    </w:p>
    <w:p w14:paraId="03FA14D5" w14:textId="77777777" w:rsidR="009F3ADA" w:rsidRPr="00C06F4E" w:rsidRDefault="00A47931">
      <w:pPr>
        <w:spacing w:before="1" w:line="24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C06F4E">
        <w:rPr>
          <w:rFonts w:asciiTheme="majorHAnsi" w:hAnsiTheme="majorHAnsi"/>
          <w:spacing w:val="-1"/>
          <w:position w:val="-1"/>
        </w:rPr>
        <w:t>C</w:t>
      </w:r>
      <w:r w:rsidRPr="00C06F4E">
        <w:rPr>
          <w:rFonts w:asciiTheme="majorHAnsi" w:hAnsiTheme="majorHAnsi"/>
          <w:position w:val="-1"/>
        </w:rPr>
        <w:t>u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position w:val="-1"/>
        </w:rPr>
        <w:t>u</w:t>
      </w:r>
      <w:r w:rsidRPr="00C06F4E">
        <w:rPr>
          <w:rFonts w:asciiTheme="majorHAnsi" w:hAnsiTheme="majorHAnsi"/>
          <w:spacing w:val="1"/>
          <w:position w:val="-1"/>
        </w:rPr>
        <w:t>l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1"/>
          <w:position w:val="-1"/>
        </w:rPr>
        <w:t>ti</w:t>
      </w:r>
      <w:r w:rsidRPr="00C06F4E">
        <w:rPr>
          <w:rFonts w:asciiTheme="majorHAnsi" w:hAnsiTheme="majorHAnsi"/>
          <w:spacing w:val="-2"/>
          <w:position w:val="-1"/>
        </w:rPr>
        <w:t>v</w:t>
      </w:r>
      <w:r w:rsidRPr="00C06F4E">
        <w:rPr>
          <w:rFonts w:asciiTheme="majorHAnsi" w:hAnsiTheme="majorHAnsi"/>
          <w:position w:val="-1"/>
        </w:rPr>
        <w:t>e G</w:t>
      </w:r>
      <w:r w:rsidRPr="00C06F4E">
        <w:rPr>
          <w:rFonts w:asciiTheme="majorHAnsi" w:hAnsiTheme="majorHAnsi"/>
          <w:spacing w:val="-1"/>
          <w:position w:val="-1"/>
        </w:rPr>
        <w:t>PA</w:t>
      </w:r>
      <w:r w:rsidRPr="00C06F4E">
        <w:rPr>
          <w:rFonts w:asciiTheme="majorHAnsi" w:hAnsiTheme="majorHAnsi"/>
          <w:position w:val="-1"/>
        </w:rPr>
        <w:t xml:space="preserve">: 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3.</w:t>
      </w:r>
      <w:r w:rsidRPr="00C06F4E">
        <w:rPr>
          <w:rFonts w:asciiTheme="majorHAnsi" w:hAnsiTheme="majorHAnsi"/>
          <w:spacing w:val="-2"/>
          <w:position w:val="-1"/>
        </w:rPr>
        <w:t>0</w:t>
      </w:r>
      <w:r w:rsidRPr="00C06F4E">
        <w:rPr>
          <w:rFonts w:asciiTheme="majorHAnsi" w:hAnsiTheme="majorHAnsi"/>
          <w:spacing w:val="1"/>
          <w:position w:val="-1"/>
        </w:rPr>
        <w:t>/</w:t>
      </w:r>
      <w:r w:rsidRPr="00C06F4E">
        <w:rPr>
          <w:rFonts w:asciiTheme="majorHAnsi" w:hAnsiTheme="majorHAnsi"/>
          <w:position w:val="-1"/>
        </w:rPr>
        <w:t>4.</w:t>
      </w:r>
      <w:r w:rsidRPr="00C06F4E">
        <w:rPr>
          <w:rFonts w:asciiTheme="majorHAnsi" w:hAnsiTheme="majorHAnsi"/>
          <w:spacing w:val="-2"/>
          <w:position w:val="-1"/>
        </w:rPr>
        <w:t>0</w:t>
      </w:r>
      <w:r w:rsidRPr="00C06F4E">
        <w:rPr>
          <w:rFonts w:asciiTheme="majorHAnsi" w:hAnsiTheme="majorHAnsi"/>
          <w:position w:val="-1"/>
        </w:rPr>
        <w:t>;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M</w:t>
      </w:r>
      <w:r w:rsidRPr="00C06F4E">
        <w:rPr>
          <w:rFonts w:asciiTheme="majorHAnsi" w:hAnsiTheme="majorHAnsi"/>
          <w:spacing w:val="-2"/>
          <w:position w:val="-1"/>
        </w:rPr>
        <w:t>a</w:t>
      </w:r>
      <w:r w:rsidRPr="00C06F4E">
        <w:rPr>
          <w:rFonts w:asciiTheme="majorHAnsi" w:hAnsiTheme="majorHAnsi"/>
          <w:spacing w:val="3"/>
          <w:position w:val="-1"/>
        </w:rPr>
        <w:t>j</w:t>
      </w:r>
      <w:r w:rsidRPr="00C06F4E">
        <w:rPr>
          <w:rFonts w:asciiTheme="majorHAnsi" w:hAnsiTheme="majorHAnsi"/>
          <w:spacing w:val="-2"/>
          <w:position w:val="-1"/>
        </w:rPr>
        <w:t>o</w:t>
      </w:r>
      <w:r w:rsidRPr="00C06F4E">
        <w:rPr>
          <w:rFonts w:asciiTheme="majorHAnsi" w:hAnsiTheme="majorHAnsi"/>
          <w:position w:val="-1"/>
        </w:rPr>
        <w:t>r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G</w:t>
      </w:r>
      <w:r w:rsidRPr="00C06F4E">
        <w:rPr>
          <w:rFonts w:asciiTheme="majorHAnsi" w:hAnsiTheme="majorHAnsi"/>
          <w:position w:val="-1"/>
        </w:rPr>
        <w:t>P</w:t>
      </w:r>
      <w:r w:rsidRPr="00C06F4E">
        <w:rPr>
          <w:rFonts w:asciiTheme="majorHAnsi" w:hAnsiTheme="majorHAnsi"/>
          <w:spacing w:val="-1"/>
          <w:position w:val="-1"/>
        </w:rPr>
        <w:t>A</w:t>
      </w:r>
      <w:r w:rsidRPr="00C06F4E">
        <w:rPr>
          <w:rFonts w:asciiTheme="majorHAnsi" w:hAnsiTheme="majorHAnsi"/>
          <w:position w:val="-1"/>
        </w:rPr>
        <w:t>: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spacing w:val="-2"/>
          <w:position w:val="-1"/>
        </w:rPr>
        <w:t>3</w:t>
      </w:r>
      <w:r w:rsidRPr="00C06F4E">
        <w:rPr>
          <w:rFonts w:asciiTheme="majorHAnsi" w:hAnsiTheme="majorHAnsi"/>
          <w:position w:val="-1"/>
        </w:rPr>
        <w:t>.6</w:t>
      </w:r>
      <w:r w:rsidRPr="00C06F4E">
        <w:rPr>
          <w:rFonts w:asciiTheme="majorHAnsi" w:hAnsiTheme="majorHAnsi"/>
          <w:spacing w:val="1"/>
          <w:position w:val="-1"/>
        </w:rPr>
        <w:t>/</w:t>
      </w:r>
      <w:r w:rsidRPr="00C06F4E">
        <w:rPr>
          <w:rFonts w:asciiTheme="majorHAnsi" w:hAnsiTheme="majorHAnsi"/>
          <w:position w:val="-1"/>
        </w:rPr>
        <w:t>4</w:t>
      </w:r>
      <w:r w:rsidRPr="00C06F4E">
        <w:rPr>
          <w:rFonts w:asciiTheme="majorHAnsi" w:hAnsiTheme="majorHAnsi"/>
          <w:spacing w:val="-2"/>
          <w:position w:val="-1"/>
        </w:rPr>
        <w:t>.</w:t>
      </w:r>
      <w:r w:rsidRPr="00C06F4E">
        <w:rPr>
          <w:rFonts w:asciiTheme="majorHAnsi" w:hAnsiTheme="majorHAnsi"/>
          <w:position w:val="-1"/>
        </w:rPr>
        <w:t>0</w:t>
      </w:r>
    </w:p>
    <w:p w14:paraId="2BFDE434" w14:textId="77777777" w:rsidR="009F3ADA" w:rsidRPr="00C06F4E" w:rsidRDefault="009F3ADA">
      <w:pPr>
        <w:spacing w:before="8" w:line="220" w:lineRule="exact"/>
        <w:rPr>
          <w:rFonts w:asciiTheme="majorHAnsi" w:hAnsiTheme="majorHAnsi"/>
        </w:rPr>
      </w:pPr>
    </w:p>
    <w:p w14:paraId="46287AE7" w14:textId="77777777" w:rsidR="009F3ADA" w:rsidRPr="00C06F4E" w:rsidRDefault="00A47931">
      <w:pPr>
        <w:spacing w:before="32"/>
        <w:ind w:left="11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TEC</w:t>
      </w:r>
      <w:r w:rsidRPr="00C06F4E">
        <w:rPr>
          <w:rFonts w:asciiTheme="majorHAnsi" w:hAnsiTheme="majorHAnsi"/>
          <w:b/>
          <w:spacing w:val="1"/>
        </w:rPr>
        <w:t>H</w:t>
      </w:r>
      <w:r w:rsidRPr="00C06F4E">
        <w:rPr>
          <w:rFonts w:asciiTheme="majorHAnsi" w:hAnsiTheme="majorHAnsi"/>
          <w:b/>
          <w:spacing w:val="-1"/>
        </w:rPr>
        <w:t>N</w:t>
      </w:r>
      <w:r w:rsidRPr="00C06F4E">
        <w:rPr>
          <w:rFonts w:asciiTheme="majorHAnsi" w:hAnsiTheme="majorHAnsi"/>
          <w:b/>
        </w:rPr>
        <w:t>IC</w:t>
      </w:r>
      <w:r w:rsidRPr="00C06F4E">
        <w:rPr>
          <w:rFonts w:asciiTheme="majorHAnsi" w:hAnsiTheme="majorHAnsi"/>
          <w:b/>
          <w:spacing w:val="-2"/>
        </w:rPr>
        <w:t>A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M</w:t>
      </w:r>
      <w:r w:rsidRPr="00C06F4E">
        <w:rPr>
          <w:rFonts w:asciiTheme="majorHAnsi" w:hAnsiTheme="majorHAnsi"/>
          <w:b/>
          <w:spacing w:val="1"/>
        </w:rPr>
        <w:t>M</w:t>
      </w:r>
      <w:r w:rsidRPr="00C06F4E">
        <w:rPr>
          <w:rFonts w:asciiTheme="majorHAnsi" w:hAnsiTheme="majorHAnsi"/>
          <w:b/>
          <w:spacing w:val="-1"/>
        </w:rPr>
        <w:t>AR</w:t>
      </w:r>
      <w:r w:rsidRPr="00C06F4E">
        <w:rPr>
          <w:rFonts w:asciiTheme="majorHAnsi" w:hAnsiTheme="majorHAnsi"/>
          <w:b/>
          <w:spacing w:val="1"/>
        </w:rPr>
        <w:t>Y</w:t>
      </w:r>
      <w:r w:rsidRPr="00C06F4E">
        <w:rPr>
          <w:rFonts w:asciiTheme="majorHAnsi" w:hAnsiTheme="majorHAnsi"/>
          <w:b/>
        </w:rPr>
        <w:t>:</w:t>
      </w:r>
    </w:p>
    <w:p w14:paraId="19FFCBDC" w14:textId="77777777" w:rsidR="009F3ADA" w:rsidRPr="00C06F4E" w:rsidRDefault="00A47931">
      <w:pPr>
        <w:spacing w:line="240" w:lineRule="exact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L</w:t>
      </w:r>
      <w:r w:rsidRPr="00C06F4E">
        <w:rPr>
          <w:rFonts w:asciiTheme="majorHAnsi" w:hAnsiTheme="majorHAnsi"/>
          <w:b/>
        </w:rPr>
        <w:t>ang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age</w:t>
      </w:r>
      <w:r w:rsidRPr="00C06F4E">
        <w:rPr>
          <w:rFonts w:asciiTheme="majorHAnsi" w:hAnsiTheme="majorHAnsi"/>
          <w:b/>
          <w:spacing w:val="-2"/>
        </w:rPr>
        <w:t>s</w:t>
      </w:r>
      <w:r w:rsidRPr="00C06F4E">
        <w:rPr>
          <w:rFonts w:asciiTheme="majorHAnsi" w:hAnsiTheme="majorHAnsi"/>
          <w:b/>
        </w:rPr>
        <w:t>: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++,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su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3"/>
        </w:rPr>
        <w:t>B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si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ob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3"/>
        </w:rPr>
        <w:t>J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a, </w:t>
      </w:r>
      <w:r w:rsidRPr="00C06F4E">
        <w:rPr>
          <w:rFonts w:asciiTheme="majorHAnsi" w:hAnsiTheme="majorHAnsi"/>
          <w:spacing w:val="-3"/>
        </w:rPr>
        <w:t>H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ML,</w:t>
      </w:r>
      <w:r w:rsidRPr="00C06F4E">
        <w:rPr>
          <w:rFonts w:asciiTheme="majorHAnsi" w:hAnsiTheme="majorHAnsi"/>
          <w:spacing w:val="-2"/>
        </w:rPr>
        <w:t xml:space="preserve"> J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aSc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t</w:t>
      </w:r>
    </w:p>
    <w:p w14:paraId="053C6588" w14:textId="77777777" w:rsidR="009F3ADA" w:rsidRPr="00C06F4E" w:rsidRDefault="00A47931">
      <w:pPr>
        <w:spacing w:line="240" w:lineRule="exact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-3"/>
        </w:rPr>
        <w:t>o</w:t>
      </w:r>
      <w:r w:rsidRPr="00C06F4E">
        <w:rPr>
          <w:rFonts w:asciiTheme="majorHAnsi" w:hAnsiTheme="majorHAnsi"/>
          <w:b/>
          <w:spacing w:val="3"/>
        </w:rPr>
        <w:t>f</w:t>
      </w:r>
      <w:r w:rsidRPr="00C06F4E">
        <w:rPr>
          <w:rFonts w:asciiTheme="majorHAnsi" w:hAnsiTheme="majorHAnsi"/>
          <w:b/>
          <w:spacing w:val="-2"/>
        </w:rPr>
        <w:t>t</w:t>
      </w:r>
      <w:r w:rsidRPr="00C06F4E">
        <w:rPr>
          <w:rFonts w:asciiTheme="majorHAnsi" w:hAnsiTheme="majorHAnsi"/>
          <w:b/>
          <w:spacing w:val="1"/>
        </w:rPr>
        <w:t>w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2"/>
        </w:rPr>
        <w:t>r</w:t>
      </w:r>
      <w:r w:rsidRPr="00C06F4E">
        <w:rPr>
          <w:rFonts w:asciiTheme="majorHAnsi" w:hAnsiTheme="majorHAnsi"/>
          <w:b/>
        </w:rPr>
        <w:t xml:space="preserve">e: </w:t>
      </w:r>
      <w:r w:rsidRPr="00C06F4E">
        <w:rPr>
          <w:rFonts w:asciiTheme="majorHAnsi" w:hAnsiTheme="majorHAnsi"/>
        </w:rPr>
        <w:t>Wo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d, Exc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 P</w:t>
      </w:r>
      <w:r w:rsidRPr="00C06F4E">
        <w:rPr>
          <w:rFonts w:asciiTheme="majorHAnsi" w:hAnsiTheme="majorHAnsi"/>
          <w:spacing w:val="-3"/>
        </w:rPr>
        <w:t>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Poi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Wo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, F</w:t>
      </w:r>
      <w:r w:rsidRPr="00C06F4E">
        <w:rPr>
          <w:rFonts w:asciiTheme="majorHAnsi" w:hAnsiTheme="majorHAnsi"/>
          <w:spacing w:val="-2"/>
        </w:rPr>
        <w:t>ro</w:t>
      </w:r>
      <w:r w:rsidRPr="00C06F4E">
        <w:rPr>
          <w:rFonts w:asciiTheme="majorHAnsi" w:hAnsiTheme="majorHAnsi"/>
        </w:rPr>
        <w:t>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e</w:t>
      </w:r>
    </w:p>
    <w:p w14:paraId="790FC521" w14:textId="77777777" w:rsidR="009F3ADA" w:rsidRPr="00C06F4E" w:rsidRDefault="00A47931">
      <w:pPr>
        <w:spacing w:before="1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per</w:t>
      </w:r>
      <w:r w:rsidRPr="00C06F4E">
        <w:rPr>
          <w:rFonts w:asciiTheme="majorHAnsi" w:hAnsiTheme="majorHAnsi"/>
          <w:b/>
          <w:spacing w:val="-2"/>
        </w:rPr>
        <w:t>a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</w:rPr>
        <w:t xml:space="preserve">ng </w:t>
      </w:r>
      <w:r w:rsidRPr="00C06F4E">
        <w:rPr>
          <w:rFonts w:asciiTheme="majorHAnsi" w:hAnsiTheme="majorHAnsi"/>
          <w:b/>
          <w:spacing w:val="-1"/>
        </w:rPr>
        <w:t>S</w:t>
      </w:r>
      <w:r w:rsidRPr="00C06F4E">
        <w:rPr>
          <w:rFonts w:asciiTheme="majorHAnsi" w:hAnsiTheme="majorHAnsi"/>
          <w:b/>
        </w:rPr>
        <w:t>y</w:t>
      </w:r>
      <w:r w:rsidRPr="00C06F4E">
        <w:rPr>
          <w:rFonts w:asciiTheme="majorHAnsi" w:hAnsiTheme="majorHAnsi"/>
          <w:b/>
          <w:spacing w:val="-2"/>
        </w:rPr>
        <w:t>s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  <w:spacing w:val="1"/>
        </w:rPr>
        <w:t>m</w:t>
      </w:r>
      <w:r w:rsidRPr="00C06F4E">
        <w:rPr>
          <w:rFonts w:asciiTheme="majorHAnsi" w:hAnsiTheme="majorHAnsi"/>
          <w:b/>
        </w:rPr>
        <w:t xml:space="preserve">s: 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s, U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  <w:spacing w:val="1"/>
        </w:rPr>
        <w:t>X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DO</w:t>
      </w:r>
      <w:r w:rsidRPr="00C06F4E">
        <w:rPr>
          <w:rFonts w:asciiTheme="majorHAnsi" w:hAnsiTheme="majorHAnsi"/>
        </w:rPr>
        <w:t>S</w:t>
      </w:r>
    </w:p>
    <w:p w14:paraId="6D0A8210" w14:textId="77777777" w:rsidR="009F3ADA" w:rsidRPr="00C06F4E" w:rsidRDefault="00A47931">
      <w:pPr>
        <w:spacing w:line="240" w:lineRule="exact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D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abas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</w:rPr>
        <w:t>s:</w:t>
      </w:r>
      <w:r w:rsidRPr="00C06F4E">
        <w:rPr>
          <w:rFonts w:asciiTheme="majorHAnsi" w:hAnsiTheme="majorHAnsi"/>
          <w:b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s, S</w:t>
      </w:r>
      <w:r w:rsidRPr="00C06F4E">
        <w:rPr>
          <w:rFonts w:asciiTheme="majorHAnsi" w:hAnsiTheme="majorHAnsi"/>
          <w:spacing w:val="-1"/>
        </w:rPr>
        <w:t>Q</w:t>
      </w:r>
      <w:r w:rsidRPr="00C06F4E">
        <w:rPr>
          <w:rFonts w:asciiTheme="majorHAnsi" w:hAnsiTheme="majorHAnsi"/>
        </w:rPr>
        <w:t>L</w:t>
      </w:r>
    </w:p>
    <w:p w14:paraId="472CA26A" w14:textId="77777777" w:rsidR="009F3ADA" w:rsidRPr="00C06F4E" w:rsidRDefault="009F3ADA">
      <w:pPr>
        <w:spacing w:before="18" w:line="240" w:lineRule="exact"/>
        <w:rPr>
          <w:rFonts w:asciiTheme="majorHAnsi" w:hAnsiTheme="majorHAnsi"/>
        </w:rPr>
      </w:pPr>
    </w:p>
    <w:p w14:paraId="165F8710" w14:textId="77777777" w:rsidR="009F3ADA" w:rsidRPr="00C06F4E" w:rsidRDefault="00A47931">
      <w:pPr>
        <w:ind w:left="11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UR</w:t>
      </w:r>
      <w:r w:rsidRPr="00C06F4E">
        <w:rPr>
          <w:rFonts w:asciiTheme="majorHAnsi" w:hAnsiTheme="majorHAnsi"/>
          <w:b/>
        </w:rPr>
        <w:t>SE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3"/>
        </w:rPr>
        <w:t>R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J</w:t>
      </w:r>
      <w:r w:rsidRPr="00C06F4E">
        <w:rPr>
          <w:rFonts w:asciiTheme="majorHAnsi" w:hAnsiTheme="majorHAnsi"/>
          <w:b/>
          <w:spacing w:val="-1"/>
        </w:rPr>
        <w:t>ECT</w:t>
      </w:r>
      <w:r w:rsidRPr="00C06F4E">
        <w:rPr>
          <w:rFonts w:asciiTheme="majorHAnsi" w:hAnsiTheme="majorHAnsi"/>
          <w:b/>
        </w:rPr>
        <w:t>S:</w:t>
      </w:r>
    </w:p>
    <w:p w14:paraId="69CD4062" w14:textId="77777777" w:rsidR="009F3ADA" w:rsidRPr="00C06F4E" w:rsidRDefault="00A47931">
      <w:pPr>
        <w:spacing w:line="240" w:lineRule="exact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3"/>
        </w:rPr>
        <w:t>y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em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n                                                                                    </w:t>
      </w:r>
      <w:r w:rsidRPr="00C06F4E">
        <w:rPr>
          <w:rFonts w:asciiTheme="majorHAnsi" w:hAnsiTheme="majorHAnsi"/>
          <w:spacing w:val="3"/>
        </w:rPr>
        <w:t xml:space="preserve"> </w:t>
      </w: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2010</w:t>
      </w:r>
    </w:p>
    <w:p w14:paraId="022BEC10" w14:textId="77777777" w:rsidR="009F3ADA" w:rsidRPr="00C06F4E" w:rsidRDefault="00A47931">
      <w:pPr>
        <w:spacing w:before="6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</w:rPr>
        <w:t>ro</w:t>
      </w:r>
      <w:r w:rsidRPr="00C06F4E">
        <w:rPr>
          <w:rFonts w:asciiTheme="majorHAnsi" w:hAnsiTheme="majorHAnsi"/>
          <w:b/>
          <w:spacing w:val="-2"/>
        </w:rPr>
        <w:t>d</w:t>
      </w:r>
      <w:r w:rsidRPr="00C06F4E">
        <w:rPr>
          <w:rFonts w:asciiTheme="majorHAnsi" w:hAnsiTheme="majorHAnsi"/>
          <w:b/>
        </w:rPr>
        <w:t>uc</w:t>
      </w:r>
      <w:r w:rsidRPr="00C06F4E">
        <w:rPr>
          <w:rFonts w:asciiTheme="majorHAnsi" w:hAnsiTheme="majorHAnsi"/>
          <w:b/>
          <w:spacing w:val="-2"/>
        </w:rPr>
        <w:t>t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 xml:space="preserve">on 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-3"/>
        </w:rPr>
        <w:t>n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  <w:spacing w:val="1"/>
        </w:rPr>
        <w:t>j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</w:rPr>
        <w:t>ct</w:t>
      </w:r>
    </w:p>
    <w:p w14:paraId="6A0BC9F9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 xml:space="preserve">Led a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st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 d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, co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and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 S</w:t>
      </w:r>
      <w:r w:rsidRPr="00C06F4E">
        <w:rPr>
          <w:rFonts w:asciiTheme="majorHAnsi" w:hAnsiTheme="majorHAnsi"/>
          <w:spacing w:val="-1"/>
        </w:rPr>
        <w:t>Q</w:t>
      </w:r>
      <w:r w:rsidRPr="00C06F4E">
        <w:rPr>
          <w:rFonts w:asciiTheme="majorHAnsi" w:hAnsiTheme="majorHAnsi"/>
        </w:rPr>
        <w:t xml:space="preserve">L </w:t>
      </w:r>
      <w:r w:rsidRPr="00C06F4E">
        <w:rPr>
          <w:rFonts w:asciiTheme="majorHAnsi" w:hAnsiTheme="majorHAnsi"/>
          <w:spacing w:val="-3"/>
        </w:rPr>
        <w:t>d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ba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e.</w:t>
      </w:r>
    </w:p>
    <w:p w14:paraId="61503D15" w14:textId="77777777" w:rsidR="009F3ADA" w:rsidRPr="00C06F4E" w:rsidRDefault="00A47931">
      <w:pPr>
        <w:spacing w:before="1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nd up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on us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ob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.</w:t>
      </w:r>
    </w:p>
    <w:p w14:paraId="5E44477D" w14:textId="77777777" w:rsidR="009F3ADA" w:rsidRPr="00C06F4E" w:rsidRDefault="00A47931">
      <w:pPr>
        <w:spacing w:before="3" w:line="240" w:lineRule="exact"/>
        <w:ind w:left="1959" w:right="907" w:hanging="221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ed 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and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ned docu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1"/>
        </w:rPr>
        <w:t>wi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ow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 xml:space="preserve">s,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 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s, 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s sp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ons,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 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us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anu</w:t>
      </w:r>
      <w:r w:rsidRPr="00C06F4E">
        <w:rPr>
          <w:rFonts w:asciiTheme="majorHAnsi" w:hAnsiTheme="majorHAnsi"/>
          <w:spacing w:val="1"/>
        </w:rPr>
        <w:t>al</w:t>
      </w:r>
      <w:r w:rsidRPr="00C06F4E">
        <w:rPr>
          <w:rFonts w:asciiTheme="majorHAnsi" w:hAnsiTheme="majorHAnsi"/>
        </w:rPr>
        <w:t>.</w:t>
      </w:r>
    </w:p>
    <w:p w14:paraId="7C775FB9" w14:textId="77777777" w:rsidR="009F3ADA" w:rsidRPr="00C06F4E" w:rsidRDefault="009F3ADA">
      <w:pPr>
        <w:spacing w:before="11" w:line="240" w:lineRule="exact"/>
        <w:rPr>
          <w:rFonts w:asciiTheme="majorHAnsi" w:hAnsiTheme="majorHAnsi"/>
        </w:rPr>
      </w:pPr>
    </w:p>
    <w:p w14:paraId="0AA029D5" w14:textId="77777777" w:rsidR="009F3ADA" w:rsidRPr="00C06F4E" w:rsidRDefault="00A47931">
      <w:pPr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</w:rPr>
        <w:t xml:space="preserve">                                                                                                            </w:t>
      </w:r>
      <w:r w:rsidRPr="00C06F4E">
        <w:rPr>
          <w:rFonts w:asciiTheme="majorHAnsi" w:hAnsiTheme="majorHAnsi"/>
          <w:spacing w:val="34"/>
        </w:rPr>
        <w:t xml:space="preserve"> </w:t>
      </w:r>
      <w:r w:rsidRPr="00C06F4E">
        <w:rPr>
          <w:rFonts w:asciiTheme="majorHAnsi" w:hAnsiTheme="majorHAnsi"/>
        </w:rPr>
        <w:t>Su</w:t>
      </w:r>
      <w:r w:rsidRPr="00C06F4E">
        <w:rPr>
          <w:rFonts w:asciiTheme="majorHAnsi" w:hAnsiTheme="majorHAnsi"/>
          <w:spacing w:val="-2"/>
        </w:rPr>
        <w:t>m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2009</w:t>
      </w:r>
    </w:p>
    <w:p w14:paraId="3D7179F7" w14:textId="77777777" w:rsidR="009F3ADA" w:rsidRPr="00C06F4E" w:rsidRDefault="00A47931">
      <w:pPr>
        <w:spacing w:before="6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Web</w:t>
      </w:r>
      <w:r w:rsidRPr="00C06F4E">
        <w:rPr>
          <w:rFonts w:asciiTheme="majorHAnsi" w:hAnsiTheme="majorHAnsi"/>
          <w:b/>
          <w:spacing w:val="-2"/>
        </w:rPr>
        <w:t>s</w:t>
      </w:r>
      <w:r w:rsidRPr="00C06F4E">
        <w:rPr>
          <w:rFonts w:asciiTheme="majorHAnsi" w:hAnsiTheme="majorHAnsi"/>
          <w:b/>
          <w:spacing w:val="1"/>
        </w:rPr>
        <w:t>it</w:t>
      </w:r>
      <w:r w:rsidRPr="00C06F4E">
        <w:rPr>
          <w:rFonts w:asciiTheme="majorHAnsi" w:hAnsiTheme="majorHAnsi"/>
          <w:b/>
        </w:rPr>
        <w:t>e D</w:t>
      </w:r>
      <w:r w:rsidRPr="00C06F4E">
        <w:rPr>
          <w:rFonts w:asciiTheme="majorHAnsi" w:hAnsiTheme="majorHAnsi"/>
          <w:b/>
          <w:spacing w:val="-3"/>
        </w:rPr>
        <w:t>e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  <w:spacing w:val="-2"/>
        </w:rPr>
        <w:t>g</w:t>
      </w:r>
      <w:r w:rsidRPr="00C06F4E">
        <w:rPr>
          <w:rFonts w:asciiTheme="majorHAnsi" w:hAnsiTheme="majorHAnsi"/>
          <w:b/>
        </w:rPr>
        <w:t>n</w:t>
      </w:r>
      <w:r w:rsidRPr="00C06F4E">
        <w:rPr>
          <w:rFonts w:asciiTheme="majorHAnsi" w:hAnsiTheme="majorHAnsi"/>
          <w:b/>
          <w:spacing w:val="-3"/>
        </w:rPr>
        <w:t xml:space="preserve"> 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-2"/>
        </w:rPr>
        <w:t>o</w:t>
      </w:r>
      <w:r w:rsidRPr="00C06F4E">
        <w:rPr>
          <w:rFonts w:asciiTheme="majorHAnsi" w:hAnsiTheme="majorHAnsi"/>
          <w:b/>
          <w:spacing w:val="1"/>
        </w:rPr>
        <w:t>j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-2"/>
        </w:rPr>
        <w:t>c</w:t>
      </w:r>
      <w:r w:rsidRPr="00C06F4E">
        <w:rPr>
          <w:rFonts w:asciiTheme="majorHAnsi" w:hAnsiTheme="majorHAnsi"/>
          <w:b/>
        </w:rPr>
        <w:t>t</w:t>
      </w:r>
    </w:p>
    <w:p w14:paraId="4560CB4D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ned a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son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 xml:space="preserve">eb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 u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 xml:space="preserve">TML; 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ew</w:t>
      </w:r>
      <w:r w:rsidRPr="00C06F4E">
        <w:rPr>
          <w:rFonts w:asciiTheme="majorHAnsi" w:hAnsiTheme="majorHAnsi"/>
          <w:spacing w:val="-3"/>
        </w:rPr>
        <w:t>a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4"/>
        </w:rPr>
        <w:t xml:space="preserve"> </w:t>
      </w:r>
      <w:hyperlink r:id="rId26">
        <w:r w:rsidRPr="00C06F4E">
          <w:rPr>
            <w:rFonts w:asciiTheme="majorHAnsi" w:hAnsiTheme="majorHAnsi"/>
            <w:i/>
            <w:spacing w:val="-1"/>
          </w:rPr>
          <w:t>www</w:t>
        </w:r>
        <w:r w:rsidRPr="00C06F4E">
          <w:rPr>
            <w:rFonts w:asciiTheme="majorHAnsi" w:hAnsiTheme="majorHAnsi"/>
            <w:i/>
          </w:rPr>
          <w:t>.hgonz</w:t>
        </w:r>
        <w:r w:rsidRPr="00C06F4E">
          <w:rPr>
            <w:rFonts w:asciiTheme="majorHAnsi" w:hAnsiTheme="majorHAnsi"/>
            <w:i/>
            <w:spacing w:val="-2"/>
          </w:rPr>
          <w:t>a</w:t>
        </w:r>
        <w:r w:rsidRPr="00C06F4E">
          <w:rPr>
            <w:rFonts w:asciiTheme="majorHAnsi" w:hAnsiTheme="majorHAnsi"/>
            <w:i/>
            <w:spacing w:val="1"/>
          </w:rPr>
          <w:t>l</w:t>
        </w:r>
        <w:r w:rsidRPr="00C06F4E">
          <w:rPr>
            <w:rFonts w:asciiTheme="majorHAnsi" w:hAnsiTheme="majorHAnsi"/>
            <w:i/>
            <w:spacing w:val="-2"/>
          </w:rPr>
          <w:t>e</w:t>
        </w:r>
        <w:r w:rsidRPr="00C06F4E">
          <w:rPr>
            <w:rFonts w:asciiTheme="majorHAnsi" w:hAnsiTheme="majorHAnsi"/>
            <w:i/>
          </w:rPr>
          <w:t>s1.d</w:t>
        </w:r>
        <w:r w:rsidRPr="00C06F4E">
          <w:rPr>
            <w:rFonts w:asciiTheme="majorHAnsi" w:hAnsiTheme="majorHAnsi"/>
            <w:i/>
            <w:spacing w:val="1"/>
          </w:rPr>
          <w:t>e</w:t>
        </w:r>
        <w:r w:rsidRPr="00C06F4E">
          <w:rPr>
            <w:rFonts w:asciiTheme="majorHAnsi" w:hAnsiTheme="majorHAnsi"/>
            <w:i/>
            <w:spacing w:val="-2"/>
          </w:rPr>
          <w:t>p</w:t>
        </w:r>
        <w:r w:rsidRPr="00C06F4E">
          <w:rPr>
            <w:rFonts w:asciiTheme="majorHAnsi" w:hAnsiTheme="majorHAnsi"/>
            <w:i/>
          </w:rPr>
          <w:t>au</w:t>
        </w:r>
        <w:r w:rsidRPr="00C06F4E">
          <w:rPr>
            <w:rFonts w:asciiTheme="majorHAnsi" w:hAnsiTheme="majorHAnsi"/>
            <w:i/>
            <w:spacing w:val="1"/>
          </w:rPr>
          <w:t>l</w:t>
        </w:r>
        <w:r w:rsidRPr="00C06F4E">
          <w:rPr>
            <w:rFonts w:asciiTheme="majorHAnsi" w:hAnsiTheme="majorHAnsi"/>
            <w:i/>
            <w:spacing w:val="-2"/>
          </w:rPr>
          <w:t>.e</w:t>
        </w:r>
        <w:r w:rsidRPr="00C06F4E">
          <w:rPr>
            <w:rFonts w:asciiTheme="majorHAnsi" w:hAnsiTheme="majorHAnsi"/>
            <w:i/>
          </w:rPr>
          <w:t>du.</w:t>
        </w:r>
      </w:hyperlink>
    </w:p>
    <w:p w14:paraId="2D642942" w14:textId="77777777" w:rsidR="009F3ADA" w:rsidRPr="00C06F4E" w:rsidRDefault="009F3ADA">
      <w:pPr>
        <w:spacing w:before="19" w:line="240" w:lineRule="exact"/>
        <w:rPr>
          <w:rFonts w:asciiTheme="majorHAnsi" w:hAnsiTheme="majorHAnsi"/>
        </w:rPr>
      </w:pPr>
    </w:p>
    <w:p w14:paraId="768F8C1C" w14:textId="77777777" w:rsidR="009F3ADA" w:rsidRPr="00C06F4E" w:rsidRDefault="00A47931">
      <w:pPr>
        <w:ind w:left="11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RELATE</w:t>
      </w: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-1"/>
        </w:rPr>
        <w:t xml:space="preserve"> EX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</w:rPr>
        <w:t>I</w:t>
      </w:r>
      <w:r w:rsidRPr="00C06F4E">
        <w:rPr>
          <w:rFonts w:asciiTheme="majorHAnsi" w:hAnsiTheme="majorHAnsi"/>
          <w:b/>
          <w:spacing w:val="-1"/>
        </w:rPr>
        <w:t>EN</w:t>
      </w:r>
      <w:r w:rsidRPr="00C06F4E">
        <w:rPr>
          <w:rFonts w:asciiTheme="majorHAnsi" w:hAnsiTheme="majorHAnsi"/>
          <w:b/>
          <w:spacing w:val="1"/>
        </w:rPr>
        <w:t>C</w:t>
      </w:r>
      <w:r w:rsidRPr="00C06F4E">
        <w:rPr>
          <w:rFonts w:asciiTheme="majorHAnsi" w:hAnsiTheme="majorHAnsi"/>
          <w:b/>
          <w:spacing w:val="-1"/>
        </w:rPr>
        <w:t>E:</w:t>
      </w:r>
    </w:p>
    <w:p w14:paraId="7BFF04C8" w14:textId="77777777" w:rsidR="009F3ADA" w:rsidRPr="00C06F4E" w:rsidRDefault="00A47931">
      <w:pPr>
        <w:spacing w:line="240" w:lineRule="exact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rl</w:t>
      </w:r>
      <w:r w:rsidRPr="00C06F4E">
        <w:rPr>
          <w:rFonts w:asciiTheme="majorHAnsi" w:hAnsiTheme="majorHAnsi"/>
        </w:rPr>
        <w:t xml:space="preserve">d,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</w:rPr>
        <w:t xml:space="preserve">                                                                                            </w:t>
      </w:r>
      <w:r w:rsidRPr="00C06F4E">
        <w:rPr>
          <w:rFonts w:asciiTheme="majorHAnsi" w:hAnsiTheme="majorHAnsi"/>
          <w:spacing w:val="23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2008 – 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nt</w:t>
      </w:r>
    </w:p>
    <w:p w14:paraId="01675B2E" w14:textId="77777777" w:rsidR="009F3ADA" w:rsidRPr="00C06F4E" w:rsidRDefault="00A47931">
      <w:pPr>
        <w:spacing w:before="6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D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abase</w:t>
      </w:r>
      <w:r w:rsidRPr="00C06F4E">
        <w:rPr>
          <w:rFonts w:asciiTheme="majorHAnsi" w:hAnsiTheme="majorHAnsi"/>
          <w:b/>
          <w:spacing w:val="-2"/>
        </w:rPr>
        <w:t xml:space="preserve"> </w:t>
      </w:r>
      <w:r w:rsidRPr="00C06F4E">
        <w:rPr>
          <w:rFonts w:asciiTheme="majorHAnsi" w:hAnsiTheme="majorHAnsi"/>
          <w:b/>
        </w:rPr>
        <w:t>In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r</w:t>
      </w:r>
      <w:r w:rsidRPr="00C06F4E">
        <w:rPr>
          <w:rFonts w:asciiTheme="majorHAnsi" w:hAnsiTheme="majorHAnsi"/>
          <w:b/>
        </w:rPr>
        <w:t>n</w:t>
      </w:r>
    </w:p>
    <w:p w14:paraId="7521A430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ai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 1</w:t>
      </w:r>
      <w:r w:rsidRPr="00C06F4E">
        <w:rPr>
          <w:rFonts w:asciiTheme="majorHAnsi" w:hAnsiTheme="majorHAnsi"/>
          <w:spacing w:val="-2"/>
        </w:rPr>
        <w:t>0</w:t>
      </w:r>
      <w:r w:rsidRPr="00C06F4E">
        <w:rPr>
          <w:rFonts w:asciiTheme="majorHAnsi" w:hAnsiTheme="majorHAnsi"/>
        </w:rPr>
        <w:t>00 c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re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ds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pan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  <w:spacing w:val="1"/>
        </w:rPr>
        <w:t>’</w:t>
      </w:r>
      <w:r w:rsidRPr="00C06F4E">
        <w:rPr>
          <w:rFonts w:asciiTheme="majorHAnsi" w:hAnsiTheme="majorHAnsi"/>
        </w:rPr>
        <w:t>s Acce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.</w:t>
      </w:r>
    </w:p>
    <w:p w14:paraId="26A4B349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pda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 w</w:t>
      </w:r>
      <w:r w:rsidRPr="00C06F4E">
        <w:rPr>
          <w:rFonts w:asciiTheme="majorHAnsi" w:hAnsiTheme="majorHAnsi"/>
          <w:spacing w:val="-3"/>
        </w:rPr>
        <w:t>e</w:t>
      </w:r>
      <w:r w:rsidRPr="00C06F4E">
        <w:rPr>
          <w:rFonts w:asciiTheme="majorHAnsi" w:hAnsiTheme="majorHAnsi"/>
        </w:rPr>
        <w:t>bs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3"/>
        </w:rPr>
        <w:t>w</w:t>
      </w:r>
      <w:r w:rsidRPr="00C06F4E">
        <w:rPr>
          <w:rFonts w:asciiTheme="majorHAnsi" w:hAnsiTheme="majorHAnsi"/>
          <w:spacing w:val="1"/>
        </w:rPr>
        <w:t>it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on on new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Front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e.</w:t>
      </w:r>
    </w:p>
    <w:p w14:paraId="177EC17A" w14:textId="77777777" w:rsidR="009F3ADA" w:rsidRPr="00C06F4E" w:rsidRDefault="00A47931">
      <w:pPr>
        <w:spacing w:before="1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Pro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ne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bs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s,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new sub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and pa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sword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.</w:t>
      </w:r>
    </w:p>
    <w:p w14:paraId="74D12382" w14:textId="77777777" w:rsidR="009F3ADA" w:rsidRPr="00C06F4E" w:rsidRDefault="009F3ADA">
      <w:pPr>
        <w:spacing w:before="13" w:line="240" w:lineRule="exact"/>
        <w:rPr>
          <w:rFonts w:asciiTheme="majorHAnsi" w:hAnsiTheme="majorHAnsi"/>
        </w:rPr>
      </w:pPr>
    </w:p>
    <w:p w14:paraId="164C294A" w14:textId="77777777" w:rsidR="009F3ADA" w:rsidRPr="00C06F4E" w:rsidRDefault="00A47931">
      <w:pPr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ePaul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</w:rPr>
        <w:t xml:space="preserve">                                                                               </w:t>
      </w:r>
      <w:r w:rsidRPr="00C06F4E">
        <w:rPr>
          <w:rFonts w:asciiTheme="majorHAnsi" w:hAnsiTheme="majorHAnsi"/>
          <w:spacing w:val="13"/>
        </w:rPr>
        <w:t xml:space="preserve"> 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ob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2007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–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3"/>
        </w:rPr>
        <w:t>J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2008</w:t>
      </w:r>
    </w:p>
    <w:p w14:paraId="02D8C77D" w14:textId="77777777" w:rsidR="009F3ADA" w:rsidRPr="00C06F4E" w:rsidRDefault="00A47931">
      <w:pPr>
        <w:spacing w:before="4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L</w:t>
      </w:r>
      <w:r w:rsidRPr="00C06F4E">
        <w:rPr>
          <w:rFonts w:asciiTheme="majorHAnsi" w:hAnsiTheme="majorHAnsi"/>
          <w:b/>
        </w:rPr>
        <w:t xml:space="preserve">ab </w:t>
      </w:r>
      <w:r w:rsidRPr="00C06F4E">
        <w:rPr>
          <w:rFonts w:asciiTheme="majorHAnsi" w:hAnsiTheme="majorHAnsi"/>
          <w:b/>
          <w:spacing w:val="-1"/>
        </w:rPr>
        <w:t>A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>si</w:t>
      </w:r>
      <w:r w:rsidRPr="00C06F4E">
        <w:rPr>
          <w:rFonts w:asciiTheme="majorHAnsi" w:hAnsiTheme="majorHAnsi"/>
          <w:b/>
          <w:spacing w:val="-2"/>
        </w:rPr>
        <w:t>s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3"/>
        </w:rPr>
        <w:t>n</w:t>
      </w:r>
      <w:r w:rsidRPr="00C06F4E">
        <w:rPr>
          <w:rFonts w:asciiTheme="majorHAnsi" w:hAnsiTheme="majorHAnsi"/>
          <w:b/>
        </w:rPr>
        <w:t>t</w:t>
      </w:r>
    </w:p>
    <w:p w14:paraId="5169C473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43"/>
        </w:rPr>
        <w:t xml:space="preserve"> </w:t>
      </w:r>
      <w:r w:rsidRPr="00C06F4E">
        <w:rPr>
          <w:rFonts w:asciiTheme="majorHAnsi" w:hAnsiTheme="majorHAnsi"/>
        </w:rPr>
        <w:t>Pro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ded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hn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sup</w:t>
      </w:r>
      <w:r w:rsidRPr="00C06F4E">
        <w:rPr>
          <w:rFonts w:asciiTheme="majorHAnsi" w:hAnsiTheme="majorHAnsi"/>
          <w:spacing w:val="-2"/>
        </w:rPr>
        <w:t>po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ud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b </w:t>
      </w:r>
      <w:r w:rsidRPr="00C06F4E">
        <w:rPr>
          <w:rFonts w:asciiTheme="majorHAnsi" w:hAnsiTheme="majorHAnsi"/>
          <w:spacing w:val="-1"/>
        </w:rPr>
        <w:t>wi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h </w:t>
      </w:r>
      <w:r w:rsidRPr="00C06F4E">
        <w:rPr>
          <w:rFonts w:asciiTheme="majorHAnsi" w:hAnsiTheme="majorHAnsi"/>
          <w:spacing w:val="-2"/>
        </w:rPr>
        <w:t>1</w:t>
      </w:r>
      <w:r w:rsidRPr="00C06F4E">
        <w:rPr>
          <w:rFonts w:asciiTheme="majorHAnsi" w:hAnsiTheme="majorHAnsi"/>
        </w:rPr>
        <w:t xml:space="preserve">50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ns.</w:t>
      </w:r>
    </w:p>
    <w:p w14:paraId="61A258E7" w14:textId="77777777" w:rsidR="009F3ADA" w:rsidRPr="00C06F4E" w:rsidRDefault="00A47931">
      <w:pPr>
        <w:spacing w:before="1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Pe</w:t>
      </w:r>
      <w:r w:rsidRPr="00C06F4E">
        <w:rPr>
          <w:rFonts w:asciiTheme="majorHAnsi" w:hAnsiTheme="majorHAnsi"/>
          <w:spacing w:val="1"/>
        </w:rPr>
        <w:t>rf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1"/>
        </w:rPr>
        <w:t>tr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sho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and p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ob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</w:rPr>
        <w:t>so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ha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nd s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ft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ue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.</w:t>
      </w:r>
    </w:p>
    <w:p w14:paraId="2C3980B1" w14:textId="77777777" w:rsidR="009F3ADA" w:rsidRPr="00C06F4E" w:rsidRDefault="009F3ADA">
      <w:pPr>
        <w:spacing w:before="18" w:line="240" w:lineRule="exact"/>
        <w:rPr>
          <w:rFonts w:asciiTheme="majorHAnsi" w:hAnsiTheme="majorHAnsi"/>
        </w:rPr>
      </w:pPr>
    </w:p>
    <w:p w14:paraId="350AD9EC" w14:textId="77777777" w:rsidR="009F3ADA" w:rsidRPr="00C06F4E" w:rsidRDefault="00A47931">
      <w:pPr>
        <w:ind w:left="11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ADD</w:t>
      </w:r>
      <w:r w:rsidRPr="00C06F4E">
        <w:rPr>
          <w:rFonts w:asciiTheme="majorHAnsi" w:hAnsiTheme="majorHAnsi"/>
          <w:b/>
        </w:rPr>
        <w:t>ITI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NA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1"/>
        </w:rPr>
        <w:t xml:space="preserve"> EX</w:t>
      </w:r>
      <w:r w:rsidRPr="00C06F4E">
        <w:rPr>
          <w:rFonts w:asciiTheme="majorHAnsi" w:hAnsiTheme="majorHAnsi"/>
          <w:b/>
          <w:spacing w:val="2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  <w:spacing w:val="-2"/>
        </w:rPr>
        <w:t>I</w:t>
      </w:r>
      <w:r w:rsidRPr="00C06F4E">
        <w:rPr>
          <w:rFonts w:asciiTheme="majorHAnsi" w:hAnsiTheme="majorHAnsi"/>
          <w:b/>
          <w:spacing w:val="-1"/>
        </w:rPr>
        <w:t>ENCE</w:t>
      </w:r>
      <w:r w:rsidRPr="00C06F4E">
        <w:rPr>
          <w:rFonts w:asciiTheme="majorHAnsi" w:hAnsiTheme="majorHAnsi"/>
          <w:b/>
        </w:rPr>
        <w:t>:</w:t>
      </w:r>
    </w:p>
    <w:p w14:paraId="7C57017B" w14:textId="77777777" w:rsidR="009F3ADA" w:rsidRPr="00C06F4E" w:rsidRDefault="00A47931">
      <w:pPr>
        <w:spacing w:line="240" w:lineRule="exact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er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pan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ap</w:t>
      </w:r>
      <w:r w:rsidRPr="00C06F4E">
        <w:rPr>
          <w:rFonts w:asciiTheme="majorHAnsi" w:hAnsiTheme="majorHAnsi"/>
          <w:spacing w:val="1"/>
        </w:rPr>
        <w:t>er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e,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 xml:space="preserve">L                                                                </w:t>
      </w:r>
      <w:r w:rsidRPr="00C06F4E">
        <w:rPr>
          <w:rFonts w:asciiTheme="majorHAnsi" w:hAnsiTheme="majorHAnsi"/>
          <w:spacing w:val="50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ust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2007 –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2009</w:t>
      </w:r>
    </w:p>
    <w:p w14:paraId="30E0C837" w14:textId="77777777" w:rsidR="009F3ADA" w:rsidRPr="00C06F4E" w:rsidRDefault="00A47931">
      <w:pPr>
        <w:spacing w:before="6"/>
        <w:ind w:left="15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  <w:spacing w:val="1"/>
        </w:rPr>
        <w:t>l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r</w:t>
      </w:r>
      <w:r w:rsidRPr="00C06F4E">
        <w:rPr>
          <w:rFonts w:asciiTheme="majorHAnsi" w:hAnsiTheme="majorHAnsi"/>
          <w:b/>
        </w:rPr>
        <w:t>k</w:t>
      </w:r>
    </w:p>
    <w:p w14:paraId="3A6DBBA0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eti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>e de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s.</w:t>
      </w:r>
    </w:p>
    <w:p w14:paraId="1EC3B435" w14:textId="77777777" w:rsidR="009F3ADA" w:rsidRPr="00C06F4E" w:rsidRDefault="00A47931">
      <w:pPr>
        <w:spacing w:line="240" w:lineRule="exact"/>
        <w:ind w:left="1738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D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-1"/>
          <w:position w:val="-1"/>
        </w:rPr>
        <w:t>t</w:t>
      </w:r>
      <w:r w:rsidRPr="00C06F4E">
        <w:rPr>
          <w:rFonts w:asciiTheme="majorHAnsi" w:hAnsiTheme="majorHAnsi"/>
          <w:spacing w:val="1"/>
          <w:position w:val="-1"/>
        </w:rPr>
        <w:t>ri</w:t>
      </w:r>
      <w:r w:rsidRPr="00C06F4E">
        <w:rPr>
          <w:rFonts w:asciiTheme="majorHAnsi" w:hAnsiTheme="majorHAnsi"/>
          <w:spacing w:val="-2"/>
          <w:position w:val="-1"/>
        </w:rPr>
        <w:t>b</w:t>
      </w:r>
      <w:r w:rsidRPr="00C06F4E">
        <w:rPr>
          <w:rFonts w:asciiTheme="majorHAnsi" w:hAnsiTheme="majorHAnsi"/>
          <w:position w:val="-1"/>
        </w:rPr>
        <w:t>u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spacing w:val="-2"/>
          <w:position w:val="-1"/>
        </w:rPr>
        <w:t>e</w:t>
      </w:r>
      <w:r w:rsidRPr="00C06F4E">
        <w:rPr>
          <w:rFonts w:asciiTheme="majorHAnsi" w:hAnsiTheme="majorHAnsi"/>
          <w:position w:val="-1"/>
        </w:rPr>
        <w:t>d new</w:t>
      </w:r>
      <w:r w:rsidRPr="00C06F4E">
        <w:rPr>
          <w:rFonts w:asciiTheme="majorHAnsi" w:hAnsiTheme="majorHAnsi"/>
          <w:spacing w:val="-3"/>
          <w:position w:val="-1"/>
        </w:rPr>
        <w:t>s</w:t>
      </w:r>
      <w:r w:rsidRPr="00C06F4E">
        <w:rPr>
          <w:rFonts w:asciiTheme="majorHAnsi" w:hAnsiTheme="majorHAnsi"/>
          <w:spacing w:val="1"/>
          <w:position w:val="-1"/>
        </w:rPr>
        <w:t>l</w:t>
      </w:r>
      <w:r w:rsidRPr="00C06F4E">
        <w:rPr>
          <w:rFonts w:asciiTheme="majorHAnsi" w:hAnsiTheme="majorHAnsi"/>
          <w:spacing w:val="-2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tt</w:t>
      </w:r>
      <w:r w:rsidRPr="00C06F4E">
        <w:rPr>
          <w:rFonts w:asciiTheme="majorHAnsi" w:hAnsiTheme="majorHAnsi"/>
          <w:spacing w:val="-2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and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co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spacing w:val="-2"/>
          <w:position w:val="-1"/>
        </w:rPr>
        <w:t>r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s</w:t>
      </w:r>
      <w:r w:rsidRPr="00C06F4E">
        <w:rPr>
          <w:rFonts w:asciiTheme="majorHAnsi" w:hAnsiTheme="majorHAnsi"/>
          <w:position w:val="-1"/>
        </w:rPr>
        <w:t>p</w:t>
      </w:r>
      <w:r w:rsidRPr="00C06F4E">
        <w:rPr>
          <w:rFonts w:asciiTheme="majorHAnsi" w:hAnsiTheme="majorHAnsi"/>
          <w:spacing w:val="-2"/>
          <w:position w:val="-1"/>
        </w:rPr>
        <w:t>o</w:t>
      </w:r>
      <w:r w:rsidRPr="00C06F4E">
        <w:rPr>
          <w:rFonts w:asciiTheme="majorHAnsi" w:hAnsiTheme="majorHAnsi"/>
          <w:position w:val="-1"/>
        </w:rPr>
        <w:t>nde</w:t>
      </w:r>
      <w:r w:rsidRPr="00C06F4E">
        <w:rPr>
          <w:rFonts w:asciiTheme="majorHAnsi" w:hAnsiTheme="majorHAnsi"/>
          <w:spacing w:val="-2"/>
          <w:position w:val="-1"/>
        </w:rPr>
        <w:t>n</w:t>
      </w:r>
      <w:r w:rsidRPr="00C06F4E">
        <w:rPr>
          <w:rFonts w:asciiTheme="majorHAnsi" w:hAnsiTheme="majorHAnsi"/>
          <w:position w:val="-1"/>
        </w:rPr>
        <w:t>ce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t</w:t>
      </w:r>
      <w:r w:rsidRPr="00C06F4E">
        <w:rPr>
          <w:rFonts w:asciiTheme="majorHAnsi" w:hAnsiTheme="majorHAnsi"/>
          <w:position w:val="-1"/>
        </w:rPr>
        <w:t>o co</w:t>
      </w:r>
      <w:r w:rsidRPr="00C06F4E">
        <w:rPr>
          <w:rFonts w:asciiTheme="majorHAnsi" w:hAnsiTheme="majorHAnsi"/>
          <w:spacing w:val="-2"/>
          <w:position w:val="-1"/>
        </w:rPr>
        <w:t>n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-1"/>
          <w:position w:val="-1"/>
        </w:rPr>
        <w:t>t</w:t>
      </w:r>
      <w:r w:rsidRPr="00C06F4E">
        <w:rPr>
          <w:rFonts w:asciiTheme="majorHAnsi" w:hAnsiTheme="majorHAnsi"/>
          <w:spacing w:val="1"/>
          <w:position w:val="-1"/>
        </w:rPr>
        <w:t>it</w:t>
      </w:r>
      <w:r w:rsidRPr="00C06F4E">
        <w:rPr>
          <w:rFonts w:asciiTheme="majorHAnsi" w:hAnsiTheme="majorHAnsi"/>
          <w:spacing w:val="-2"/>
          <w:position w:val="-1"/>
        </w:rPr>
        <w:t>u</w:t>
      </w:r>
      <w:r w:rsidRPr="00C06F4E">
        <w:rPr>
          <w:rFonts w:asciiTheme="majorHAnsi" w:hAnsiTheme="majorHAnsi"/>
          <w:position w:val="-1"/>
        </w:rPr>
        <w:t>en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position w:val="-1"/>
        </w:rPr>
        <w:t>s.</w:t>
      </w:r>
    </w:p>
    <w:p w14:paraId="54E508E1" w14:textId="77777777" w:rsidR="009F3ADA" w:rsidRPr="00C06F4E" w:rsidRDefault="009F3ADA">
      <w:pPr>
        <w:spacing w:before="10" w:line="22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71927F58" w14:textId="77777777" w:rsidR="009F3ADA" w:rsidRPr="00C06F4E" w:rsidRDefault="00A47931">
      <w:pPr>
        <w:spacing w:before="32"/>
        <w:ind w:left="118" w:right="-53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ACT</w:t>
      </w:r>
      <w:r w:rsidRPr="00C06F4E">
        <w:rPr>
          <w:rFonts w:asciiTheme="majorHAnsi" w:hAnsiTheme="majorHAnsi"/>
          <w:b/>
        </w:rPr>
        <w:t>IVI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</w:rPr>
        <w:t>IE</w:t>
      </w:r>
      <w:r w:rsidRPr="00C06F4E">
        <w:rPr>
          <w:rFonts w:asciiTheme="majorHAnsi" w:hAnsiTheme="majorHAnsi"/>
          <w:b/>
          <w:spacing w:val="-1"/>
        </w:rPr>
        <w:t>S</w:t>
      </w:r>
      <w:r w:rsidRPr="00C06F4E">
        <w:rPr>
          <w:rFonts w:asciiTheme="majorHAnsi" w:hAnsiTheme="majorHAnsi"/>
          <w:b/>
        </w:rPr>
        <w:t>:</w:t>
      </w:r>
    </w:p>
    <w:p w14:paraId="1C2C4A7B" w14:textId="77777777" w:rsidR="009F3ADA" w:rsidRPr="00C06F4E" w:rsidRDefault="00A47931">
      <w:pPr>
        <w:spacing w:before="2" w:line="28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6A321FBB" w14:textId="77777777" w:rsidR="009F3ADA" w:rsidRPr="00C06F4E" w:rsidRDefault="00A47931">
      <w:pPr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nc</w:t>
      </w:r>
      <w:r w:rsidRPr="00C06F4E">
        <w:rPr>
          <w:rFonts w:asciiTheme="majorHAnsi" w:hAnsiTheme="majorHAnsi"/>
        </w:rPr>
        <w:t>e Soc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(</w:t>
      </w:r>
      <w:r w:rsidRPr="00C06F4E">
        <w:rPr>
          <w:rFonts w:asciiTheme="majorHAnsi" w:hAnsiTheme="majorHAnsi"/>
          <w:spacing w:val="-1"/>
        </w:rPr>
        <w:t>AC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ap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)                       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</w:rPr>
        <w:t>Sep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ber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2</w:t>
      </w:r>
      <w:r w:rsidRPr="00C06F4E">
        <w:rPr>
          <w:rFonts w:asciiTheme="majorHAnsi" w:hAnsiTheme="majorHAnsi"/>
          <w:spacing w:val="-2"/>
        </w:rPr>
        <w:t>0</w:t>
      </w:r>
      <w:r w:rsidRPr="00C06F4E">
        <w:rPr>
          <w:rFonts w:asciiTheme="majorHAnsi" w:hAnsiTheme="majorHAnsi"/>
        </w:rPr>
        <w:t xml:space="preserve">09 – 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nt</w:t>
      </w:r>
    </w:p>
    <w:p w14:paraId="1FF83AFA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Sec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, Stud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oc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</w:rPr>
        <w:t xml:space="preserve">                                                     </w:t>
      </w:r>
      <w:r w:rsidRPr="00C06F4E">
        <w:rPr>
          <w:rFonts w:asciiTheme="majorHAnsi" w:hAnsiTheme="majorHAnsi"/>
          <w:spacing w:val="9"/>
        </w:rPr>
        <w:t xml:space="preserve">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ber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2008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t</w:t>
      </w:r>
    </w:p>
    <w:p w14:paraId="10FB4DD5" w14:textId="77777777" w:rsidR="009F3ADA" w:rsidRPr="00C06F4E" w:rsidRDefault="00A47931">
      <w:pPr>
        <w:spacing w:line="24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C06F4E">
        <w:rPr>
          <w:rFonts w:asciiTheme="majorHAnsi" w:hAnsiTheme="majorHAnsi"/>
          <w:spacing w:val="24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K</w:t>
      </w:r>
      <w:r w:rsidRPr="00C06F4E">
        <w:rPr>
          <w:rFonts w:asciiTheme="majorHAnsi" w:hAnsiTheme="majorHAnsi"/>
        </w:rPr>
        <w:t>ey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onor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So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</w:rPr>
        <w:t xml:space="preserve">                                                                </w:t>
      </w:r>
      <w:r w:rsidRPr="00C06F4E">
        <w:rPr>
          <w:rFonts w:asciiTheme="majorHAnsi" w:hAnsiTheme="majorHAnsi"/>
          <w:spacing w:val="9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2009 – 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nt</w:t>
      </w:r>
    </w:p>
    <w:p w14:paraId="13E5A306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BABCAF5" w14:textId="77777777" w:rsidR="009F3ADA" w:rsidRPr="00C06F4E" w:rsidRDefault="009F3ADA">
      <w:pPr>
        <w:spacing w:before="11" w:line="220" w:lineRule="exact"/>
        <w:rPr>
          <w:rFonts w:asciiTheme="majorHAnsi" w:hAnsiTheme="majorHAnsi"/>
        </w:rPr>
      </w:pPr>
    </w:p>
    <w:p w14:paraId="38961888" w14:textId="77777777" w:rsidR="009F3ADA" w:rsidRPr="00C06F4E" w:rsidRDefault="00A47931">
      <w:pPr>
        <w:spacing w:before="25"/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767D8A1F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  <w:b/>
        </w:rPr>
        <w:t>Lau</w:t>
      </w:r>
      <w:r w:rsidRPr="00C06F4E">
        <w:rPr>
          <w:rFonts w:asciiTheme="majorHAnsi" w:eastAsia="Garamond" w:hAnsiTheme="majorHAnsi" w:cs="Garamond"/>
          <w:b/>
          <w:spacing w:val="1"/>
        </w:rPr>
        <w:t>r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17"/>
        </w:rPr>
        <w:t>J</w:t>
      </w:r>
      <w:r w:rsidRPr="00C06F4E">
        <w:rPr>
          <w:rFonts w:asciiTheme="majorHAnsi" w:eastAsia="Garamond" w:hAnsiTheme="majorHAnsi" w:cs="Garamond"/>
          <w:b/>
        </w:rPr>
        <w:t>acks</w:t>
      </w:r>
      <w:r w:rsidRPr="00C06F4E">
        <w:rPr>
          <w:rFonts w:asciiTheme="majorHAnsi" w:eastAsia="Garamond" w:hAnsiTheme="majorHAnsi" w:cs="Garamond"/>
          <w:b/>
          <w:spacing w:val="-1"/>
        </w:rPr>
        <w:t>o</w:t>
      </w:r>
      <w:r w:rsidRPr="00C06F4E">
        <w:rPr>
          <w:rFonts w:asciiTheme="majorHAnsi" w:eastAsia="Garamond" w:hAnsiTheme="majorHAnsi" w:cs="Garamond"/>
          <w:b/>
        </w:rPr>
        <w:t>n</w:t>
      </w:r>
    </w:p>
    <w:p w14:paraId="7137F93D" w14:textId="77777777" w:rsidR="009F3ADA" w:rsidRPr="00C06F4E" w:rsidRDefault="009F3ADA">
      <w:pPr>
        <w:spacing w:before="8" w:line="160" w:lineRule="exact"/>
        <w:rPr>
          <w:rFonts w:asciiTheme="majorHAnsi" w:hAnsiTheme="majorHAnsi"/>
        </w:rPr>
      </w:pPr>
    </w:p>
    <w:p w14:paraId="0B617F37" w14:textId="77777777" w:rsidR="009F3ADA" w:rsidRPr="00C06F4E" w:rsidRDefault="00A47931">
      <w:pPr>
        <w:spacing w:line="260" w:lineRule="exact"/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1005</w:t>
      </w:r>
      <w:r w:rsidRPr="00C06F4E">
        <w:rPr>
          <w:rFonts w:asciiTheme="majorHAnsi" w:eastAsia="Garamond" w:hAnsiTheme="majorHAnsi" w:cs="Garamond"/>
          <w:spacing w:val="1"/>
        </w:rPr>
        <w:t xml:space="preserve"> W</w:t>
      </w:r>
      <w:r w:rsidRPr="00C06F4E">
        <w:rPr>
          <w:rFonts w:asciiTheme="majorHAnsi" w:eastAsia="Garamond" w:hAnsiTheme="majorHAnsi" w:cs="Garamond"/>
        </w:rPr>
        <w:t>est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Georg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#</w:t>
      </w:r>
      <w:r w:rsidRPr="00C06F4E">
        <w:rPr>
          <w:rFonts w:asciiTheme="majorHAnsi" w:eastAsia="Garamond" w:hAnsiTheme="majorHAnsi" w:cs="Garamond"/>
        </w:rPr>
        <w:t xml:space="preserve">2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 xml:space="preserve">go, 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60</w:t>
      </w:r>
      <w:r w:rsidRPr="00C06F4E">
        <w:rPr>
          <w:rFonts w:asciiTheme="majorHAnsi" w:eastAsia="Garamond" w:hAnsiTheme="majorHAnsi" w:cs="Garamond"/>
          <w:spacing w:val="1"/>
        </w:rPr>
        <w:t>6</w:t>
      </w:r>
      <w:r w:rsidRPr="00C06F4E">
        <w:rPr>
          <w:rFonts w:asciiTheme="majorHAnsi" w:eastAsia="Garamond" w:hAnsiTheme="majorHAnsi" w:cs="Garamond"/>
        </w:rPr>
        <w:t xml:space="preserve">57                                             </w:t>
      </w:r>
      <w:r w:rsidRPr="00C06F4E">
        <w:rPr>
          <w:rFonts w:asciiTheme="majorHAnsi" w:eastAsia="Garamond" w:hAnsiTheme="majorHAnsi" w:cs="Garamond"/>
          <w:spacing w:val="58"/>
        </w:rPr>
        <w:t xml:space="preserve"> </w:t>
      </w:r>
      <w:hyperlink r:id="rId27">
        <w:r w:rsidRPr="00C06F4E">
          <w:rPr>
            <w:rFonts w:asciiTheme="majorHAnsi" w:eastAsia="Garamond" w:hAnsiTheme="majorHAnsi" w:cs="Garamond"/>
          </w:rPr>
          <w:t>lj</w:t>
        </w:r>
        <w:r w:rsidRPr="00C06F4E">
          <w:rPr>
            <w:rFonts w:asciiTheme="majorHAnsi" w:eastAsia="Garamond" w:hAnsiTheme="majorHAnsi" w:cs="Garamond"/>
            <w:spacing w:val="1"/>
          </w:rPr>
          <w:t>a</w:t>
        </w:r>
        <w:r w:rsidRPr="00C06F4E">
          <w:rPr>
            <w:rFonts w:asciiTheme="majorHAnsi" w:eastAsia="Garamond" w:hAnsiTheme="majorHAnsi" w:cs="Garamond"/>
          </w:rPr>
          <w:t>c</w:t>
        </w:r>
        <w:r w:rsidRPr="00C06F4E">
          <w:rPr>
            <w:rFonts w:asciiTheme="majorHAnsi" w:eastAsia="Garamond" w:hAnsiTheme="majorHAnsi" w:cs="Garamond"/>
            <w:spacing w:val="1"/>
          </w:rPr>
          <w:t>k</w:t>
        </w:r>
        <w:r w:rsidRPr="00C06F4E">
          <w:rPr>
            <w:rFonts w:asciiTheme="majorHAnsi" w:eastAsia="Garamond" w:hAnsiTheme="majorHAnsi" w:cs="Garamond"/>
            <w:spacing w:val="-1"/>
          </w:rPr>
          <w:t>s</w:t>
        </w:r>
        <w:r w:rsidRPr="00C06F4E">
          <w:rPr>
            <w:rFonts w:asciiTheme="majorHAnsi" w:eastAsia="Garamond" w:hAnsiTheme="majorHAnsi" w:cs="Garamond"/>
          </w:rPr>
          <w:t>on@dep</w:t>
        </w:r>
        <w:r w:rsidRPr="00C06F4E">
          <w:rPr>
            <w:rFonts w:asciiTheme="majorHAnsi" w:eastAsia="Garamond" w:hAnsiTheme="majorHAnsi" w:cs="Garamond"/>
            <w:spacing w:val="1"/>
          </w:rPr>
          <w:t>a</w:t>
        </w:r>
        <w:r w:rsidRPr="00C06F4E">
          <w:rPr>
            <w:rFonts w:asciiTheme="majorHAnsi" w:eastAsia="Garamond" w:hAnsiTheme="majorHAnsi" w:cs="Garamond"/>
          </w:rPr>
          <w:t>ul</w:t>
        </w:r>
        <w:r w:rsidRPr="00C06F4E">
          <w:rPr>
            <w:rFonts w:asciiTheme="majorHAnsi" w:eastAsia="Garamond" w:hAnsiTheme="majorHAnsi" w:cs="Garamond"/>
            <w:spacing w:val="-2"/>
          </w:rPr>
          <w:t>.</w:t>
        </w:r>
        <w:r w:rsidRPr="00C06F4E">
          <w:rPr>
            <w:rFonts w:asciiTheme="majorHAnsi" w:eastAsia="Garamond" w:hAnsiTheme="majorHAnsi" w:cs="Garamond"/>
          </w:rPr>
          <w:t>edu</w:t>
        </w:r>
      </w:hyperlink>
      <w:r w:rsidRPr="00C06F4E">
        <w:rPr>
          <w:rFonts w:asciiTheme="majorHAnsi" w:eastAsia="Garamond" w:hAnsiTheme="majorHAnsi" w:cs="Garamond"/>
        </w:rPr>
        <w:t xml:space="preserve">    (77</w:t>
      </w:r>
      <w:r w:rsidRPr="00C06F4E">
        <w:rPr>
          <w:rFonts w:asciiTheme="majorHAnsi" w:eastAsia="Garamond" w:hAnsiTheme="majorHAnsi" w:cs="Garamond"/>
          <w:spacing w:val="1"/>
        </w:rPr>
        <w:t>3</w:t>
      </w:r>
      <w:r w:rsidRPr="00C06F4E">
        <w:rPr>
          <w:rFonts w:asciiTheme="majorHAnsi" w:eastAsia="Garamond" w:hAnsiTheme="majorHAnsi" w:cs="Garamond"/>
        </w:rPr>
        <w:t xml:space="preserve">) </w:t>
      </w:r>
      <w:r w:rsidRPr="00C06F4E">
        <w:rPr>
          <w:rFonts w:asciiTheme="majorHAnsi" w:eastAsia="Garamond" w:hAnsiTheme="majorHAnsi" w:cs="Garamond"/>
          <w:spacing w:val="-3"/>
        </w:rPr>
        <w:t>5</w:t>
      </w:r>
      <w:r w:rsidRPr="00C06F4E">
        <w:rPr>
          <w:rFonts w:asciiTheme="majorHAnsi" w:eastAsia="Garamond" w:hAnsiTheme="majorHAnsi" w:cs="Garamond"/>
        </w:rPr>
        <w:t>5</w:t>
      </w:r>
      <w:r w:rsidRPr="00C06F4E">
        <w:rPr>
          <w:rFonts w:asciiTheme="majorHAnsi" w:eastAsia="Garamond" w:hAnsiTheme="majorHAnsi" w:cs="Garamond"/>
          <w:spacing w:val="6"/>
        </w:rPr>
        <w:t>5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>5555</w:t>
      </w:r>
    </w:p>
    <w:p w14:paraId="365A23BE" w14:textId="77777777" w:rsidR="009F3ADA" w:rsidRPr="00C06F4E" w:rsidRDefault="009F3ADA">
      <w:pPr>
        <w:spacing w:before="1" w:line="100" w:lineRule="exact"/>
        <w:rPr>
          <w:rFonts w:asciiTheme="majorHAnsi" w:hAnsiTheme="majorHAnsi"/>
        </w:rPr>
      </w:pPr>
    </w:p>
    <w:p w14:paraId="3B1A03CB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70105F6E" w14:textId="77777777" w:rsidR="009F3ADA" w:rsidRPr="00C06F4E" w:rsidRDefault="009F3ADA">
      <w:pPr>
        <w:spacing w:line="200" w:lineRule="exact"/>
        <w:rPr>
          <w:rFonts w:asciiTheme="majorHAnsi" w:hAnsiTheme="majorHAnsi"/>
        </w:rPr>
        <w:sectPr w:rsidR="009F3ADA" w:rsidRPr="00C06F4E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3F29F340" w14:textId="77777777" w:rsidR="009F3ADA" w:rsidRPr="00C06F4E" w:rsidRDefault="009F3ADA">
      <w:pPr>
        <w:spacing w:before="6" w:line="100" w:lineRule="exact"/>
        <w:rPr>
          <w:rFonts w:asciiTheme="majorHAnsi" w:hAnsiTheme="majorHAnsi"/>
        </w:rPr>
      </w:pPr>
    </w:p>
    <w:p w14:paraId="4765B47E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3CA223D" w14:textId="77777777" w:rsidR="009F3ADA" w:rsidRPr="00C06F4E" w:rsidRDefault="00A47931">
      <w:pPr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De</w:t>
      </w:r>
      <w:r w:rsidRPr="00C06F4E">
        <w:rPr>
          <w:rFonts w:asciiTheme="majorHAnsi" w:eastAsia="Garamond" w:hAnsiTheme="majorHAnsi" w:cs="Garamond"/>
          <w:b/>
          <w:spacing w:val="-1"/>
        </w:rPr>
        <w:t>P</w:t>
      </w:r>
      <w:r w:rsidRPr="00C06F4E">
        <w:rPr>
          <w:rFonts w:asciiTheme="majorHAnsi" w:eastAsia="Garamond" w:hAnsiTheme="majorHAnsi" w:cs="Garamond"/>
          <w:b/>
        </w:rPr>
        <w:t>aul U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</w:rPr>
        <w:t xml:space="preserve">iversity,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hi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 xml:space="preserve">go, 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L</w:t>
      </w:r>
    </w:p>
    <w:p w14:paraId="1C90372F" w14:textId="77777777" w:rsidR="009F3ADA" w:rsidRPr="00C06F4E" w:rsidRDefault="00A47931">
      <w:pPr>
        <w:spacing w:before="1"/>
        <w:ind w:left="358" w:right="-5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B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lor 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n M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</w:rPr>
        <w:t>rketing,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J</w:t>
      </w:r>
      <w:r w:rsidRPr="00C06F4E">
        <w:rPr>
          <w:rFonts w:asciiTheme="majorHAnsi" w:eastAsia="Garamond" w:hAnsiTheme="majorHAnsi" w:cs="Garamond"/>
        </w:rPr>
        <w:t xml:space="preserve">une </w:t>
      </w:r>
      <w:r w:rsidRPr="00C06F4E">
        <w:rPr>
          <w:rFonts w:asciiTheme="majorHAnsi" w:eastAsia="Garamond" w:hAnsiTheme="majorHAnsi" w:cs="Garamond"/>
          <w:spacing w:val="1"/>
        </w:rPr>
        <w:t>2</w:t>
      </w:r>
      <w:r w:rsidRPr="00C06F4E">
        <w:rPr>
          <w:rFonts w:asciiTheme="majorHAnsi" w:eastAsia="Garamond" w:hAnsiTheme="majorHAnsi" w:cs="Garamond"/>
        </w:rPr>
        <w:t>007</w:t>
      </w:r>
    </w:p>
    <w:p w14:paraId="63A1C251" w14:textId="77777777" w:rsidR="009F3ADA" w:rsidRPr="00C06F4E" w:rsidRDefault="00A47931">
      <w:pPr>
        <w:spacing w:line="260" w:lineRule="exact"/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  <w:position w:val="1"/>
        </w:rPr>
        <w:t>M</w:t>
      </w:r>
      <w:r w:rsidRPr="00C06F4E">
        <w:rPr>
          <w:rFonts w:asciiTheme="majorHAnsi" w:eastAsia="Garamond" w:hAnsiTheme="majorHAnsi" w:cs="Garamond"/>
          <w:position w:val="1"/>
        </w:rPr>
        <w:t>inor in Soc</w:t>
      </w:r>
      <w:r w:rsidRPr="00C06F4E">
        <w:rPr>
          <w:rFonts w:asciiTheme="majorHAnsi" w:eastAsia="Garamond" w:hAnsiTheme="majorHAnsi" w:cs="Garamond"/>
          <w:spacing w:val="1"/>
          <w:position w:val="1"/>
        </w:rPr>
        <w:t>i</w:t>
      </w:r>
      <w:r w:rsidRPr="00C06F4E">
        <w:rPr>
          <w:rFonts w:asciiTheme="majorHAnsi" w:eastAsia="Garamond" w:hAnsiTheme="majorHAnsi" w:cs="Garamond"/>
          <w:position w:val="1"/>
        </w:rPr>
        <w:t>ology</w:t>
      </w:r>
    </w:p>
    <w:p w14:paraId="4FA878C3" w14:textId="77777777" w:rsidR="009F3ADA" w:rsidRPr="00C06F4E" w:rsidRDefault="00A47931">
      <w:pPr>
        <w:spacing w:before="1" w:line="260" w:lineRule="exact"/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G.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.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. 3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</w:rPr>
        <w:t>1/4</w:t>
      </w:r>
      <w:r w:rsidRPr="00C06F4E">
        <w:rPr>
          <w:rFonts w:asciiTheme="majorHAnsi" w:eastAsia="Garamond" w:hAnsiTheme="majorHAnsi" w:cs="Garamond"/>
          <w:spacing w:val="1"/>
        </w:rPr>
        <w:t>.</w:t>
      </w:r>
      <w:r w:rsidRPr="00C06F4E">
        <w:rPr>
          <w:rFonts w:asciiTheme="majorHAnsi" w:eastAsia="Garamond" w:hAnsiTheme="majorHAnsi" w:cs="Garamond"/>
        </w:rPr>
        <w:t>0</w:t>
      </w:r>
    </w:p>
    <w:p w14:paraId="0D2DBACB" w14:textId="77777777" w:rsidR="009F3ADA" w:rsidRPr="00C06F4E" w:rsidRDefault="00A47931">
      <w:pPr>
        <w:spacing w:before="37"/>
        <w:rPr>
          <w:rFonts w:asciiTheme="majorHAnsi" w:eastAsia="Garamond" w:hAnsiTheme="majorHAnsi" w:cs="Garamond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  <w:b/>
        </w:rPr>
        <w:t>EDUC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T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</w:rPr>
        <w:t>ON</w:t>
      </w:r>
    </w:p>
    <w:p w14:paraId="2E63AB14" w14:textId="77777777" w:rsidR="009F3ADA" w:rsidRPr="00C06F4E" w:rsidRDefault="009F3ADA">
      <w:pPr>
        <w:spacing w:before="5" w:line="24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40A6F3FC" w14:textId="77777777" w:rsidR="009F3ADA" w:rsidRPr="00C06F4E" w:rsidRDefault="009F3ADA">
      <w:pPr>
        <w:spacing w:before="4" w:line="100" w:lineRule="exact"/>
        <w:rPr>
          <w:rFonts w:asciiTheme="majorHAnsi" w:hAnsiTheme="majorHAnsi"/>
        </w:rPr>
      </w:pPr>
    </w:p>
    <w:p w14:paraId="5FEADC97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01D8916" w14:textId="77777777" w:rsidR="009F3ADA" w:rsidRPr="00C06F4E" w:rsidRDefault="00A47931">
      <w:pPr>
        <w:ind w:left="358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USA T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k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b/>
        </w:rPr>
        <w:t>&amp;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b/>
          <w:spacing w:val="-3"/>
        </w:rPr>
        <w:t>F</w:t>
      </w:r>
      <w:r w:rsidRPr="00C06F4E">
        <w:rPr>
          <w:rFonts w:asciiTheme="majorHAnsi" w:hAnsiTheme="majorHAnsi"/>
          <w:b/>
        </w:rPr>
        <w:t>iel</w:t>
      </w:r>
      <w:r w:rsidRPr="00C06F4E">
        <w:rPr>
          <w:rFonts w:asciiTheme="majorHAnsi" w:hAnsiTheme="majorHAnsi"/>
          <w:b/>
          <w:spacing w:val="2"/>
        </w:rPr>
        <w:t>d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6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</w:rPr>
        <w:t>ian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pol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3"/>
        </w:rPr>
        <w:t>I</w:t>
      </w:r>
      <w:r w:rsidRPr="00C06F4E">
        <w:rPr>
          <w:rFonts w:asciiTheme="majorHAnsi" w:hAnsiTheme="majorHAnsi"/>
        </w:rPr>
        <w:t>N</w:t>
      </w:r>
    </w:p>
    <w:p w14:paraId="1820F0FA" w14:textId="77777777" w:rsidR="009F3ADA" w:rsidRPr="00C06F4E" w:rsidRDefault="00A47931">
      <w:pPr>
        <w:spacing w:before="5" w:line="260" w:lineRule="exact"/>
        <w:ind w:left="358" w:right="-5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i/>
          <w:spacing w:val="1"/>
        </w:rPr>
        <w:t>C</w:t>
      </w:r>
      <w:r w:rsidRPr="00C06F4E">
        <w:rPr>
          <w:rFonts w:asciiTheme="majorHAnsi" w:eastAsia="Garamond" w:hAnsiTheme="majorHAnsi" w:cs="Garamond"/>
          <w:i/>
          <w:spacing w:val="-1"/>
        </w:rPr>
        <w:t>o</w:t>
      </w:r>
      <w:r w:rsidRPr="00C06F4E">
        <w:rPr>
          <w:rFonts w:asciiTheme="majorHAnsi" w:eastAsia="Garamond" w:hAnsiTheme="majorHAnsi" w:cs="Garamond"/>
          <w:i/>
          <w:spacing w:val="1"/>
        </w:rPr>
        <w:t>mm</w:t>
      </w:r>
      <w:r w:rsidRPr="00C06F4E">
        <w:rPr>
          <w:rFonts w:asciiTheme="majorHAnsi" w:eastAsia="Garamond" w:hAnsiTheme="majorHAnsi" w:cs="Garamond"/>
          <w:i/>
          <w:spacing w:val="-2"/>
        </w:rPr>
        <w:t>u</w:t>
      </w:r>
      <w:r w:rsidRPr="00C06F4E">
        <w:rPr>
          <w:rFonts w:asciiTheme="majorHAnsi" w:eastAsia="Garamond" w:hAnsiTheme="majorHAnsi" w:cs="Garamond"/>
          <w:i/>
        </w:rPr>
        <w:t>n</w:t>
      </w:r>
      <w:r w:rsidRPr="00C06F4E">
        <w:rPr>
          <w:rFonts w:asciiTheme="majorHAnsi" w:eastAsia="Garamond" w:hAnsiTheme="majorHAnsi" w:cs="Garamond"/>
          <w:i/>
          <w:spacing w:val="1"/>
        </w:rPr>
        <w:t>i</w:t>
      </w:r>
      <w:r w:rsidRPr="00C06F4E">
        <w:rPr>
          <w:rFonts w:asciiTheme="majorHAnsi" w:eastAsia="Garamond" w:hAnsiTheme="majorHAnsi" w:cs="Garamond"/>
          <w:i/>
        </w:rPr>
        <w:t>cati</w:t>
      </w:r>
      <w:r w:rsidRPr="00C06F4E">
        <w:rPr>
          <w:rFonts w:asciiTheme="majorHAnsi" w:eastAsia="Garamond" w:hAnsiTheme="majorHAnsi" w:cs="Garamond"/>
          <w:i/>
          <w:spacing w:val="-1"/>
        </w:rPr>
        <w:t>o</w:t>
      </w:r>
      <w:r w:rsidRPr="00C06F4E">
        <w:rPr>
          <w:rFonts w:asciiTheme="majorHAnsi" w:eastAsia="Garamond" w:hAnsiTheme="majorHAnsi" w:cs="Garamond"/>
          <w:i/>
        </w:rPr>
        <w:t>n/Med</w:t>
      </w:r>
      <w:r w:rsidRPr="00C06F4E">
        <w:rPr>
          <w:rFonts w:asciiTheme="majorHAnsi" w:eastAsia="Garamond" w:hAnsiTheme="majorHAnsi" w:cs="Garamond"/>
          <w:i/>
          <w:spacing w:val="1"/>
        </w:rPr>
        <w:t>i</w:t>
      </w:r>
      <w:r w:rsidRPr="00C06F4E">
        <w:rPr>
          <w:rFonts w:asciiTheme="majorHAnsi" w:eastAsia="Garamond" w:hAnsiTheme="majorHAnsi" w:cs="Garamond"/>
          <w:i/>
        </w:rPr>
        <w:t>a</w:t>
      </w:r>
      <w:r w:rsidRPr="00C06F4E">
        <w:rPr>
          <w:rFonts w:asciiTheme="majorHAnsi" w:eastAsia="Garamond" w:hAnsiTheme="majorHAnsi" w:cs="Garamond"/>
          <w:i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i/>
          <w:spacing w:val="-1"/>
        </w:rPr>
        <w:t>I</w:t>
      </w:r>
      <w:r w:rsidRPr="00C06F4E">
        <w:rPr>
          <w:rFonts w:asciiTheme="majorHAnsi" w:eastAsia="Garamond" w:hAnsiTheme="majorHAnsi" w:cs="Garamond"/>
          <w:i/>
        </w:rPr>
        <w:t>ntern</w:t>
      </w:r>
      <w:r w:rsidRPr="00C06F4E">
        <w:rPr>
          <w:rFonts w:asciiTheme="majorHAnsi" w:eastAsia="Garamond" w:hAnsiTheme="majorHAnsi" w:cs="Garamond"/>
        </w:rPr>
        <w:t>, Summ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 2006</w:t>
      </w:r>
    </w:p>
    <w:p w14:paraId="42C97472" w14:textId="77777777" w:rsidR="009F3ADA" w:rsidRPr="00C06F4E" w:rsidRDefault="00A47931">
      <w:pPr>
        <w:spacing w:before="37"/>
        <w:rPr>
          <w:rFonts w:asciiTheme="majorHAnsi" w:eastAsia="Garamond" w:hAnsiTheme="majorHAnsi" w:cs="Garamond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1"/>
        </w:rPr>
        <w:t>X</w:t>
      </w:r>
      <w:r w:rsidRPr="00C06F4E">
        <w:rPr>
          <w:rFonts w:asciiTheme="majorHAnsi" w:eastAsia="Garamond" w:hAnsiTheme="majorHAnsi" w:cs="Garamond"/>
          <w:b/>
          <w:spacing w:val="-1"/>
        </w:rPr>
        <w:t>P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1"/>
        </w:rPr>
        <w:t>RI</w:t>
      </w:r>
      <w:r w:rsidRPr="00C06F4E">
        <w:rPr>
          <w:rFonts w:asciiTheme="majorHAnsi" w:eastAsia="Garamond" w:hAnsiTheme="majorHAnsi" w:cs="Garamond"/>
          <w:b/>
        </w:rPr>
        <w:t>ENCE</w:t>
      </w:r>
    </w:p>
    <w:p w14:paraId="45851A25" w14:textId="77777777" w:rsidR="009F3ADA" w:rsidRPr="00C06F4E" w:rsidRDefault="00A47931">
      <w:pPr>
        <w:spacing w:before="39"/>
        <w:ind w:left="1078" w:right="1212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4928B734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oordinated communi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ons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bet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n USA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ra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k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 xml:space="preserve">nd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ld public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tion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int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rnet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oduction,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info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mation dis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ribu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ion</w:t>
      </w:r>
      <w:r w:rsidRPr="00C06F4E">
        <w:rPr>
          <w:rFonts w:asciiTheme="majorHAnsi" w:eastAsia="Garamond" w:hAnsiTheme="majorHAnsi" w:cs="Garamond"/>
          <w:spacing w:val="2"/>
        </w:rPr>
        <w:t xml:space="preserve"> t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1E48EA64" w14:textId="77777777" w:rsidR="009F3ADA" w:rsidRPr="00C06F4E" w:rsidRDefault="00A47931">
      <w:pPr>
        <w:spacing w:before="33" w:line="270" w:lineRule="auto"/>
        <w:ind w:left="1078" w:right="4360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ont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ibuted to writing,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</w:rPr>
        <w:t>iting,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nd di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ibution of </w:t>
      </w:r>
      <w:r w:rsidRPr="00C06F4E">
        <w:rPr>
          <w:rFonts w:asciiTheme="majorHAnsi" w:eastAsia="Garamond" w:hAnsiTheme="majorHAnsi" w:cs="Garamond"/>
          <w:spacing w:val="1"/>
        </w:rPr>
        <w:t>p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es.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lit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ted </w:t>
      </w:r>
      <w:r w:rsidRPr="00C06F4E">
        <w:rPr>
          <w:rFonts w:asciiTheme="majorHAnsi" w:eastAsia="Garamond" w:hAnsiTheme="majorHAnsi" w:cs="Garamond"/>
          <w:spacing w:val="-2"/>
        </w:rPr>
        <w:t>d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ily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pre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dep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ment ma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lin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6E54B5D9" w14:textId="77777777" w:rsidR="009F3ADA" w:rsidRPr="00C06F4E" w:rsidRDefault="00A47931">
      <w:pPr>
        <w:ind w:left="1078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3A092E1E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</w:rPr>
        <w:t>Gen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rated d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ta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 for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USA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ra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k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nd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ld H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</w:rPr>
        <w:t xml:space="preserve">l of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me 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>rand op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ning.</w:t>
      </w:r>
    </w:p>
    <w:p w14:paraId="42D13686" w14:textId="77777777" w:rsidR="009F3ADA" w:rsidRPr="00C06F4E" w:rsidRDefault="00A47931">
      <w:pPr>
        <w:spacing w:before="32"/>
        <w:ind w:left="107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Upd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ted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thletes’ onli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iographi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ter ev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ry t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k me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t.</w:t>
      </w:r>
    </w:p>
    <w:p w14:paraId="6F2593B6" w14:textId="77777777" w:rsidR="009F3ADA" w:rsidRPr="00C06F4E" w:rsidRDefault="00A47931">
      <w:pPr>
        <w:spacing w:before="35"/>
        <w:ind w:left="1078" w:right="1795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ss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ted the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om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</w:rPr>
        <w:t>tions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Dep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ment by 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ip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ng in o</w:t>
      </w:r>
      <w:r w:rsidRPr="00C06F4E">
        <w:rPr>
          <w:rFonts w:asciiTheme="majorHAnsi" w:eastAsia="Garamond" w:hAnsiTheme="majorHAnsi" w:cs="Garamond"/>
          <w:spacing w:val="3"/>
        </w:rPr>
        <w:t>n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>lo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>tion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omo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ion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l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nts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ogramming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cti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ities.</w:t>
      </w:r>
    </w:p>
    <w:p w14:paraId="0FA08F94" w14:textId="77777777" w:rsidR="009F3ADA" w:rsidRPr="00C06F4E" w:rsidRDefault="009F3ADA">
      <w:pPr>
        <w:spacing w:before="4" w:line="260" w:lineRule="exact"/>
        <w:rPr>
          <w:rFonts w:asciiTheme="majorHAnsi" w:hAnsiTheme="majorHAnsi"/>
        </w:rPr>
      </w:pPr>
    </w:p>
    <w:p w14:paraId="1DB0C7F5" w14:textId="77777777" w:rsidR="009F3ADA" w:rsidRPr="00C06F4E" w:rsidRDefault="00A47931">
      <w:pPr>
        <w:ind w:left="358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  <w:spacing w:val="-3"/>
        </w:rPr>
        <w:t>P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1"/>
        </w:rPr>
        <w:t>u</w:t>
      </w:r>
      <w:r w:rsidRPr="00C06F4E">
        <w:rPr>
          <w:rFonts w:asciiTheme="majorHAnsi" w:hAnsiTheme="majorHAnsi"/>
          <w:b/>
        </w:rPr>
        <w:t>l U</w:t>
      </w:r>
      <w:r w:rsidRPr="00C06F4E">
        <w:rPr>
          <w:rFonts w:asciiTheme="majorHAnsi" w:hAnsiTheme="majorHAnsi"/>
          <w:b/>
          <w:spacing w:val="1"/>
        </w:rPr>
        <w:t>n</w:t>
      </w:r>
      <w:r w:rsidRPr="00C06F4E">
        <w:rPr>
          <w:rFonts w:asciiTheme="majorHAnsi" w:hAnsiTheme="majorHAnsi"/>
          <w:b/>
        </w:rPr>
        <w:t>ive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</w:rPr>
        <w:t>sit</w:t>
      </w:r>
      <w:r w:rsidRPr="00C06F4E">
        <w:rPr>
          <w:rFonts w:asciiTheme="majorHAnsi" w:hAnsiTheme="majorHAnsi"/>
          <w:b/>
          <w:spacing w:val="1"/>
        </w:rPr>
        <w:t>y</w:t>
      </w:r>
      <w:r w:rsidRPr="00C06F4E">
        <w:rPr>
          <w:rFonts w:asciiTheme="majorHAnsi" w:hAnsiTheme="majorHAnsi"/>
        </w:rPr>
        <w:t>, Ch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o,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>IL</w:t>
      </w:r>
    </w:p>
    <w:p w14:paraId="21F3B568" w14:textId="77777777" w:rsidR="009F3ADA" w:rsidRPr="00C06F4E" w:rsidRDefault="00A47931">
      <w:pPr>
        <w:spacing w:before="5"/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i/>
        </w:rPr>
        <w:t xml:space="preserve">Nursing </w:t>
      </w:r>
      <w:r w:rsidRPr="00C06F4E">
        <w:rPr>
          <w:rFonts w:asciiTheme="majorHAnsi" w:eastAsia="Garamond" w:hAnsiTheme="majorHAnsi" w:cs="Garamond"/>
          <w:i/>
          <w:spacing w:val="1"/>
        </w:rPr>
        <w:t>L</w:t>
      </w:r>
      <w:r w:rsidRPr="00C06F4E">
        <w:rPr>
          <w:rFonts w:asciiTheme="majorHAnsi" w:eastAsia="Garamond" w:hAnsiTheme="majorHAnsi" w:cs="Garamond"/>
          <w:i/>
        </w:rPr>
        <w:t>earni</w:t>
      </w:r>
      <w:r w:rsidRPr="00C06F4E">
        <w:rPr>
          <w:rFonts w:asciiTheme="majorHAnsi" w:eastAsia="Garamond" w:hAnsiTheme="majorHAnsi" w:cs="Garamond"/>
          <w:i/>
          <w:spacing w:val="1"/>
        </w:rPr>
        <w:t>n</w:t>
      </w:r>
      <w:r w:rsidRPr="00C06F4E">
        <w:rPr>
          <w:rFonts w:asciiTheme="majorHAnsi" w:eastAsia="Garamond" w:hAnsiTheme="majorHAnsi" w:cs="Garamond"/>
          <w:i/>
        </w:rPr>
        <w:t>g</w:t>
      </w:r>
      <w:r w:rsidRPr="00C06F4E">
        <w:rPr>
          <w:rFonts w:asciiTheme="majorHAnsi" w:eastAsia="Garamond" w:hAnsiTheme="majorHAnsi" w:cs="Garamond"/>
          <w:i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i/>
          <w:spacing w:val="1"/>
        </w:rPr>
        <w:t>R</w:t>
      </w:r>
      <w:r w:rsidRPr="00C06F4E">
        <w:rPr>
          <w:rFonts w:asciiTheme="majorHAnsi" w:eastAsia="Garamond" w:hAnsiTheme="majorHAnsi" w:cs="Garamond"/>
          <w:i/>
        </w:rPr>
        <w:t>e</w:t>
      </w:r>
      <w:r w:rsidRPr="00C06F4E">
        <w:rPr>
          <w:rFonts w:asciiTheme="majorHAnsi" w:eastAsia="Garamond" w:hAnsiTheme="majorHAnsi" w:cs="Garamond"/>
          <w:i/>
          <w:spacing w:val="-1"/>
        </w:rPr>
        <w:t>so</w:t>
      </w:r>
      <w:r w:rsidRPr="00C06F4E">
        <w:rPr>
          <w:rFonts w:asciiTheme="majorHAnsi" w:eastAsia="Garamond" w:hAnsiTheme="majorHAnsi" w:cs="Garamond"/>
          <w:i/>
        </w:rPr>
        <w:t xml:space="preserve">urce </w:t>
      </w:r>
      <w:r w:rsidRPr="00C06F4E">
        <w:rPr>
          <w:rFonts w:asciiTheme="majorHAnsi" w:eastAsia="Garamond" w:hAnsiTheme="majorHAnsi" w:cs="Garamond"/>
          <w:i/>
          <w:spacing w:val="-2"/>
        </w:rPr>
        <w:t>C</w:t>
      </w:r>
      <w:r w:rsidRPr="00C06F4E">
        <w:rPr>
          <w:rFonts w:asciiTheme="majorHAnsi" w:eastAsia="Garamond" w:hAnsiTheme="majorHAnsi" w:cs="Garamond"/>
          <w:i/>
        </w:rPr>
        <w:t>enter</w:t>
      </w:r>
      <w:r w:rsidRPr="00C06F4E">
        <w:rPr>
          <w:rFonts w:asciiTheme="majorHAnsi" w:eastAsia="Garamond" w:hAnsiTheme="majorHAnsi" w:cs="Garamond"/>
          <w:i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i/>
        </w:rPr>
        <w:t>As</w:t>
      </w:r>
      <w:r w:rsidRPr="00C06F4E">
        <w:rPr>
          <w:rFonts w:asciiTheme="majorHAnsi" w:eastAsia="Garamond" w:hAnsiTheme="majorHAnsi" w:cs="Garamond"/>
          <w:i/>
          <w:spacing w:val="-1"/>
        </w:rPr>
        <w:t>s</w:t>
      </w:r>
      <w:r w:rsidRPr="00C06F4E">
        <w:rPr>
          <w:rFonts w:asciiTheme="majorHAnsi" w:eastAsia="Garamond" w:hAnsiTheme="majorHAnsi" w:cs="Garamond"/>
          <w:i/>
        </w:rPr>
        <w:t>ista</w:t>
      </w:r>
      <w:r w:rsidRPr="00C06F4E">
        <w:rPr>
          <w:rFonts w:asciiTheme="majorHAnsi" w:eastAsia="Garamond" w:hAnsiTheme="majorHAnsi" w:cs="Garamond"/>
          <w:i/>
          <w:spacing w:val="1"/>
        </w:rPr>
        <w:t>n</w:t>
      </w:r>
      <w:r w:rsidRPr="00C06F4E">
        <w:rPr>
          <w:rFonts w:asciiTheme="majorHAnsi" w:eastAsia="Garamond" w:hAnsiTheme="majorHAnsi" w:cs="Garamond"/>
          <w:i/>
        </w:rPr>
        <w:t>t,</w:t>
      </w:r>
      <w:r w:rsidRPr="00C06F4E">
        <w:rPr>
          <w:rFonts w:asciiTheme="majorHAnsi" w:eastAsia="Garamond" w:hAnsiTheme="majorHAnsi" w:cs="Garamond"/>
          <w:i/>
          <w:spacing w:val="3"/>
        </w:rPr>
        <w:t xml:space="preserve"> </w:t>
      </w:r>
      <w:r w:rsidRPr="00C06F4E">
        <w:rPr>
          <w:rFonts w:asciiTheme="majorHAnsi" w:eastAsia="Garamond" w:hAnsiTheme="majorHAnsi" w:cs="Garamond"/>
        </w:rPr>
        <w:t>August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20</w:t>
      </w:r>
      <w:r w:rsidRPr="00C06F4E">
        <w:rPr>
          <w:rFonts w:asciiTheme="majorHAnsi" w:eastAsia="Garamond" w:hAnsiTheme="majorHAnsi" w:cs="Garamond"/>
          <w:spacing w:val="1"/>
        </w:rPr>
        <w:t>0</w:t>
      </w:r>
      <w:r w:rsidRPr="00C06F4E">
        <w:rPr>
          <w:rFonts w:asciiTheme="majorHAnsi" w:eastAsia="Garamond" w:hAnsiTheme="majorHAnsi" w:cs="Garamond"/>
        </w:rPr>
        <w:t>4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–</w:t>
      </w:r>
      <w:r w:rsidRPr="00C06F4E">
        <w:rPr>
          <w:rFonts w:asciiTheme="majorHAnsi" w:eastAsia="Garamond" w:hAnsiTheme="majorHAnsi" w:cs="Garamond"/>
        </w:rPr>
        <w:t xml:space="preserve"> Janu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ry 20</w:t>
      </w:r>
      <w:r w:rsidRPr="00C06F4E">
        <w:rPr>
          <w:rFonts w:asciiTheme="majorHAnsi" w:eastAsia="Garamond" w:hAnsiTheme="majorHAnsi" w:cs="Garamond"/>
          <w:spacing w:val="1"/>
        </w:rPr>
        <w:t>0</w:t>
      </w:r>
      <w:r w:rsidRPr="00C06F4E">
        <w:rPr>
          <w:rFonts w:asciiTheme="majorHAnsi" w:eastAsia="Garamond" w:hAnsiTheme="majorHAnsi" w:cs="Garamond"/>
        </w:rPr>
        <w:t>6</w:t>
      </w:r>
    </w:p>
    <w:p w14:paraId="1D83217D" w14:textId="77777777" w:rsidR="009F3ADA" w:rsidRPr="00C06F4E" w:rsidRDefault="00A47931">
      <w:pPr>
        <w:spacing w:before="27" w:line="260" w:lineRule="exact"/>
        <w:ind w:left="1078" w:right="846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0D3B01C7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rovided nur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tuden</w:t>
      </w:r>
      <w:r w:rsidRPr="00C06F4E">
        <w:rPr>
          <w:rFonts w:asciiTheme="majorHAnsi" w:eastAsia="Garamond" w:hAnsiTheme="majorHAnsi" w:cs="Garamond"/>
          <w:spacing w:val="2"/>
        </w:rPr>
        <w:t>t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 xml:space="preserve"> w</w:t>
      </w:r>
      <w:r w:rsidRPr="00C06F4E">
        <w:rPr>
          <w:rFonts w:asciiTheme="majorHAnsi" w:eastAsia="Garamond" w:hAnsiTheme="majorHAnsi" w:cs="Garamond"/>
        </w:rPr>
        <w:t xml:space="preserve">ith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rch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dvi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ervi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 re</w:t>
      </w:r>
      <w:r w:rsidRPr="00C06F4E">
        <w:rPr>
          <w:rFonts w:asciiTheme="majorHAnsi" w:eastAsia="Garamond" w:hAnsiTheme="majorHAnsi" w:cs="Garamond"/>
          <w:spacing w:val="1"/>
        </w:rPr>
        <w:t>ga</w:t>
      </w:r>
      <w:r w:rsidRPr="00C06F4E">
        <w:rPr>
          <w:rFonts w:asciiTheme="majorHAnsi" w:eastAsia="Garamond" w:hAnsiTheme="majorHAnsi" w:cs="Garamond"/>
        </w:rPr>
        <w:t>rding nu</w:t>
      </w:r>
      <w:r w:rsidRPr="00C06F4E">
        <w:rPr>
          <w:rFonts w:asciiTheme="majorHAnsi" w:eastAsia="Garamond" w:hAnsiTheme="majorHAnsi" w:cs="Garamond"/>
          <w:spacing w:val="-1"/>
        </w:rPr>
        <w:t>rs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ent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r,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ed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</w:rPr>
        <w:t xml:space="preserve">ibrary,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b 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ourc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4AA86F8F" w14:textId="77777777" w:rsidR="009F3ADA" w:rsidRPr="00C06F4E" w:rsidRDefault="00A47931">
      <w:pPr>
        <w:spacing w:before="44" w:line="260" w:lineRule="auto"/>
        <w:ind w:left="1078" w:right="118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2BBFF0B5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pict w14:anchorId="7D82192E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</w:rPr>
        <w:t>Acqu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 xml:space="preserve">red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main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in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kno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dge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nur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riculum, prerequisite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other nu</w:t>
      </w:r>
      <w:r w:rsidRPr="00C06F4E">
        <w:rPr>
          <w:rFonts w:asciiTheme="majorHAnsi" w:eastAsia="Garamond" w:hAnsiTheme="majorHAnsi" w:cs="Garamond"/>
          <w:spacing w:val="-1"/>
        </w:rPr>
        <w:t>rs</w:t>
      </w:r>
      <w:r w:rsidRPr="00C06F4E">
        <w:rPr>
          <w:rFonts w:asciiTheme="majorHAnsi" w:eastAsia="Garamond" w:hAnsiTheme="majorHAnsi" w:cs="Garamond"/>
        </w:rPr>
        <w:t>in</w:t>
      </w:r>
      <w:r w:rsidRPr="00C06F4E">
        <w:rPr>
          <w:rFonts w:asciiTheme="majorHAnsi" w:eastAsia="Garamond" w:hAnsiTheme="majorHAnsi" w:cs="Garamond"/>
          <w:spacing w:val="5"/>
        </w:rPr>
        <w:t>g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>rel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ted cour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k</w:t>
      </w:r>
      <w:r w:rsidRPr="00C06F4E">
        <w:rPr>
          <w:rFonts w:asciiTheme="majorHAnsi" w:eastAsia="Garamond" w:hAnsiTheme="majorHAnsi" w:cs="Garamond"/>
        </w:rPr>
        <w:t xml:space="preserve"> in order to advi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rent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tudents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</w:rPr>
        <w:t>pro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ote prog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m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 pr</w:t>
      </w:r>
      <w:r w:rsidRPr="00C06F4E">
        <w:rPr>
          <w:rFonts w:asciiTheme="majorHAnsi" w:eastAsia="Garamond" w:hAnsiTheme="majorHAnsi" w:cs="Garamond"/>
          <w:spacing w:val="1"/>
        </w:rPr>
        <w:t>os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cti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e s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udent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. </w:t>
      </w:r>
      <w:r w:rsidRPr="00C06F4E">
        <w:rPr>
          <w:rFonts w:asciiTheme="majorHAnsi" w:eastAsia="Garamond" w:hAnsiTheme="majorHAnsi" w:cs="Garamond"/>
          <w:spacing w:val="-1"/>
        </w:rPr>
        <w:t>Iss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d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udiov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 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teria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referen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 boo</w:t>
      </w:r>
      <w:r w:rsidRPr="00C06F4E">
        <w:rPr>
          <w:rFonts w:asciiTheme="majorHAnsi" w:eastAsia="Garamond" w:hAnsiTheme="majorHAnsi" w:cs="Garamond"/>
          <w:spacing w:val="1"/>
        </w:rPr>
        <w:t>k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erve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mat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rial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other cli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l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quip</w:t>
      </w:r>
      <w:r w:rsidRPr="00C06F4E">
        <w:rPr>
          <w:rFonts w:asciiTheme="majorHAnsi" w:eastAsia="Garamond" w:hAnsiTheme="majorHAnsi" w:cs="Garamond"/>
          <w:spacing w:val="-2"/>
        </w:rPr>
        <w:t>m</w:t>
      </w:r>
      <w:r w:rsidRPr="00C06F4E">
        <w:rPr>
          <w:rFonts w:asciiTheme="majorHAnsi" w:eastAsia="Garamond" w:hAnsiTheme="majorHAnsi" w:cs="Garamond"/>
        </w:rPr>
        <w:t>ent. An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>ered phon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dep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ment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dire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ted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tudents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 approp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 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ou</w: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3ACC8ECD" w14:textId="77777777" w:rsidR="009F3ADA" w:rsidRPr="00C06F4E" w:rsidRDefault="00A47931">
      <w:pPr>
        <w:spacing w:before="12"/>
        <w:ind w:left="1078" w:right="81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At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end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 to opening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nd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ing duties,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 xml:space="preserve">h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prepping the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ompu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er 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b, </w:t>
      </w:r>
      <w:r w:rsidRPr="00C06F4E">
        <w:rPr>
          <w:rFonts w:asciiTheme="majorHAnsi" w:eastAsia="Garamond" w:hAnsiTheme="majorHAnsi" w:cs="Garamond"/>
          <w:spacing w:val="-2"/>
        </w:rPr>
        <w:t>p</w:t>
      </w:r>
      <w:r w:rsidRPr="00C06F4E">
        <w:rPr>
          <w:rFonts w:asciiTheme="majorHAnsi" w:eastAsia="Garamond" w:hAnsiTheme="majorHAnsi" w:cs="Garamond"/>
        </w:rPr>
        <w:t>rep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ring 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eserve it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ms</w:t>
      </w:r>
      <w:r w:rsidRPr="00C06F4E">
        <w:rPr>
          <w:rFonts w:asciiTheme="majorHAnsi" w:eastAsia="Garamond" w:hAnsiTheme="majorHAnsi" w:cs="Garamond"/>
          <w:spacing w:val="-1"/>
        </w:rPr>
        <w:t xml:space="preserve"> f</w:t>
      </w:r>
      <w:r w:rsidRPr="00C06F4E">
        <w:rPr>
          <w:rFonts w:asciiTheme="majorHAnsi" w:eastAsia="Garamond" w:hAnsiTheme="majorHAnsi" w:cs="Garamond"/>
        </w:rPr>
        <w:t xml:space="preserve">or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tudent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k</w:t>
      </w:r>
      <w:r w:rsidRPr="00C06F4E">
        <w:rPr>
          <w:rFonts w:asciiTheme="majorHAnsi" w:eastAsia="Garamond" w:hAnsiTheme="majorHAnsi" w:cs="Garamond"/>
        </w:rPr>
        <w:t>ing me</w:t>
      </w:r>
      <w:r w:rsidRPr="00C06F4E">
        <w:rPr>
          <w:rFonts w:asciiTheme="majorHAnsi" w:eastAsia="Garamond" w:hAnsiTheme="majorHAnsi" w:cs="Garamond"/>
          <w:spacing w:val="-1"/>
        </w:rPr>
        <w:t>ss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lo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king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up.</w:t>
      </w:r>
    </w:p>
    <w:p w14:paraId="548F1DBF" w14:textId="77777777" w:rsidR="009F3ADA" w:rsidRPr="00C06F4E" w:rsidRDefault="009F3ADA">
      <w:pPr>
        <w:spacing w:before="1" w:line="260" w:lineRule="exact"/>
        <w:rPr>
          <w:rFonts w:asciiTheme="majorHAnsi" w:hAnsiTheme="majorHAnsi"/>
        </w:rPr>
      </w:pPr>
    </w:p>
    <w:p w14:paraId="117508F9" w14:textId="77777777" w:rsidR="009F3ADA" w:rsidRPr="00C06F4E" w:rsidRDefault="00A47931">
      <w:pPr>
        <w:spacing w:line="260" w:lineRule="exact"/>
        <w:ind w:left="358" w:right="4232" w:firstLine="3613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CT</w:t>
      </w:r>
      <w:r w:rsidRPr="00C06F4E">
        <w:rPr>
          <w:rFonts w:asciiTheme="majorHAnsi" w:eastAsia="Garamond" w:hAnsiTheme="majorHAnsi" w:cs="Garamond"/>
          <w:b/>
          <w:spacing w:val="-1"/>
        </w:rPr>
        <w:t>I</w:t>
      </w:r>
      <w:r w:rsidRPr="00C06F4E">
        <w:rPr>
          <w:rFonts w:asciiTheme="majorHAnsi" w:eastAsia="Garamond" w:hAnsiTheme="majorHAnsi" w:cs="Garamond"/>
          <w:b/>
          <w:spacing w:val="1"/>
        </w:rPr>
        <w:t>VI</w:t>
      </w:r>
      <w:r w:rsidRPr="00C06F4E">
        <w:rPr>
          <w:rFonts w:asciiTheme="majorHAnsi" w:eastAsia="Garamond" w:hAnsiTheme="majorHAnsi" w:cs="Garamond"/>
          <w:b/>
          <w:spacing w:val="-2"/>
        </w:rPr>
        <w:t>T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</w:rPr>
        <w:t xml:space="preserve">ES &amp; </w:t>
      </w:r>
      <w:r w:rsidRPr="00C06F4E">
        <w:rPr>
          <w:rFonts w:asciiTheme="majorHAnsi" w:eastAsia="Garamond" w:hAnsiTheme="majorHAnsi" w:cs="Garamond"/>
          <w:b/>
          <w:spacing w:val="1"/>
        </w:rPr>
        <w:t>L</w:t>
      </w:r>
      <w:r w:rsidRPr="00C06F4E">
        <w:rPr>
          <w:rFonts w:asciiTheme="majorHAnsi" w:eastAsia="Garamond" w:hAnsiTheme="majorHAnsi" w:cs="Garamond"/>
          <w:b/>
          <w:spacing w:val="-2"/>
        </w:rPr>
        <w:t>E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DERS</w:t>
      </w:r>
      <w:r w:rsidRPr="00C06F4E">
        <w:rPr>
          <w:rFonts w:asciiTheme="majorHAnsi" w:eastAsia="Garamond" w:hAnsiTheme="majorHAnsi" w:cs="Garamond"/>
          <w:b/>
          <w:spacing w:val="-1"/>
        </w:rPr>
        <w:t>H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</w:rPr>
        <w:t xml:space="preserve">P 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lp</w:t>
      </w:r>
      <w:r w:rsidRPr="00C06F4E">
        <w:rPr>
          <w:rFonts w:asciiTheme="majorHAnsi" w:eastAsia="Garamond" w:hAnsiTheme="majorHAnsi" w:cs="Garamond"/>
          <w:b/>
          <w:spacing w:val="-1"/>
        </w:rPr>
        <w:t>h</w:t>
      </w:r>
      <w:r w:rsidRPr="00C06F4E">
        <w:rPr>
          <w:rFonts w:asciiTheme="majorHAnsi" w:eastAsia="Garamond" w:hAnsiTheme="majorHAnsi" w:cs="Garamond"/>
          <w:b/>
        </w:rPr>
        <w:t xml:space="preserve">a </w:t>
      </w:r>
      <w:r w:rsidRPr="00C06F4E">
        <w:rPr>
          <w:rFonts w:asciiTheme="majorHAnsi" w:eastAsia="Garamond" w:hAnsiTheme="majorHAnsi" w:cs="Garamond"/>
          <w:b/>
          <w:spacing w:val="1"/>
        </w:rPr>
        <w:t>K</w:t>
      </w:r>
      <w:r w:rsidRPr="00C06F4E">
        <w:rPr>
          <w:rFonts w:asciiTheme="majorHAnsi" w:eastAsia="Garamond" w:hAnsiTheme="majorHAnsi" w:cs="Garamond"/>
          <w:b/>
        </w:rPr>
        <w:t>ap</w:t>
      </w:r>
      <w:r w:rsidRPr="00C06F4E">
        <w:rPr>
          <w:rFonts w:asciiTheme="majorHAnsi" w:eastAsia="Garamond" w:hAnsiTheme="majorHAnsi" w:cs="Garamond"/>
          <w:b/>
          <w:spacing w:val="-1"/>
        </w:rPr>
        <w:t>p</w:t>
      </w:r>
      <w:r w:rsidRPr="00C06F4E">
        <w:rPr>
          <w:rFonts w:asciiTheme="majorHAnsi" w:eastAsia="Garamond" w:hAnsiTheme="majorHAnsi" w:cs="Garamond"/>
          <w:b/>
        </w:rPr>
        <w:t xml:space="preserve">a 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</w:rPr>
        <w:t>lp</w:t>
      </w:r>
      <w:r w:rsidRPr="00C06F4E">
        <w:rPr>
          <w:rFonts w:asciiTheme="majorHAnsi" w:eastAsia="Garamond" w:hAnsiTheme="majorHAnsi" w:cs="Garamond"/>
          <w:b/>
          <w:spacing w:val="-1"/>
        </w:rPr>
        <w:t>h</w:t>
      </w:r>
      <w:r w:rsidRPr="00C06F4E">
        <w:rPr>
          <w:rFonts w:asciiTheme="majorHAnsi" w:eastAsia="Garamond" w:hAnsiTheme="majorHAnsi" w:cs="Garamond"/>
          <w:b/>
        </w:rPr>
        <w:t>a So</w:t>
      </w:r>
      <w:r w:rsidRPr="00C06F4E">
        <w:rPr>
          <w:rFonts w:asciiTheme="majorHAnsi" w:eastAsia="Garamond" w:hAnsiTheme="majorHAnsi" w:cs="Garamond"/>
          <w:b/>
          <w:spacing w:val="1"/>
        </w:rPr>
        <w:t>r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t</w:t>
      </w:r>
      <w:r w:rsidRPr="00C06F4E">
        <w:rPr>
          <w:rFonts w:asciiTheme="majorHAnsi" w:eastAsia="Garamond" w:hAnsiTheme="majorHAnsi" w:cs="Garamond"/>
          <w:b/>
          <w:spacing w:val="2"/>
        </w:rPr>
        <w:t>y</w:t>
      </w:r>
      <w:r w:rsidRPr="00C06F4E">
        <w:rPr>
          <w:rFonts w:asciiTheme="majorHAnsi" w:eastAsia="Garamond" w:hAnsiTheme="majorHAnsi" w:cs="Garamond"/>
        </w:rPr>
        <w:t>, Member, Janu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ry 20</w:t>
      </w:r>
      <w:r w:rsidRPr="00C06F4E">
        <w:rPr>
          <w:rFonts w:asciiTheme="majorHAnsi" w:eastAsia="Garamond" w:hAnsiTheme="majorHAnsi" w:cs="Garamond"/>
          <w:spacing w:val="1"/>
        </w:rPr>
        <w:t>0</w:t>
      </w:r>
      <w:r w:rsidRPr="00C06F4E">
        <w:rPr>
          <w:rFonts w:asciiTheme="majorHAnsi" w:eastAsia="Garamond" w:hAnsiTheme="majorHAnsi" w:cs="Garamond"/>
        </w:rPr>
        <w:t>6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– 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ent</w:t>
      </w:r>
    </w:p>
    <w:p w14:paraId="51E5F11A" w14:textId="77777777" w:rsidR="009F3ADA" w:rsidRPr="00C06F4E" w:rsidRDefault="00A47931">
      <w:pPr>
        <w:spacing w:before="45"/>
        <w:ind w:left="1078" w:right="791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030CFA38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lit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uppo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t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2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ff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ts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by 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rket</w:t>
      </w:r>
      <w:r w:rsidRPr="00C06F4E">
        <w:rPr>
          <w:rFonts w:asciiTheme="majorHAnsi" w:eastAsia="Garamond" w:hAnsiTheme="majorHAnsi" w:cs="Garamond"/>
          <w:spacing w:val="2"/>
        </w:rPr>
        <w:t>i</w:t>
      </w:r>
      <w:r w:rsidRPr="00C06F4E">
        <w:rPr>
          <w:rFonts w:asciiTheme="majorHAnsi" w:eastAsia="Garamond" w:hAnsiTheme="majorHAnsi" w:cs="Garamond"/>
        </w:rPr>
        <w:t>ng th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 xml:space="preserve">ough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ma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, fly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nd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 me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ia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w</w:t>
      </w:r>
      <w:r w:rsidRPr="00C06F4E">
        <w:rPr>
          <w:rFonts w:asciiTheme="majorHAnsi" w:eastAsia="Garamond" w:hAnsiTheme="majorHAnsi" w:cs="Garamond"/>
        </w:rPr>
        <w:t xml:space="preserve">ebsites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phil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nth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opic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nd c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mmuni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y service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ff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7D5F5892" w14:textId="77777777" w:rsidR="009F3ADA" w:rsidRPr="00C06F4E" w:rsidRDefault="009F3ADA">
      <w:pPr>
        <w:spacing w:before="9" w:line="260" w:lineRule="exact"/>
        <w:rPr>
          <w:rFonts w:asciiTheme="majorHAnsi" w:hAnsiTheme="majorHAnsi"/>
        </w:rPr>
      </w:pPr>
    </w:p>
    <w:p w14:paraId="4DD5C8FB" w14:textId="77777777" w:rsidR="009F3ADA" w:rsidRPr="00C06F4E" w:rsidRDefault="00A47931">
      <w:pPr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23E7D73D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  <w:b/>
        </w:rPr>
        <w:t>De</w:t>
      </w:r>
      <w:r w:rsidRPr="00C06F4E">
        <w:rPr>
          <w:rFonts w:asciiTheme="majorHAnsi" w:eastAsia="Garamond" w:hAnsiTheme="majorHAnsi" w:cs="Garamond"/>
          <w:b/>
          <w:spacing w:val="-1"/>
        </w:rPr>
        <w:t>P</w:t>
      </w:r>
      <w:r w:rsidRPr="00C06F4E">
        <w:rPr>
          <w:rFonts w:asciiTheme="majorHAnsi" w:eastAsia="Garamond" w:hAnsiTheme="majorHAnsi" w:cs="Garamond"/>
          <w:b/>
        </w:rPr>
        <w:t>aul A</w:t>
      </w:r>
      <w:r w:rsidRPr="00C06F4E">
        <w:rPr>
          <w:rFonts w:asciiTheme="majorHAnsi" w:eastAsia="Garamond" w:hAnsiTheme="majorHAnsi" w:cs="Garamond"/>
          <w:b/>
          <w:spacing w:val="-1"/>
        </w:rPr>
        <w:t>m</w:t>
      </w:r>
      <w:r w:rsidRPr="00C06F4E">
        <w:rPr>
          <w:rFonts w:asciiTheme="majorHAnsi" w:eastAsia="Garamond" w:hAnsiTheme="majorHAnsi" w:cs="Garamond"/>
          <w:b/>
        </w:rPr>
        <w:t>bas</w:t>
      </w:r>
      <w:r w:rsidRPr="00C06F4E">
        <w:rPr>
          <w:rFonts w:asciiTheme="majorHAnsi" w:eastAsia="Garamond" w:hAnsiTheme="majorHAnsi" w:cs="Garamond"/>
          <w:b/>
          <w:spacing w:val="1"/>
        </w:rPr>
        <w:t>s</w:t>
      </w:r>
      <w:r w:rsidRPr="00C06F4E">
        <w:rPr>
          <w:rFonts w:asciiTheme="majorHAnsi" w:eastAsia="Garamond" w:hAnsiTheme="majorHAnsi" w:cs="Garamond"/>
          <w:b/>
        </w:rPr>
        <w:t>ador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Club</w:t>
      </w:r>
      <w:r w:rsidRPr="00C06F4E">
        <w:rPr>
          <w:rFonts w:asciiTheme="majorHAnsi" w:eastAsia="Garamond" w:hAnsiTheme="majorHAnsi" w:cs="Garamond"/>
        </w:rPr>
        <w:t>, S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nior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emb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r, Sept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mber 2006</w:t>
      </w:r>
      <w:r w:rsidRPr="00C06F4E">
        <w:rPr>
          <w:rFonts w:asciiTheme="majorHAnsi" w:eastAsia="Garamond" w:hAnsiTheme="majorHAnsi" w:cs="Garamond"/>
          <w:spacing w:val="3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– 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ent</w:t>
      </w:r>
    </w:p>
    <w:p w14:paraId="1D8C2D69" w14:textId="77777777" w:rsidR="009F3ADA" w:rsidRPr="00C06F4E" w:rsidRDefault="00A47931">
      <w:pPr>
        <w:spacing w:before="32"/>
        <w:ind w:left="107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rovided tou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of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>mpus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to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cti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e s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udents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3"/>
        </w:rPr>
        <w:t>a</w:t>
      </w:r>
      <w:r w:rsidRPr="00C06F4E">
        <w:rPr>
          <w:rFonts w:asciiTheme="majorHAnsi" w:eastAsia="Garamond" w:hAnsiTheme="majorHAnsi" w:cs="Garamond"/>
        </w:rPr>
        <w:t xml:space="preserve">nd their 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mili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25B6E206" w14:textId="77777777" w:rsidR="009F3ADA" w:rsidRPr="00C06F4E" w:rsidRDefault="00A47931">
      <w:pPr>
        <w:spacing w:before="34"/>
        <w:ind w:left="1071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rain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d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ix new</w:t>
      </w:r>
      <w:r w:rsidRPr="00C06F4E">
        <w:rPr>
          <w:rFonts w:asciiTheme="majorHAnsi" w:eastAsia="Garamond" w:hAnsiTheme="majorHAnsi" w:cs="Garamond"/>
          <w:spacing w:val="1"/>
        </w:rPr>
        <w:t xml:space="preserve"> a</w:t>
      </w:r>
      <w:r w:rsidRPr="00C06F4E">
        <w:rPr>
          <w:rFonts w:asciiTheme="majorHAnsi" w:eastAsia="Garamond" w:hAnsiTheme="majorHAnsi" w:cs="Garamond"/>
        </w:rPr>
        <w:t>mbas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dors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on d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liv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ring </w:t>
      </w:r>
      <w:r w:rsidRPr="00C06F4E">
        <w:rPr>
          <w:rFonts w:asciiTheme="majorHAnsi" w:eastAsia="Garamond" w:hAnsiTheme="majorHAnsi" w:cs="Garamond"/>
          <w:spacing w:val="1"/>
        </w:rPr>
        <w:t>ca</w:t>
      </w:r>
      <w:r w:rsidRPr="00C06F4E">
        <w:rPr>
          <w:rFonts w:asciiTheme="majorHAnsi" w:eastAsia="Garamond" w:hAnsiTheme="majorHAnsi" w:cs="Garamond"/>
        </w:rPr>
        <w:t>mpus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tou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ov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rnight vi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it </w:t>
      </w:r>
      <w:r w:rsidRPr="00C06F4E">
        <w:rPr>
          <w:rFonts w:asciiTheme="majorHAnsi" w:eastAsia="Garamond" w:hAnsiTheme="majorHAnsi" w:cs="Garamond"/>
          <w:spacing w:val="2"/>
        </w:rPr>
        <w:t>p</w:t>
      </w:r>
      <w:r w:rsidRPr="00C06F4E">
        <w:rPr>
          <w:rFonts w:asciiTheme="majorHAnsi" w:eastAsia="Garamond" w:hAnsiTheme="majorHAnsi" w:cs="Garamond"/>
        </w:rPr>
        <w:t>ro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ol.</w:t>
      </w:r>
    </w:p>
    <w:p w14:paraId="7409C197" w14:textId="77777777" w:rsidR="009F3ADA" w:rsidRPr="00C06F4E" w:rsidRDefault="009F3ADA">
      <w:pPr>
        <w:spacing w:before="10" w:line="260" w:lineRule="exact"/>
        <w:rPr>
          <w:rFonts w:asciiTheme="majorHAnsi" w:hAnsiTheme="majorHAnsi"/>
        </w:rPr>
      </w:pPr>
    </w:p>
    <w:p w14:paraId="3554ADA6" w14:textId="77777777" w:rsidR="009F3ADA" w:rsidRPr="00C06F4E" w:rsidRDefault="00A47931">
      <w:pPr>
        <w:ind w:left="358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De</w:t>
      </w:r>
      <w:r w:rsidRPr="00C06F4E">
        <w:rPr>
          <w:rFonts w:asciiTheme="majorHAnsi" w:eastAsia="Garamond" w:hAnsiTheme="majorHAnsi" w:cs="Garamond"/>
          <w:b/>
          <w:spacing w:val="-1"/>
        </w:rPr>
        <w:t>P</w:t>
      </w:r>
      <w:r w:rsidRPr="00C06F4E">
        <w:rPr>
          <w:rFonts w:asciiTheme="majorHAnsi" w:eastAsia="Garamond" w:hAnsiTheme="majorHAnsi" w:cs="Garamond"/>
          <w:b/>
        </w:rPr>
        <w:t>aul M</w:t>
      </w:r>
      <w:r w:rsidRPr="00C06F4E">
        <w:rPr>
          <w:rFonts w:asciiTheme="majorHAnsi" w:eastAsia="Garamond" w:hAnsiTheme="majorHAnsi" w:cs="Garamond"/>
          <w:b/>
          <w:spacing w:val="1"/>
        </w:rPr>
        <w:t>a</w:t>
      </w:r>
      <w:r w:rsidRPr="00C06F4E">
        <w:rPr>
          <w:rFonts w:asciiTheme="majorHAnsi" w:eastAsia="Garamond" w:hAnsiTheme="majorHAnsi" w:cs="Garamond"/>
          <w:b/>
          <w:spacing w:val="-1"/>
        </w:rPr>
        <w:t>r</w:t>
      </w:r>
      <w:r w:rsidRPr="00C06F4E">
        <w:rPr>
          <w:rFonts w:asciiTheme="majorHAnsi" w:eastAsia="Garamond" w:hAnsiTheme="majorHAnsi" w:cs="Garamond"/>
          <w:b/>
        </w:rPr>
        <w:t>ke</w:t>
      </w:r>
      <w:r w:rsidRPr="00C06F4E">
        <w:rPr>
          <w:rFonts w:asciiTheme="majorHAnsi" w:eastAsia="Garamond" w:hAnsiTheme="majorHAnsi" w:cs="Garamond"/>
          <w:b/>
          <w:spacing w:val="-1"/>
        </w:rPr>
        <w:t>t</w:t>
      </w:r>
      <w:r w:rsidRPr="00C06F4E">
        <w:rPr>
          <w:rFonts w:asciiTheme="majorHAnsi" w:eastAsia="Garamond" w:hAnsiTheme="majorHAnsi" w:cs="Garamond"/>
          <w:b/>
        </w:rPr>
        <w:t>ing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Cl</w:t>
      </w:r>
      <w:r w:rsidRPr="00C06F4E">
        <w:rPr>
          <w:rFonts w:asciiTheme="majorHAnsi" w:eastAsia="Garamond" w:hAnsiTheme="majorHAnsi" w:cs="Garamond"/>
          <w:b/>
          <w:spacing w:val="2"/>
        </w:rPr>
        <w:t>u</w:t>
      </w:r>
      <w:r w:rsidRPr="00C06F4E">
        <w:rPr>
          <w:rFonts w:asciiTheme="majorHAnsi" w:eastAsia="Garamond" w:hAnsiTheme="majorHAnsi" w:cs="Garamond"/>
          <w:b/>
          <w:spacing w:val="3"/>
        </w:rPr>
        <w:t>b</w:t>
      </w:r>
      <w:r w:rsidRPr="00C06F4E">
        <w:rPr>
          <w:rFonts w:asciiTheme="majorHAnsi" w:eastAsia="Garamond" w:hAnsiTheme="majorHAnsi" w:cs="Garamond"/>
        </w:rPr>
        <w:t xml:space="preserve">, </w:t>
      </w:r>
      <w:r w:rsidRPr="00C06F4E">
        <w:rPr>
          <w:rFonts w:asciiTheme="majorHAnsi" w:eastAsia="Garamond" w:hAnsiTheme="majorHAnsi" w:cs="Garamond"/>
          <w:spacing w:val="1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e P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</w:rPr>
        <w:t>esident, S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ptem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er 20</w:t>
      </w:r>
      <w:r w:rsidRPr="00C06F4E">
        <w:rPr>
          <w:rFonts w:asciiTheme="majorHAnsi" w:eastAsia="Garamond" w:hAnsiTheme="majorHAnsi" w:cs="Garamond"/>
          <w:spacing w:val="1"/>
        </w:rPr>
        <w:t>0</w:t>
      </w:r>
      <w:r w:rsidRPr="00C06F4E">
        <w:rPr>
          <w:rFonts w:asciiTheme="majorHAnsi" w:eastAsia="Garamond" w:hAnsiTheme="majorHAnsi" w:cs="Garamond"/>
        </w:rPr>
        <w:t>5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–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rch 20</w:t>
      </w:r>
      <w:r w:rsidRPr="00C06F4E">
        <w:rPr>
          <w:rFonts w:asciiTheme="majorHAnsi" w:eastAsia="Garamond" w:hAnsiTheme="majorHAnsi" w:cs="Garamond"/>
          <w:spacing w:val="1"/>
        </w:rPr>
        <w:t>0</w:t>
      </w:r>
      <w:r w:rsidRPr="00C06F4E">
        <w:rPr>
          <w:rFonts w:asciiTheme="majorHAnsi" w:eastAsia="Garamond" w:hAnsiTheme="majorHAnsi" w:cs="Garamond"/>
        </w:rPr>
        <w:t>7</w:t>
      </w:r>
    </w:p>
    <w:p w14:paraId="0C969372" w14:textId="77777777" w:rsidR="009F3ADA" w:rsidRPr="00C06F4E" w:rsidRDefault="00A47931">
      <w:pPr>
        <w:spacing w:before="35"/>
        <w:ind w:left="1071"/>
        <w:rPr>
          <w:rFonts w:asciiTheme="majorHAnsi" w:eastAsia="Garamond" w:hAnsiTheme="majorHAnsi" w:cs="Garamond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C06F4E">
        <w:rPr>
          <w:rFonts w:asciiTheme="majorHAnsi" w:hAnsiTheme="majorHAnsi"/>
        </w:rPr>
        <w:pict w14:anchorId="10390F0A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C06F4E">
        <w:rPr>
          <w:rFonts w:asciiTheme="majorHAnsi" w:eastAsia="Garamond" w:hAnsiTheme="majorHAnsi" w:cs="Garamond"/>
          <w:spacing w:val="1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rui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ed m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3"/>
        </w:rPr>
        <w:t>b</w:t>
      </w:r>
      <w:r w:rsidRPr="00C06F4E">
        <w:rPr>
          <w:rFonts w:asciiTheme="majorHAnsi" w:eastAsia="Garamond" w:hAnsiTheme="majorHAnsi" w:cs="Garamond"/>
        </w:rPr>
        <w:t>ers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nd c</w:t>
      </w:r>
      <w:r w:rsidRPr="00C06F4E">
        <w:rPr>
          <w:rFonts w:asciiTheme="majorHAnsi" w:eastAsia="Garamond" w:hAnsiTheme="majorHAnsi" w:cs="Garamond"/>
          <w:spacing w:val="2"/>
        </w:rPr>
        <w:t>o</w:t>
      </w:r>
      <w:r w:rsidRPr="00C06F4E">
        <w:rPr>
          <w:rFonts w:asciiTheme="majorHAnsi" w:eastAsia="Garamond" w:hAnsiTheme="majorHAnsi" w:cs="Garamond"/>
          <w:spacing w:val="-1"/>
        </w:rPr>
        <w:t>-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d c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ub’s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nnu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 fund</w:t>
      </w:r>
      <w:r w:rsidRPr="00C06F4E">
        <w:rPr>
          <w:rFonts w:asciiTheme="majorHAnsi" w:eastAsia="Garamond" w:hAnsiTheme="majorHAnsi" w:cs="Garamond"/>
          <w:spacing w:val="-1"/>
        </w:rPr>
        <w:t>ra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 xml:space="preserve">ing </w:t>
      </w:r>
      <w:r w:rsidRPr="00C06F4E">
        <w:rPr>
          <w:rFonts w:asciiTheme="majorHAnsi" w:eastAsia="Garamond" w:hAnsiTheme="majorHAnsi" w:cs="Garamond"/>
        </w:rPr>
        <w:t>drive.</w:t>
      </w:r>
    </w:p>
    <w:p w14:paraId="07A3439A" w14:textId="77777777" w:rsidR="009F3ADA" w:rsidRPr="00C06F4E" w:rsidRDefault="009F3ADA">
      <w:pPr>
        <w:spacing w:before="4" w:line="100" w:lineRule="exact"/>
        <w:rPr>
          <w:rFonts w:asciiTheme="majorHAnsi" w:hAnsiTheme="majorHAnsi"/>
        </w:rPr>
      </w:pPr>
    </w:p>
    <w:p w14:paraId="1D650D7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8C34422" w14:textId="77777777" w:rsidR="009F3ADA" w:rsidRPr="00C06F4E" w:rsidRDefault="00A47931">
      <w:pPr>
        <w:tabs>
          <w:tab w:val="left" w:pos="10920"/>
        </w:tabs>
        <w:spacing w:before="18"/>
        <w:ind w:left="120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22"/>
          <w:w w:val="99"/>
          <w:u w:val="single" w:color="000000"/>
        </w:rPr>
        <w:t xml:space="preserve"> </w:t>
      </w:r>
      <w:r w:rsidRPr="00C06F4E">
        <w:rPr>
          <w:rFonts w:asciiTheme="majorHAnsi" w:hAnsiTheme="majorHAnsi"/>
          <w:b/>
          <w:w w:val="99"/>
          <w:u w:val="single" w:color="000000"/>
        </w:rPr>
        <w:t>Nic</w:t>
      </w:r>
      <w:r w:rsidRPr="00C06F4E">
        <w:rPr>
          <w:rFonts w:asciiTheme="majorHAnsi" w:hAnsiTheme="majorHAnsi"/>
          <w:b/>
          <w:spacing w:val="1"/>
          <w:w w:val="99"/>
          <w:u w:val="single" w:color="000000"/>
        </w:rPr>
        <w:t>o</w:t>
      </w:r>
      <w:r w:rsidRPr="00C06F4E">
        <w:rPr>
          <w:rFonts w:asciiTheme="majorHAnsi" w:hAnsiTheme="majorHAnsi"/>
          <w:b/>
          <w:w w:val="99"/>
          <w:u w:val="single" w:color="000000"/>
        </w:rPr>
        <w:t>le</w:t>
      </w:r>
      <w:r w:rsidRPr="00C06F4E">
        <w:rPr>
          <w:rFonts w:asciiTheme="majorHAnsi" w:hAnsiTheme="majorHAnsi"/>
          <w:b/>
          <w:spacing w:val="-17"/>
          <w:w w:val="99"/>
          <w:u w:val="single" w:color="000000"/>
        </w:rPr>
        <w:t xml:space="preserve"> </w:t>
      </w:r>
      <w:r w:rsidRPr="00C06F4E">
        <w:rPr>
          <w:rFonts w:asciiTheme="majorHAnsi" w:hAnsiTheme="majorHAnsi"/>
          <w:b/>
          <w:w w:val="99"/>
          <w:u w:val="single" w:color="000000"/>
        </w:rPr>
        <w:t>Anders</w:t>
      </w:r>
      <w:r w:rsidRPr="00C06F4E">
        <w:rPr>
          <w:rFonts w:asciiTheme="majorHAnsi" w:hAnsiTheme="majorHAnsi"/>
          <w:b/>
          <w:spacing w:val="1"/>
          <w:w w:val="99"/>
          <w:u w:val="single" w:color="000000"/>
        </w:rPr>
        <w:t>o</w:t>
      </w:r>
      <w:r w:rsidRPr="00C06F4E">
        <w:rPr>
          <w:rFonts w:asciiTheme="majorHAnsi" w:hAnsiTheme="majorHAnsi"/>
          <w:b/>
          <w:w w:val="99"/>
          <w:u w:val="single" w:color="000000"/>
        </w:rPr>
        <w:t xml:space="preserve">n </w:t>
      </w:r>
      <w:r w:rsidRPr="00C06F4E">
        <w:rPr>
          <w:rFonts w:asciiTheme="majorHAnsi" w:hAnsiTheme="majorHAnsi"/>
          <w:b/>
          <w:u w:val="single" w:color="000000"/>
        </w:rPr>
        <w:tab/>
      </w:r>
    </w:p>
    <w:p w14:paraId="0619B062" w14:textId="77777777" w:rsidR="009F3ADA" w:rsidRPr="00C06F4E" w:rsidRDefault="00A47931">
      <w:pPr>
        <w:spacing w:line="240" w:lineRule="exact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456 </w:t>
      </w:r>
      <w:r w:rsidRPr="00C06F4E">
        <w:rPr>
          <w:rFonts w:asciiTheme="majorHAnsi" w:hAnsiTheme="majorHAnsi"/>
          <w:spacing w:val="-1"/>
        </w:rPr>
        <w:t>B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lf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ur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 xml:space="preserve">ood,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L 60654</w:t>
      </w:r>
    </w:p>
    <w:p w14:paraId="229065E3" w14:textId="77777777" w:rsidR="009F3ADA" w:rsidRPr="00C06F4E" w:rsidRDefault="00A47931">
      <w:pPr>
        <w:spacing w:line="240" w:lineRule="exact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(</w:t>
      </w:r>
      <w:r w:rsidRPr="00C06F4E">
        <w:rPr>
          <w:rFonts w:asciiTheme="majorHAnsi" w:hAnsiTheme="majorHAnsi"/>
        </w:rPr>
        <w:t>773)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55</w:t>
      </w:r>
      <w:r w:rsidRPr="00C06F4E">
        <w:rPr>
          <w:rFonts w:asciiTheme="majorHAnsi" w:hAnsiTheme="majorHAnsi"/>
          <w:spacing w:val="1"/>
        </w:rPr>
        <w:t>5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</w:rPr>
        <w:t xml:space="preserve">5555    </w:t>
      </w:r>
      <w:r w:rsidRPr="00C06F4E">
        <w:rPr>
          <w:rFonts w:asciiTheme="majorHAnsi" w:hAnsiTheme="majorHAnsi"/>
          <w:spacing w:val="1"/>
        </w:rPr>
        <w:t xml:space="preserve"> </w:t>
      </w:r>
      <w:hyperlink r:id="rId31">
        <w:r w:rsidRPr="00C06F4E">
          <w:rPr>
            <w:rFonts w:asciiTheme="majorHAnsi" w:hAnsiTheme="majorHAnsi"/>
          </w:rPr>
          <w:t>nan</w:t>
        </w:r>
        <w:r w:rsidRPr="00C06F4E">
          <w:rPr>
            <w:rFonts w:asciiTheme="majorHAnsi" w:hAnsiTheme="majorHAnsi"/>
            <w:spacing w:val="-2"/>
          </w:rPr>
          <w:t>d</w:t>
        </w:r>
        <w:r w:rsidRPr="00C06F4E">
          <w:rPr>
            <w:rFonts w:asciiTheme="majorHAnsi" w:hAnsiTheme="majorHAnsi"/>
          </w:rPr>
          <w:t>e</w:t>
        </w:r>
        <w:r w:rsidRPr="00C06F4E">
          <w:rPr>
            <w:rFonts w:asciiTheme="majorHAnsi" w:hAnsiTheme="majorHAnsi"/>
            <w:spacing w:val="1"/>
          </w:rPr>
          <w:t>r</w:t>
        </w:r>
        <w:r w:rsidRPr="00C06F4E">
          <w:rPr>
            <w:rFonts w:asciiTheme="majorHAnsi" w:hAnsiTheme="majorHAnsi"/>
            <w:spacing w:val="-2"/>
          </w:rPr>
          <w:t>so@</w:t>
        </w:r>
        <w:r w:rsidRPr="00C06F4E">
          <w:rPr>
            <w:rFonts w:asciiTheme="majorHAnsi" w:hAnsiTheme="majorHAnsi"/>
          </w:rPr>
          <w:t>s</w:t>
        </w:r>
        <w:r w:rsidRPr="00C06F4E">
          <w:rPr>
            <w:rFonts w:asciiTheme="majorHAnsi" w:hAnsiTheme="majorHAnsi"/>
            <w:spacing w:val="1"/>
          </w:rPr>
          <w:t>t</w:t>
        </w:r>
        <w:r w:rsidRPr="00C06F4E">
          <w:rPr>
            <w:rFonts w:asciiTheme="majorHAnsi" w:hAnsiTheme="majorHAnsi"/>
          </w:rPr>
          <w:t>ude</w:t>
        </w:r>
        <w:r w:rsidRPr="00C06F4E">
          <w:rPr>
            <w:rFonts w:asciiTheme="majorHAnsi" w:hAnsiTheme="majorHAnsi"/>
            <w:spacing w:val="-2"/>
          </w:rPr>
          <w:t>n</w:t>
        </w:r>
        <w:r w:rsidRPr="00C06F4E">
          <w:rPr>
            <w:rFonts w:asciiTheme="majorHAnsi" w:hAnsiTheme="majorHAnsi"/>
            <w:spacing w:val="1"/>
          </w:rPr>
          <w:t>t</w:t>
        </w:r>
        <w:r w:rsidRPr="00C06F4E">
          <w:rPr>
            <w:rFonts w:asciiTheme="majorHAnsi" w:hAnsiTheme="majorHAnsi"/>
          </w:rPr>
          <w:t>s.</w:t>
        </w:r>
        <w:r w:rsidRPr="00C06F4E">
          <w:rPr>
            <w:rFonts w:asciiTheme="majorHAnsi" w:hAnsiTheme="majorHAnsi"/>
            <w:spacing w:val="-2"/>
          </w:rPr>
          <w:t>d</w:t>
        </w:r>
        <w:r w:rsidRPr="00C06F4E">
          <w:rPr>
            <w:rFonts w:asciiTheme="majorHAnsi" w:hAnsiTheme="majorHAnsi"/>
          </w:rPr>
          <w:t>ep</w:t>
        </w:r>
        <w:r w:rsidRPr="00C06F4E">
          <w:rPr>
            <w:rFonts w:asciiTheme="majorHAnsi" w:hAnsiTheme="majorHAnsi"/>
            <w:spacing w:val="1"/>
          </w:rPr>
          <w:t>a</w:t>
        </w:r>
        <w:r w:rsidRPr="00C06F4E">
          <w:rPr>
            <w:rFonts w:asciiTheme="majorHAnsi" w:hAnsiTheme="majorHAnsi"/>
            <w:spacing w:val="-2"/>
          </w:rPr>
          <w:t>u</w:t>
        </w:r>
        <w:r w:rsidRPr="00C06F4E">
          <w:rPr>
            <w:rFonts w:asciiTheme="majorHAnsi" w:hAnsiTheme="majorHAnsi"/>
            <w:spacing w:val="1"/>
          </w:rPr>
          <w:t>l</w:t>
        </w:r>
        <w:r w:rsidRPr="00C06F4E">
          <w:rPr>
            <w:rFonts w:asciiTheme="majorHAnsi" w:hAnsiTheme="majorHAnsi"/>
          </w:rPr>
          <w:t>.e</w:t>
        </w:r>
        <w:r w:rsidRPr="00C06F4E">
          <w:rPr>
            <w:rFonts w:asciiTheme="majorHAnsi" w:hAnsiTheme="majorHAnsi"/>
            <w:spacing w:val="-2"/>
          </w:rPr>
          <w:t>d</w:t>
        </w:r>
        <w:r w:rsidRPr="00C06F4E">
          <w:rPr>
            <w:rFonts w:asciiTheme="majorHAnsi" w:hAnsiTheme="majorHAnsi"/>
          </w:rPr>
          <w:t>u</w:t>
        </w:r>
      </w:hyperlink>
    </w:p>
    <w:p w14:paraId="18A1777B" w14:textId="77777777" w:rsidR="009F3ADA" w:rsidRPr="00C06F4E" w:rsidRDefault="009F3ADA">
      <w:pPr>
        <w:spacing w:line="280" w:lineRule="exact"/>
        <w:rPr>
          <w:rFonts w:asciiTheme="majorHAnsi" w:hAnsiTheme="majorHAnsi"/>
        </w:rPr>
      </w:pPr>
    </w:p>
    <w:p w14:paraId="05715E23" w14:textId="77777777" w:rsidR="009F3ADA" w:rsidRPr="00C06F4E" w:rsidRDefault="00A47931">
      <w:pPr>
        <w:ind w:left="4096" w:right="4576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1"/>
          <w:u w:val="thick" w:color="000000"/>
        </w:rPr>
        <w:t>Su</w:t>
      </w:r>
      <w:r w:rsidRPr="00C06F4E">
        <w:rPr>
          <w:rFonts w:asciiTheme="majorHAnsi" w:hAnsiTheme="majorHAnsi"/>
          <w:b/>
          <w:spacing w:val="-1"/>
          <w:u w:val="thick" w:color="000000"/>
        </w:rPr>
        <w:t>m</w:t>
      </w:r>
      <w:r w:rsidRPr="00C06F4E">
        <w:rPr>
          <w:rFonts w:asciiTheme="majorHAnsi" w:hAnsiTheme="majorHAnsi"/>
          <w:b/>
          <w:spacing w:val="-3"/>
          <w:u w:val="thick" w:color="000000"/>
        </w:rPr>
        <w:t>m</w:t>
      </w:r>
      <w:r w:rsidRPr="00C06F4E">
        <w:rPr>
          <w:rFonts w:asciiTheme="majorHAnsi" w:hAnsiTheme="majorHAnsi"/>
          <w:b/>
          <w:u w:val="thick" w:color="000000"/>
        </w:rPr>
        <w:t>a</w:t>
      </w:r>
      <w:r w:rsidRPr="00C06F4E">
        <w:rPr>
          <w:rFonts w:asciiTheme="majorHAnsi" w:hAnsiTheme="majorHAnsi"/>
          <w:b/>
          <w:spacing w:val="-1"/>
          <w:u w:val="thick" w:color="000000"/>
        </w:rPr>
        <w:t>r</w:t>
      </w:r>
      <w:r w:rsidRPr="00C06F4E">
        <w:rPr>
          <w:rFonts w:asciiTheme="majorHAnsi" w:hAnsiTheme="majorHAnsi"/>
          <w:b/>
          <w:u w:val="thick" w:color="000000"/>
        </w:rPr>
        <w:t>y of</w:t>
      </w:r>
      <w:r w:rsidRPr="00C06F4E">
        <w:rPr>
          <w:rFonts w:asciiTheme="majorHAnsi" w:hAnsiTheme="majorHAnsi"/>
          <w:b/>
          <w:spacing w:val="1"/>
          <w:u w:val="thick" w:color="000000"/>
        </w:rPr>
        <w:t xml:space="preserve"> </w:t>
      </w:r>
      <w:r w:rsidRPr="00C06F4E">
        <w:rPr>
          <w:rFonts w:asciiTheme="majorHAnsi" w:hAnsiTheme="majorHAnsi"/>
          <w:b/>
          <w:u w:val="thick" w:color="000000"/>
        </w:rPr>
        <w:t>Q</w:t>
      </w:r>
      <w:r w:rsidRPr="00C06F4E">
        <w:rPr>
          <w:rFonts w:asciiTheme="majorHAnsi" w:hAnsiTheme="majorHAnsi"/>
          <w:b/>
          <w:spacing w:val="1"/>
          <w:u w:val="thick" w:color="000000"/>
        </w:rPr>
        <w:t>u</w:t>
      </w:r>
      <w:r w:rsidRPr="00C06F4E">
        <w:rPr>
          <w:rFonts w:asciiTheme="majorHAnsi" w:hAnsiTheme="majorHAnsi"/>
          <w:b/>
          <w:u w:val="thick" w:color="000000"/>
        </w:rPr>
        <w:t>al</w:t>
      </w:r>
      <w:r w:rsidRPr="00C06F4E">
        <w:rPr>
          <w:rFonts w:asciiTheme="majorHAnsi" w:hAnsiTheme="majorHAnsi"/>
          <w:b/>
          <w:spacing w:val="1"/>
          <w:u w:val="thick" w:color="000000"/>
        </w:rPr>
        <w:t>if</w:t>
      </w:r>
      <w:r w:rsidRPr="00C06F4E">
        <w:rPr>
          <w:rFonts w:asciiTheme="majorHAnsi" w:hAnsiTheme="majorHAnsi"/>
          <w:b/>
          <w:u w:val="thick" w:color="000000"/>
        </w:rPr>
        <w:t>ica</w:t>
      </w:r>
      <w:r w:rsidRPr="00C06F4E">
        <w:rPr>
          <w:rFonts w:asciiTheme="majorHAnsi" w:hAnsiTheme="majorHAnsi"/>
          <w:b/>
          <w:spacing w:val="-1"/>
          <w:u w:val="thick" w:color="000000"/>
        </w:rPr>
        <w:t>t</w:t>
      </w:r>
      <w:r w:rsidRPr="00C06F4E">
        <w:rPr>
          <w:rFonts w:asciiTheme="majorHAnsi" w:hAnsiTheme="majorHAnsi"/>
          <w:b/>
          <w:spacing w:val="-2"/>
          <w:u w:val="thick" w:color="000000"/>
        </w:rPr>
        <w:t>i</w:t>
      </w:r>
      <w:r w:rsidRPr="00C06F4E">
        <w:rPr>
          <w:rFonts w:asciiTheme="majorHAnsi" w:hAnsiTheme="majorHAnsi"/>
          <w:b/>
          <w:u w:val="thick" w:color="000000"/>
        </w:rPr>
        <w:t>o</w:t>
      </w:r>
      <w:r w:rsidRPr="00C06F4E">
        <w:rPr>
          <w:rFonts w:asciiTheme="majorHAnsi" w:hAnsiTheme="majorHAnsi"/>
          <w:b/>
          <w:spacing w:val="1"/>
          <w:u w:val="thick" w:color="000000"/>
        </w:rPr>
        <w:t>n</w:t>
      </w:r>
      <w:r w:rsidRPr="00C06F4E">
        <w:rPr>
          <w:rFonts w:asciiTheme="majorHAnsi" w:hAnsiTheme="majorHAnsi"/>
          <w:b/>
          <w:u w:val="thick" w:color="000000"/>
        </w:rPr>
        <w:t>s</w:t>
      </w:r>
    </w:p>
    <w:p w14:paraId="69351DE2" w14:textId="77777777" w:rsidR="009F3ADA" w:rsidRPr="00C06F4E" w:rsidRDefault="00A47931">
      <w:pPr>
        <w:spacing w:line="260" w:lineRule="exact"/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7802AEDF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our</w:t>
      </w:r>
      <w:r w:rsidRPr="00C06F4E">
        <w:rPr>
          <w:rFonts w:asciiTheme="majorHAnsi" w:hAnsiTheme="majorHAnsi"/>
          <w:spacing w:val="4"/>
        </w:rPr>
        <w:t xml:space="preserve"> 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rs of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ve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2"/>
        </w:rPr>
        <w:t>x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ri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in commun</w:t>
      </w:r>
      <w:r w:rsidRPr="00C06F4E">
        <w:rPr>
          <w:rFonts w:asciiTheme="majorHAnsi" w:hAnsiTheme="majorHAnsi"/>
          <w:spacing w:val="1"/>
        </w:rPr>
        <w:t>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ons, 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dia,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publ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re</w:t>
      </w:r>
      <w:r w:rsidRPr="00C06F4E">
        <w:rPr>
          <w:rFonts w:asciiTheme="majorHAnsi" w:hAnsiTheme="majorHAnsi"/>
        </w:rPr>
        <w:t>lations</w:t>
      </w:r>
    </w:p>
    <w:p w14:paraId="35C857A5" w14:textId="77777777" w:rsidR="009F3ADA" w:rsidRPr="00C06F4E" w:rsidRDefault="00A47931">
      <w:pPr>
        <w:ind w:left="898" w:right="1194"/>
        <w:rPr>
          <w:rFonts w:asciiTheme="majorHAnsi" w:hAnsiTheme="majorHAnsi"/>
        </w:rPr>
      </w:pP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"/>
        </w:rPr>
        <w:t>ra</w:t>
      </w:r>
      <w:r w:rsidRPr="00C06F4E">
        <w:rPr>
          <w:rFonts w:asciiTheme="majorHAnsi" w:hAnsiTheme="majorHAnsi"/>
        </w:rPr>
        <w:t>du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te 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l ed</w:t>
      </w:r>
      <w:r w:rsidRPr="00C06F4E">
        <w:rPr>
          <w:rFonts w:asciiTheme="majorHAnsi" w:hAnsiTheme="majorHAnsi"/>
          <w:spacing w:val="2"/>
        </w:rPr>
        <w:t>u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in pub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ic </w:t>
      </w:r>
      <w:r w:rsidRPr="00C06F4E">
        <w:rPr>
          <w:rFonts w:asciiTheme="majorHAnsi" w:hAnsiTheme="majorHAnsi"/>
          <w:spacing w:val="-1"/>
        </w:rPr>
        <w:t>re</w:t>
      </w:r>
      <w:r w:rsidRPr="00C06F4E">
        <w:rPr>
          <w:rFonts w:asciiTheme="majorHAnsi" w:hAnsiTheme="majorHAnsi"/>
        </w:rPr>
        <w:t xml:space="preserve">lations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dv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rtis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with cou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rk in theo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</w:rPr>
        <w:t>, in</w:t>
      </w:r>
      <w:r w:rsidRPr="00C06F4E">
        <w:rPr>
          <w:rFonts w:asciiTheme="majorHAnsi" w:hAnsiTheme="majorHAnsi"/>
          <w:spacing w:val="1"/>
        </w:rPr>
        <w:t>te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ted 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</w:rPr>
        <w:t>mpa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ns, 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 str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planning</w:t>
      </w:r>
    </w:p>
    <w:p w14:paraId="61D72809" w14:textId="77777777" w:rsidR="009F3ADA" w:rsidRPr="00C06F4E" w:rsidRDefault="00A47931">
      <w:pPr>
        <w:spacing w:line="260" w:lineRule="exact"/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19FBA2B7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position w:val="-1"/>
        </w:rPr>
        <w:t>Hi</w:t>
      </w:r>
      <w:r w:rsidRPr="00C06F4E">
        <w:rPr>
          <w:rFonts w:asciiTheme="majorHAnsi" w:hAnsiTheme="majorHAnsi"/>
          <w:spacing w:val="-2"/>
          <w:position w:val="-1"/>
        </w:rPr>
        <w:t>g</w:t>
      </w:r>
      <w:r w:rsidRPr="00C06F4E">
        <w:rPr>
          <w:rFonts w:asciiTheme="majorHAnsi" w:hAnsiTheme="majorHAnsi"/>
          <w:position w:val="-1"/>
        </w:rPr>
        <w:t>h</w:t>
      </w:r>
      <w:r w:rsidRPr="00C06F4E">
        <w:rPr>
          <w:rFonts w:asciiTheme="majorHAnsi" w:hAnsiTheme="majorHAnsi"/>
          <w:spacing w:val="5"/>
          <w:position w:val="-1"/>
        </w:rPr>
        <w:t>l</w:t>
      </w:r>
      <w:r w:rsidRPr="00C06F4E">
        <w:rPr>
          <w:rFonts w:asciiTheme="majorHAnsi" w:hAnsiTheme="majorHAnsi"/>
          <w:position w:val="-1"/>
        </w:rPr>
        <w:t>y</w:t>
      </w:r>
      <w:r w:rsidRPr="00C06F4E">
        <w:rPr>
          <w:rFonts w:asciiTheme="majorHAnsi" w:hAnsiTheme="majorHAnsi"/>
          <w:spacing w:val="-5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mo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position w:val="-1"/>
        </w:rPr>
        <w:t>ivat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>d pr</w:t>
      </w:r>
      <w:r w:rsidRPr="00C06F4E">
        <w:rPr>
          <w:rFonts w:asciiTheme="majorHAnsi" w:hAnsiTheme="majorHAnsi"/>
          <w:spacing w:val="-1"/>
          <w:position w:val="-1"/>
        </w:rPr>
        <w:t>o</w:t>
      </w:r>
      <w:r w:rsidRPr="00C06F4E">
        <w:rPr>
          <w:rFonts w:asciiTheme="majorHAnsi" w:hAnsiTheme="majorHAnsi"/>
          <w:spacing w:val="1"/>
          <w:position w:val="-1"/>
        </w:rPr>
        <w:t>f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3"/>
          <w:position w:val="-1"/>
        </w:rPr>
        <w:t>s</w:t>
      </w:r>
      <w:r w:rsidRPr="00C06F4E">
        <w:rPr>
          <w:rFonts w:asciiTheme="majorHAnsi" w:hAnsiTheme="majorHAnsi"/>
          <w:position w:val="-1"/>
        </w:rPr>
        <w:t>ional with an und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>rst</w:t>
      </w:r>
      <w:r w:rsidRPr="00C06F4E">
        <w:rPr>
          <w:rFonts w:asciiTheme="majorHAnsi" w:hAnsiTheme="majorHAnsi"/>
          <w:spacing w:val="-1"/>
          <w:position w:val="-1"/>
        </w:rPr>
        <w:t>a</w:t>
      </w:r>
      <w:r w:rsidRPr="00C06F4E">
        <w:rPr>
          <w:rFonts w:asciiTheme="majorHAnsi" w:hAnsiTheme="majorHAnsi"/>
          <w:position w:val="-1"/>
        </w:rPr>
        <w:t>nd</w:t>
      </w:r>
      <w:r w:rsidRPr="00C06F4E">
        <w:rPr>
          <w:rFonts w:asciiTheme="majorHAnsi" w:hAnsiTheme="majorHAnsi"/>
          <w:spacing w:val="3"/>
          <w:position w:val="-1"/>
        </w:rPr>
        <w:t>i</w:t>
      </w:r>
      <w:r w:rsidRPr="00C06F4E">
        <w:rPr>
          <w:rFonts w:asciiTheme="majorHAnsi" w:hAnsiTheme="majorHAnsi"/>
          <w:position w:val="-1"/>
        </w:rPr>
        <w:t>ng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 xml:space="preserve">of </w:t>
      </w:r>
      <w:r w:rsidRPr="00C06F4E">
        <w:rPr>
          <w:rFonts w:asciiTheme="majorHAnsi" w:hAnsiTheme="majorHAnsi"/>
          <w:spacing w:val="1"/>
          <w:position w:val="-1"/>
        </w:rPr>
        <w:t>n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>w m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>di</w:t>
      </w:r>
      <w:r w:rsidRPr="00C06F4E">
        <w:rPr>
          <w:rFonts w:asciiTheme="majorHAnsi" w:hAnsiTheme="majorHAnsi"/>
          <w:spacing w:val="2"/>
          <w:position w:val="-1"/>
        </w:rPr>
        <w:t>a</w:t>
      </w:r>
      <w:r w:rsidRPr="00C06F4E">
        <w:rPr>
          <w:rFonts w:asciiTheme="majorHAnsi" w:hAnsiTheme="majorHAnsi"/>
          <w:position w:val="-1"/>
        </w:rPr>
        <w:t xml:space="preserve">’s </w:t>
      </w:r>
      <w:r w:rsidRPr="00C06F4E">
        <w:rPr>
          <w:rFonts w:asciiTheme="majorHAnsi" w:hAnsiTheme="majorHAnsi"/>
          <w:spacing w:val="-1"/>
          <w:position w:val="-1"/>
        </w:rPr>
        <w:t>r</w:t>
      </w:r>
      <w:r w:rsidRPr="00C06F4E">
        <w:rPr>
          <w:rFonts w:asciiTheme="majorHAnsi" w:hAnsiTheme="majorHAnsi"/>
          <w:position w:val="-1"/>
        </w:rPr>
        <w:t xml:space="preserve">ole 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position w:val="-1"/>
        </w:rPr>
        <w:t>n publ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c</w:t>
      </w:r>
      <w:r w:rsidRPr="00C06F4E">
        <w:rPr>
          <w:rFonts w:asciiTheme="majorHAnsi" w:hAnsiTheme="majorHAnsi"/>
          <w:spacing w:val="-1"/>
          <w:position w:val="-1"/>
        </w:rPr>
        <w:t xml:space="preserve"> re</w:t>
      </w:r>
      <w:r w:rsidRPr="00C06F4E">
        <w:rPr>
          <w:rFonts w:asciiTheme="majorHAnsi" w:hAnsiTheme="majorHAnsi"/>
          <w:position w:val="-1"/>
        </w:rPr>
        <w:t>lations</w:t>
      </w:r>
    </w:p>
    <w:p w14:paraId="1627CBF8" w14:textId="77777777" w:rsidR="009F3ADA" w:rsidRPr="00C06F4E" w:rsidRDefault="009F3ADA">
      <w:pPr>
        <w:spacing w:before="17" w:line="240" w:lineRule="exact"/>
        <w:rPr>
          <w:rFonts w:asciiTheme="majorHAnsi" w:hAnsiTheme="majorHAnsi"/>
        </w:rPr>
        <w:sectPr w:rsidR="009F3ADA" w:rsidRPr="00C06F4E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0FC8B5C0" w14:textId="77777777" w:rsidR="009F3ADA" w:rsidRPr="00C06F4E" w:rsidRDefault="009F3ADA">
      <w:pPr>
        <w:spacing w:line="100" w:lineRule="exact"/>
        <w:rPr>
          <w:rFonts w:asciiTheme="majorHAnsi" w:hAnsiTheme="majorHAnsi"/>
        </w:rPr>
      </w:pPr>
    </w:p>
    <w:p w14:paraId="21F13342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D4840C5" w14:textId="77777777" w:rsidR="009F3ADA" w:rsidRPr="00C06F4E" w:rsidRDefault="00A47931">
      <w:pPr>
        <w:spacing w:line="260" w:lineRule="exact"/>
        <w:ind w:left="178" w:right="-56"/>
        <w:rPr>
          <w:rFonts w:asciiTheme="majorHAnsi" w:hAnsiTheme="majorHAnsi"/>
        </w:rPr>
      </w:pPr>
      <w:r w:rsidRPr="00C06F4E">
        <w:rPr>
          <w:rFonts w:asciiTheme="majorHAnsi" w:hAnsiTheme="majorHAnsi"/>
          <w:position w:val="-1"/>
        </w:rPr>
        <w:t>D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P</w:t>
      </w:r>
      <w:r w:rsidRPr="00C06F4E">
        <w:rPr>
          <w:rFonts w:asciiTheme="majorHAnsi" w:hAnsiTheme="majorHAnsi"/>
          <w:spacing w:val="-1"/>
          <w:position w:val="-1"/>
        </w:rPr>
        <w:t>a</w:t>
      </w:r>
      <w:r w:rsidRPr="00C06F4E">
        <w:rPr>
          <w:rFonts w:asciiTheme="majorHAnsi" w:hAnsiTheme="majorHAnsi"/>
          <w:position w:val="-1"/>
        </w:rPr>
        <w:t>ul Unive</w:t>
      </w:r>
      <w:r w:rsidRPr="00C06F4E">
        <w:rPr>
          <w:rFonts w:asciiTheme="majorHAnsi" w:hAnsiTheme="majorHAnsi"/>
          <w:spacing w:val="-1"/>
          <w:position w:val="-1"/>
        </w:rPr>
        <w:t>r</w:t>
      </w:r>
      <w:r w:rsidRPr="00C06F4E">
        <w:rPr>
          <w:rFonts w:asciiTheme="majorHAnsi" w:hAnsiTheme="majorHAnsi"/>
          <w:position w:val="-1"/>
        </w:rPr>
        <w:t>si</w:t>
      </w:r>
      <w:r w:rsidRPr="00C06F4E">
        <w:rPr>
          <w:rFonts w:asciiTheme="majorHAnsi" w:hAnsiTheme="majorHAnsi"/>
          <w:spacing w:val="6"/>
          <w:position w:val="-1"/>
        </w:rPr>
        <w:t>t</w:t>
      </w:r>
      <w:r w:rsidRPr="00C06F4E">
        <w:rPr>
          <w:rFonts w:asciiTheme="majorHAnsi" w:hAnsiTheme="majorHAnsi"/>
          <w:spacing w:val="-5"/>
          <w:position w:val="-1"/>
        </w:rPr>
        <w:t>y</w:t>
      </w:r>
      <w:r w:rsidRPr="00C06F4E">
        <w:rPr>
          <w:rFonts w:asciiTheme="majorHAnsi" w:hAnsiTheme="majorHAnsi"/>
          <w:position w:val="-1"/>
        </w:rPr>
        <w:t>, Ch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ca</w:t>
      </w:r>
      <w:r w:rsidRPr="00C06F4E">
        <w:rPr>
          <w:rFonts w:asciiTheme="majorHAnsi" w:hAnsiTheme="majorHAnsi"/>
          <w:spacing w:val="-2"/>
          <w:position w:val="-1"/>
        </w:rPr>
        <w:t>g</w:t>
      </w:r>
      <w:r w:rsidRPr="00C06F4E">
        <w:rPr>
          <w:rFonts w:asciiTheme="majorHAnsi" w:hAnsiTheme="majorHAnsi"/>
          <w:position w:val="-1"/>
        </w:rPr>
        <w:t>o,</w:t>
      </w:r>
      <w:r w:rsidRPr="00C06F4E">
        <w:rPr>
          <w:rFonts w:asciiTheme="majorHAnsi" w:hAnsiTheme="majorHAnsi"/>
          <w:spacing w:val="5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IL</w:t>
      </w:r>
    </w:p>
    <w:p w14:paraId="17E99E96" w14:textId="77777777" w:rsidR="009F3ADA" w:rsidRPr="00C06F4E" w:rsidRDefault="00A47931">
      <w:pPr>
        <w:spacing w:before="29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hAnsiTheme="majorHAnsi"/>
          <w:b/>
          <w:u w:val="thick" w:color="000000"/>
        </w:rPr>
        <w:t>E</w:t>
      </w:r>
      <w:r w:rsidRPr="00C06F4E">
        <w:rPr>
          <w:rFonts w:asciiTheme="majorHAnsi" w:hAnsiTheme="majorHAnsi"/>
          <w:b/>
          <w:spacing w:val="1"/>
          <w:u w:val="thick" w:color="000000"/>
        </w:rPr>
        <w:t>du</w:t>
      </w:r>
      <w:r w:rsidRPr="00C06F4E">
        <w:rPr>
          <w:rFonts w:asciiTheme="majorHAnsi" w:hAnsiTheme="majorHAnsi"/>
          <w:b/>
          <w:spacing w:val="-1"/>
          <w:u w:val="thick" w:color="000000"/>
        </w:rPr>
        <w:t>c</w:t>
      </w:r>
      <w:r w:rsidRPr="00C06F4E">
        <w:rPr>
          <w:rFonts w:asciiTheme="majorHAnsi" w:hAnsiTheme="majorHAnsi"/>
          <w:b/>
          <w:u w:val="thick" w:color="000000"/>
        </w:rPr>
        <w:t>a</w:t>
      </w:r>
      <w:r w:rsidRPr="00C06F4E">
        <w:rPr>
          <w:rFonts w:asciiTheme="majorHAnsi" w:hAnsiTheme="majorHAnsi"/>
          <w:b/>
          <w:spacing w:val="-1"/>
          <w:u w:val="thick" w:color="000000"/>
        </w:rPr>
        <w:t>t</w:t>
      </w:r>
      <w:r w:rsidRPr="00C06F4E">
        <w:rPr>
          <w:rFonts w:asciiTheme="majorHAnsi" w:hAnsiTheme="majorHAnsi"/>
          <w:b/>
          <w:u w:val="thick" w:color="000000"/>
        </w:rPr>
        <w:t>ion</w:t>
      </w:r>
    </w:p>
    <w:p w14:paraId="78758BDF" w14:textId="77777777" w:rsidR="009F3ADA" w:rsidRPr="00C06F4E" w:rsidRDefault="00A47931">
      <w:pPr>
        <w:spacing w:before="5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Mast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 of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</w:rPr>
        <w:t xml:space="preserve">rts in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ubl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lations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Adv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rtis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  <w:spacing w:val="-1"/>
        </w:rPr>
        <w:t>ece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3"/>
        </w:rPr>
        <w:t>b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 20</w:t>
      </w:r>
      <w:r w:rsidRPr="00C06F4E">
        <w:rPr>
          <w:rFonts w:asciiTheme="majorHAnsi" w:hAnsiTheme="majorHAnsi"/>
          <w:spacing w:val="-1"/>
        </w:rPr>
        <w:t>1</w:t>
      </w:r>
      <w:r w:rsidRPr="00C06F4E">
        <w:rPr>
          <w:rFonts w:asciiTheme="majorHAnsi" w:hAnsiTheme="majorHAnsi"/>
        </w:rPr>
        <w:t>0</w:t>
      </w:r>
    </w:p>
    <w:p w14:paraId="5083F0BB" w14:textId="77777777" w:rsidR="009F3ADA" w:rsidRPr="00C06F4E" w:rsidRDefault="009F3ADA">
      <w:pPr>
        <w:spacing w:before="17" w:line="260" w:lineRule="exact"/>
        <w:rPr>
          <w:rFonts w:asciiTheme="majorHAnsi" w:hAnsiTheme="majorHAnsi"/>
        </w:rPr>
      </w:pPr>
    </w:p>
    <w:p w14:paraId="70B7268C" w14:textId="77777777" w:rsidR="009F3ADA" w:rsidRPr="00C06F4E" w:rsidRDefault="00A47931">
      <w:pPr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outh Unive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</w:rPr>
        <w:t>, K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  <w:spacing w:val="-7"/>
        </w:rPr>
        <w:t>y</w:t>
      </w:r>
      <w:r w:rsidRPr="00C06F4E">
        <w:rPr>
          <w:rFonts w:asciiTheme="majorHAnsi" w:hAnsiTheme="majorHAnsi"/>
        </w:rPr>
        <w:t>, MO</w:t>
      </w:r>
    </w:p>
    <w:p w14:paraId="3D4EC949" w14:textId="77777777" w:rsidR="009F3ADA" w:rsidRPr="00C06F4E" w:rsidRDefault="00A47931">
      <w:pPr>
        <w:spacing w:line="260" w:lineRule="exact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  <w:spacing w:val="-2"/>
          <w:position w:val="-1"/>
        </w:rPr>
        <w:t>B</w:t>
      </w:r>
      <w:r w:rsidRPr="00C06F4E">
        <w:rPr>
          <w:rFonts w:asciiTheme="majorHAnsi" w:hAnsiTheme="majorHAnsi"/>
          <w:spacing w:val="-1"/>
          <w:position w:val="-1"/>
        </w:rPr>
        <w:t>ac</w:t>
      </w:r>
      <w:r w:rsidRPr="00C06F4E">
        <w:rPr>
          <w:rFonts w:asciiTheme="majorHAnsi" w:hAnsiTheme="majorHAnsi"/>
          <w:spacing w:val="2"/>
          <w:position w:val="-1"/>
        </w:rPr>
        <w:t>h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>lor of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spacing w:val="2"/>
          <w:position w:val="-1"/>
        </w:rPr>
        <w:t>A</w:t>
      </w:r>
      <w:r w:rsidRPr="00C06F4E">
        <w:rPr>
          <w:rFonts w:asciiTheme="majorHAnsi" w:hAnsiTheme="majorHAnsi"/>
          <w:position w:val="-1"/>
        </w:rPr>
        <w:t>rts in M</w:t>
      </w:r>
      <w:r w:rsidRPr="00C06F4E">
        <w:rPr>
          <w:rFonts w:asciiTheme="majorHAnsi" w:hAnsiTheme="majorHAnsi"/>
          <w:spacing w:val="-1"/>
          <w:position w:val="-1"/>
        </w:rPr>
        <w:t>a</w:t>
      </w:r>
      <w:r w:rsidRPr="00C06F4E">
        <w:rPr>
          <w:rFonts w:asciiTheme="majorHAnsi" w:hAnsiTheme="majorHAnsi"/>
          <w:position w:val="-1"/>
        </w:rPr>
        <w:t>n</w:t>
      </w:r>
      <w:r w:rsidRPr="00C06F4E">
        <w:rPr>
          <w:rFonts w:asciiTheme="majorHAnsi" w:hAnsiTheme="majorHAnsi"/>
          <w:spacing w:val="1"/>
          <w:position w:val="-1"/>
        </w:rPr>
        <w:t>a</w:t>
      </w:r>
      <w:r w:rsidRPr="00C06F4E">
        <w:rPr>
          <w:rFonts w:asciiTheme="majorHAnsi" w:hAnsiTheme="majorHAnsi"/>
          <w:spacing w:val="-2"/>
          <w:position w:val="-1"/>
        </w:rPr>
        <w:t>g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spacing w:val="3"/>
          <w:position w:val="-1"/>
        </w:rPr>
        <w:t>m</w:t>
      </w:r>
      <w:r w:rsidRPr="00C06F4E">
        <w:rPr>
          <w:rFonts w:asciiTheme="majorHAnsi" w:hAnsiTheme="majorHAnsi"/>
          <w:spacing w:val="-1"/>
          <w:position w:val="-1"/>
        </w:rPr>
        <w:t>e</w:t>
      </w:r>
      <w:r w:rsidRPr="00C06F4E">
        <w:rPr>
          <w:rFonts w:asciiTheme="majorHAnsi" w:hAnsiTheme="majorHAnsi"/>
          <w:position w:val="-1"/>
        </w:rPr>
        <w:t xml:space="preserve">nt, </w:t>
      </w:r>
      <w:r w:rsidRPr="00C06F4E">
        <w:rPr>
          <w:rFonts w:asciiTheme="majorHAnsi" w:hAnsiTheme="majorHAnsi"/>
          <w:spacing w:val="3"/>
          <w:position w:val="-1"/>
        </w:rPr>
        <w:t>J</w:t>
      </w:r>
      <w:r w:rsidRPr="00C06F4E">
        <w:rPr>
          <w:rFonts w:asciiTheme="majorHAnsi" w:hAnsiTheme="majorHAnsi"/>
          <w:position w:val="-1"/>
        </w:rPr>
        <w:t>une</w:t>
      </w:r>
      <w:r w:rsidRPr="00C06F4E">
        <w:rPr>
          <w:rFonts w:asciiTheme="majorHAnsi" w:hAnsiTheme="majorHAnsi"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2007</w:t>
      </w:r>
    </w:p>
    <w:p w14:paraId="128CDC40" w14:textId="77777777" w:rsidR="009F3ADA" w:rsidRPr="00C06F4E" w:rsidRDefault="009F3ADA">
      <w:pPr>
        <w:spacing w:before="17" w:line="24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40EA37DA" w14:textId="77777777" w:rsidR="009F3ADA" w:rsidRPr="00C06F4E" w:rsidRDefault="009F3ADA">
      <w:pPr>
        <w:spacing w:line="100" w:lineRule="exact"/>
        <w:rPr>
          <w:rFonts w:asciiTheme="majorHAnsi" w:hAnsiTheme="majorHAnsi"/>
        </w:rPr>
      </w:pPr>
    </w:p>
    <w:p w14:paraId="746D6D4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5070B46" w14:textId="77777777" w:rsidR="009F3ADA" w:rsidRPr="00C06F4E" w:rsidRDefault="00A47931">
      <w:pPr>
        <w:spacing w:line="260" w:lineRule="exact"/>
        <w:ind w:left="178" w:right="-56"/>
        <w:rPr>
          <w:rFonts w:asciiTheme="majorHAnsi" w:hAnsiTheme="majorHAnsi"/>
        </w:rPr>
      </w:pPr>
      <w:r w:rsidRPr="00C06F4E">
        <w:rPr>
          <w:rFonts w:asciiTheme="majorHAnsi" w:hAnsiTheme="majorHAnsi"/>
          <w:i/>
          <w:position w:val="-1"/>
        </w:rPr>
        <w:t>Publ</w:t>
      </w:r>
      <w:r w:rsidRPr="00C06F4E">
        <w:rPr>
          <w:rFonts w:asciiTheme="majorHAnsi" w:hAnsiTheme="majorHAnsi"/>
          <w:i/>
          <w:spacing w:val="1"/>
          <w:position w:val="-1"/>
        </w:rPr>
        <w:t>i</w:t>
      </w:r>
      <w:r w:rsidRPr="00C06F4E">
        <w:rPr>
          <w:rFonts w:asciiTheme="majorHAnsi" w:hAnsiTheme="majorHAnsi"/>
          <w:i/>
          <w:position w:val="-1"/>
        </w:rPr>
        <w:t>c</w:t>
      </w:r>
      <w:r w:rsidRPr="00C06F4E">
        <w:rPr>
          <w:rFonts w:asciiTheme="majorHAnsi" w:hAnsiTheme="majorHAnsi"/>
          <w:i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i/>
          <w:position w:val="-1"/>
        </w:rPr>
        <w:t>R</w:t>
      </w:r>
      <w:r w:rsidRPr="00C06F4E">
        <w:rPr>
          <w:rFonts w:asciiTheme="majorHAnsi" w:hAnsiTheme="majorHAnsi"/>
          <w:i/>
          <w:spacing w:val="-1"/>
          <w:position w:val="-1"/>
        </w:rPr>
        <w:t>e</w:t>
      </w:r>
      <w:r w:rsidRPr="00C06F4E">
        <w:rPr>
          <w:rFonts w:asciiTheme="majorHAnsi" w:hAnsiTheme="majorHAnsi"/>
          <w:i/>
          <w:position w:val="-1"/>
        </w:rPr>
        <w:t>la</w:t>
      </w:r>
      <w:r w:rsidRPr="00C06F4E">
        <w:rPr>
          <w:rFonts w:asciiTheme="majorHAnsi" w:hAnsiTheme="majorHAnsi"/>
          <w:i/>
          <w:spacing w:val="1"/>
          <w:position w:val="-1"/>
        </w:rPr>
        <w:t>t</w:t>
      </w:r>
      <w:r w:rsidRPr="00C06F4E">
        <w:rPr>
          <w:rFonts w:asciiTheme="majorHAnsi" w:hAnsiTheme="majorHAnsi"/>
          <w:i/>
          <w:position w:val="-1"/>
        </w:rPr>
        <w:t>ions Assi</w:t>
      </w:r>
      <w:r w:rsidRPr="00C06F4E">
        <w:rPr>
          <w:rFonts w:asciiTheme="majorHAnsi" w:hAnsiTheme="majorHAnsi"/>
          <w:i/>
          <w:spacing w:val="1"/>
          <w:position w:val="-1"/>
        </w:rPr>
        <w:t>s</w:t>
      </w:r>
      <w:r w:rsidRPr="00C06F4E">
        <w:rPr>
          <w:rFonts w:asciiTheme="majorHAnsi" w:hAnsiTheme="majorHAnsi"/>
          <w:i/>
          <w:position w:val="-1"/>
        </w:rPr>
        <w:t>ta</w:t>
      </w:r>
      <w:r w:rsidRPr="00C06F4E">
        <w:rPr>
          <w:rFonts w:asciiTheme="majorHAnsi" w:hAnsiTheme="majorHAnsi"/>
          <w:i/>
          <w:spacing w:val="-2"/>
          <w:position w:val="-1"/>
        </w:rPr>
        <w:t>n</w:t>
      </w:r>
      <w:r w:rsidRPr="00C06F4E">
        <w:rPr>
          <w:rFonts w:asciiTheme="majorHAnsi" w:hAnsiTheme="majorHAnsi"/>
          <w:i/>
          <w:position w:val="-1"/>
        </w:rPr>
        <w:t>t</w:t>
      </w:r>
    </w:p>
    <w:p w14:paraId="1A485047" w14:textId="77777777" w:rsidR="009F3ADA" w:rsidRPr="00C06F4E" w:rsidRDefault="00A47931">
      <w:pPr>
        <w:spacing w:before="29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hAnsiTheme="majorHAnsi"/>
          <w:b/>
          <w:u w:val="thick" w:color="000000"/>
        </w:rPr>
        <w:t>R</w:t>
      </w:r>
      <w:r w:rsidRPr="00C06F4E">
        <w:rPr>
          <w:rFonts w:asciiTheme="majorHAnsi" w:hAnsiTheme="majorHAnsi"/>
          <w:b/>
          <w:spacing w:val="-1"/>
          <w:u w:val="thick" w:color="000000"/>
        </w:rPr>
        <w:t>e</w:t>
      </w:r>
      <w:r w:rsidRPr="00C06F4E">
        <w:rPr>
          <w:rFonts w:asciiTheme="majorHAnsi" w:hAnsiTheme="majorHAnsi"/>
          <w:b/>
          <w:u w:val="thick" w:color="000000"/>
        </w:rPr>
        <w:t>lat</w:t>
      </w:r>
      <w:r w:rsidRPr="00C06F4E">
        <w:rPr>
          <w:rFonts w:asciiTheme="majorHAnsi" w:hAnsiTheme="majorHAnsi"/>
          <w:b/>
          <w:spacing w:val="-1"/>
          <w:u w:val="thick" w:color="000000"/>
        </w:rPr>
        <w:t>e</w:t>
      </w:r>
      <w:r w:rsidRPr="00C06F4E">
        <w:rPr>
          <w:rFonts w:asciiTheme="majorHAnsi" w:hAnsiTheme="majorHAnsi"/>
          <w:b/>
          <w:u w:val="thick" w:color="000000"/>
        </w:rPr>
        <w:t>d</w:t>
      </w:r>
      <w:r w:rsidRPr="00C06F4E">
        <w:rPr>
          <w:rFonts w:asciiTheme="majorHAnsi" w:hAnsiTheme="majorHAnsi"/>
          <w:b/>
          <w:spacing w:val="1"/>
          <w:u w:val="thick" w:color="000000"/>
        </w:rPr>
        <w:t xml:space="preserve"> </w:t>
      </w:r>
      <w:r w:rsidRPr="00C06F4E">
        <w:rPr>
          <w:rFonts w:asciiTheme="majorHAnsi" w:hAnsiTheme="majorHAnsi"/>
          <w:b/>
          <w:u w:val="thick" w:color="000000"/>
        </w:rPr>
        <w:t>Ex</w:t>
      </w:r>
      <w:r w:rsidRPr="00C06F4E">
        <w:rPr>
          <w:rFonts w:asciiTheme="majorHAnsi" w:hAnsiTheme="majorHAnsi"/>
          <w:b/>
          <w:spacing w:val="1"/>
          <w:u w:val="thick" w:color="000000"/>
        </w:rPr>
        <w:t>p</w:t>
      </w:r>
      <w:r w:rsidRPr="00C06F4E">
        <w:rPr>
          <w:rFonts w:asciiTheme="majorHAnsi" w:hAnsiTheme="majorHAnsi"/>
          <w:b/>
          <w:spacing w:val="-1"/>
          <w:u w:val="thick" w:color="000000"/>
        </w:rPr>
        <w:t>er</w:t>
      </w:r>
      <w:r w:rsidRPr="00C06F4E">
        <w:rPr>
          <w:rFonts w:asciiTheme="majorHAnsi" w:hAnsiTheme="majorHAnsi"/>
          <w:b/>
          <w:u w:val="thick" w:color="000000"/>
        </w:rPr>
        <w:t>ience</w:t>
      </w:r>
    </w:p>
    <w:p w14:paraId="633C7115" w14:textId="77777777" w:rsidR="009F3ADA" w:rsidRPr="00C06F4E" w:rsidRDefault="00A47931">
      <w:pPr>
        <w:spacing w:before="10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ox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Chic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ws, Ch</w:t>
      </w:r>
      <w:r w:rsidRPr="00C06F4E">
        <w:rPr>
          <w:rFonts w:asciiTheme="majorHAnsi" w:hAnsiTheme="majorHAnsi"/>
          <w:spacing w:val="1"/>
        </w:rPr>
        <w:t>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3"/>
        </w:rPr>
        <w:t>L</w:t>
      </w:r>
      <w:r w:rsidRPr="00C06F4E">
        <w:rPr>
          <w:rFonts w:asciiTheme="majorHAnsi" w:hAnsiTheme="majorHAnsi"/>
        </w:rPr>
        <w:t>, 2008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</w:rPr>
        <w:t>–</w:t>
      </w:r>
      <w:r w:rsidRPr="00C06F4E">
        <w:rPr>
          <w:rFonts w:asciiTheme="majorHAnsi" w:eastAsia="Californian FB" w:hAnsiTheme="majorHAnsi" w:cs="Californian FB"/>
          <w:spacing w:val="-1"/>
        </w:rPr>
        <w:t xml:space="preserve"> </w:t>
      </w:r>
      <w:r w:rsidRPr="00C06F4E">
        <w:rPr>
          <w:rFonts w:asciiTheme="majorHAnsi" w:hAnsiTheme="majorHAnsi"/>
        </w:rPr>
        <w:t>2009</w:t>
      </w:r>
    </w:p>
    <w:p w14:paraId="20CB22CC" w14:textId="77777777" w:rsidR="009F3ADA" w:rsidRPr="00C06F4E" w:rsidRDefault="00A47931">
      <w:pPr>
        <w:spacing w:line="260" w:lineRule="exact"/>
        <w:ind w:left="884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659E0A24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 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</w:rPr>
        <w:t>s 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le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s to </w:t>
      </w:r>
      <w:r w:rsidRPr="00C06F4E">
        <w:rPr>
          <w:rFonts w:asciiTheme="majorHAnsi" w:hAnsiTheme="majorHAnsi"/>
          <w:spacing w:val="3"/>
        </w:rPr>
        <w:t>p</w:t>
      </w:r>
      <w:r w:rsidRPr="00C06F4E">
        <w:rPr>
          <w:rFonts w:asciiTheme="majorHAnsi" w:hAnsiTheme="majorHAnsi"/>
        </w:rPr>
        <w:t>romote u</w:t>
      </w:r>
      <w:r w:rsidRPr="00C06F4E">
        <w:rPr>
          <w:rFonts w:asciiTheme="majorHAnsi" w:hAnsiTheme="majorHAnsi"/>
          <w:spacing w:val="-1"/>
        </w:rPr>
        <w:t>p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om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nts and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onv</w:t>
      </w:r>
      <w:r w:rsidRPr="00C06F4E">
        <w:rPr>
          <w:rFonts w:asciiTheme="majorHAnsi" w:hAnsiTheme="majorHAnsi"/>
          <w:spacing w:val="4"/>
        </w:rPr>
        <w:t>e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hi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hl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hts of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</w:t>
      </w:r>
    </w:p>
    <w:p w14:paraId="2C02C2BA" w14:textId="77777777" w:rsidR="009F3ADA" w:rsidRPr="00C06F4E" w:rsidRDefault="00A47931">
      <w:pPr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pp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ni</w:t>
      </w:r>
      <w:r w:rsidRPr="00C06F4E">
        <w:rPr>
          <w:rFonts w:asciiTheme="majorHAnsi" w:hAnsiTheme="majorHAnsi"/>
          <w:spacing w:val="3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s</w:t>
      </w:r>
    </w:p>
    <w:p w14:paraId="00F53284" w14:textId="77777777" w:rsidR="009F3ADA" w:rsidRPr="00C06F4E" w:rsidRDefault="00A47931">
      <w:pPr>
        <w:ind w:left="884" w:right="650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7AF7E1BD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Cr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ted 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ni</w:t>
      </w:r>
      <w:r w:rsidRPr="00C06F4E">
        <w:rPr>
          <w:rFonts w:asciiTheme="majorHAnsi" w:hAnsiTheme="majorHAnsi"/>
          <w:spacing w:val="2"/>
        </w:rPr>
        <w:t>z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 pub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ons for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in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l 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2"/>
        </w:rPr>
        <w:t>x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 audi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ce</w:t>
      </w:r>
      <w:r w:rsidRPr="00C06F4E">
        <w:rPr>
          <w:rFonts w:asciiTheme="majorHAnsi" w:hAnsiTheme="majorHAnsi"/>
        </w:rPr>
        <w:t>s, i</w:t>
      </w:r>
      <w:r w:rsidRPr="00C06F4E">
        <w:rPr>
          <w:rFonts w:asciiTheme="majorHAnsi" w:hAnsiTheme="majorHAnsi"/>
          <w:spacing w:val="3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lud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5"/>
        </w:rPr>
        <w:t>o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wsl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 Assisted in the pl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nning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2"/>
        </w:rPr>
        <w:t>x</w:t>
      </w:r>
      <w:r w:rsidRPr="00C06F4E">
        <w:rPr>
          <w:rFonts w:asciiTheme="majorHAnsi" w:hAnsiTheme="majorHAnsi"/>
          <w:spacing w:val="-1"/>
        </w:rPr>
        <w:t>ec</w:t>
      </w:r>
      <w:r w:rsidRPr="00C06F4E">
        <w:rPr>
          <w:rFonts w:asciiTheme="majorHAnsi" w:hAnsiTheme="majorHAnsi"/>
        </w:rPr>
        <w:t>ut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 of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promotion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 ev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nts,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lud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 a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  <w:w w:val="44"/>
        </w:rPr>
        <w:t>―</w:t>
      </w:r>
      <w:r w:rsidRPr="00C06F4E">
        <w:rPr>
          <w:rFonts w:asciiTheme="majorHAnsi" w:hAnsiTheme="majorHAnsi"/>
        </w:rPr>
        <w:t>fl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sh mob‖</w:t>
      </w:r>
      <w:r w:rsidRPr="00C06F4E">
        <w:rPr>
          <w:rFonts w:asciiTheme="majorHAnsi" w:hAnsiTheme="majorHAnsi"/>
          <w:spacing w:val="36"/>
        </w:rPr>
        <w:t xml:space="preserve"> </w:t>
      </w:r>
      <w:r w:rsidRPr="00C06F4E">
        <w:rPr>
          <w:rFonts w:asciiTheme="majorHAnsi" w:hAnsiTheme="majorHAnsi"/>
        </w:rPr>
        <w:t>with over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50 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rticip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nts</w:t>
      </w:r>
    </w:p>
    <w:p w14:paraId="599F965E" w14:textId="77777777" w:rsidR="009F3ADA" w:rsidRPr="00C06F4E" w:rsidRDefault="00A47931">
      <w:pPr>
        <w:ind w:left="884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129C07A0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 publ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 xml:space="preserve"> a</w:t>
      </w:r>
      <w:r w:rsidRPr="00C06F4E">
        <w:rPr>
          <w:rFonts w:asciiTheme="majorHAnsi" w:hAnsiTheme="majorHAnsi"/>
        </w:rPr>
        <w:t>pp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ce</w:t>
      </w:r>
      <w:r w:rsidRPr="00C06F4E">
        <w:rPr>
          <w:rFonts w:asciiTheme="majorHAnsi" w:hAnsiTheme="majorHAnsi"/>
        </w:rPr>
        <w:t>s, le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tu</w:t>
      </w:r>
      <w:r w:rsidRPr="00C06F4E">
        <w:rPr>
          <w:rFonts w:asciiTheme="majorHAnsi" w:hAnsiTheme="majorHAnsi"/>
          <w:spacing w:val="2"/>
        </w:rPr>
        <w:t>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s, co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 xml:space="preserve">tests, 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2"/>
        </w:rPr>
        <w:t>x</w:t>
      </w:r>
      <w:r w:rsidRPr="00C06F4E">
        <w:rPr>
          <w:rFonts w:asciiTheme="majorHAnsi" w:hAnsiTheme="majorHAnsi"/>
        </w:rPr>
        <w:t>hib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ts for</w:t>
      </w:r>
      <w:r w:rsidRPr="00C06F4E">
        <w:rPr>
          <w:rFonts w:asciiTheme="majorHAnsi" w:hAnsiTheme="majorHAnsi"/>
          <w:spacing w:val="-1"/>
        </w:rPr>
        <w:t xml:space="preserve"> F</w:t>
      </w:r>
      <w:r w:rsidRPr="00C06F4E">
        <w:rPr>
          <w:rFonts w:asciiTheme="majorHAnsi" w:hAnsiTheme="majorHAnsi"/>
        </w:rPr>
        <w:t>ox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ws 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rso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</w:t>
      </w:r>
    </w:p>
    <w:p w14:paraId="5A5878A1" w14:textId="77777777" w:rsidR="009F3ADA" w:rsidRPr="00C06F4E" w:rsidRDefault="009F3ADA">
      <w:pPr>
        <w:spacing w:before="16" w:line="260" w:lineRule="exact"/>
        <w:rPr>
          <w:rFonts w:asciiTheme="majorHAnsi" w:hAnsiTheme="majorHAnsi"/>
        </w:rPr>
      </w:pPr>
    </w:p>
    <w:p w14:paraId="0F188DAF" w14:textId="77777777" w:rsidR="009F3ADA" w:rsidRPr="00C06F4E" w:rsidRDefault="00A47931">
      <w:pPr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  <w:i/>
        </w:rPr>
        <w:t>Sp</w:t>
      </w:r>
      <w:r w:rsidRPr="00C06F4E">
        <w:rPr>
          <w:rFonts w:asciiTheme="majorHAnsi" w:hAnsiTheme="majorHAnsi"/>
          <w:i/>
          <w:spacing w:val="-1"/>
        </w:rPr>
        <w:t>ec</w:t>
      </w:r>
      <w:r w:rsidRPr="00C06F4E">
        <w:rPr>
          <w:rFonts w:asciiTheme="majorHAnsi" w:hAnsiTheme="majorHAnsi"/>
          <w:i/>
        </w:rPr>
        <w:t>ial</w:t>
      </w:r>
      <w:r w:rsidRPr="00C06F4E">
        <w:rPr>
          <w:rFonts w:asciiTheme="majorHAnsi" w:hAnsiTheme="majorHAnsi"/>
          <w:i/>
          <w:spacing w:val="1"/>
        </w:rPr>
        <w:t xml:space="preserve"> </w:t>
      </w:r>
      <w:r w:rsidRPr="00C06F4E">
        <w:rPr>
          <w:rFonts w:asciiTheme="majorHAnsi" w:hAnsiTheme="majorHAnsi"/>
          <w:i/>
        </w:rPr>
        <w:t>R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 xml:space="preserve">port </w:t>
      </w:r>
      <w:r w:rsidRPr="00C06F4E">
        <w:rPr>
          <w:rFonts w:asciiTheme="majorHAnsi" w:hAnsiTheme="majorHAnsi"/>
          <w:i/>
          <w:spacing w:val="-1"/>
        </w:rPr>
        <w:t>I</w:t>
      </w:r>
      <w:r w:rsidRPr="00C06F4E">
        <w:rPr>
          <w:rFonts w:asciiTheme="majorHAnsi" w:hAnsiTheme="majorHAnsi"/>
          <w:i/>
        </w:rPr>
        <w:t>ntern</w:t>
      </w:r>
    </w:p>
    <w:p w14:paraId="3C003A35" w14:textId="77777777" w:rsidR="009F3ADA" w:rsidRPr="00C06F4E" w:rsidRDefault="00A47931">
      <w:pPr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>ea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3"/>
        </w:rPr>
        <w:t xml:space="preserve"> </w:t>
      </w:r>
      <w:r w:rsidRPr="00C06F4E">
        <w:rPr>
          <w:rFonts w:asciiTheme="majorHAnsi" w:hAnsiTheme="majorHAnsi"/>
          <w:spacing w:val="-5"/>
        </w:rPr>
        <w:t>L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ws,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5"/>
        </w:rPr>
        <w:t>n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</w:rPr>
        <w:t>Y, 2007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– 2008</w:t>
      </w:r>
    </w:p>
    <w:p w14:paraId="6FC5CF9A" w14:textId="77777777" w:rsidR="009F3ADA" w:rsidRPr="00C06F4E" w:rsidRDefault="00A47931">
      <w:pPr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06DD3143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3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2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ted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p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opo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d oppo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tun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s to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por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te n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w </w:t>
      </w:r>
      <w:r w:rsidRPr="00C06F4E">
        <w:rPr>
          <w:rFonts w:asciiTheme="majorHAnsi" w:hAnsiTheme="majorHAnsi"/>
          <w:spacing w:val="2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dia into o</w:t>
      </w:r>
      <w:r w:rsidRPr="00C06F4E">
        <w:rPr>
          <w:rFonts w:asciiTheme="majorHAnsi" w:hAnsiTheme="majorHAnsi"/>
          <w:spacing w:val="2"/>
        </w:rPr>
        <w:t>r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ni</w:t>
      </w:r>
      <w:r w:rsidRPr="00C06F4E">
        <w:rPr>
          <w:rFonts w:asciiTheme="majorHAnsi" w:hAnsiTheme="majorHAnsi"/>
          <w:spacing w:val="2"/>
        </w:rPr>
        <w:t>z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on’s str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3"/>
        </w:rPr>
        <w:t>g</w:t>
      </w:r>
      <w:r w:rsidRPr="00C06F4E">
        <w:rPr>
          <w:rFonts w:asciiTheme="majorHAnsi" w:hAnsiTheme="majorHAnsi"/>
          <w:spacing w:val="3"/>
        </w:rPr>
        <w:t>i</w:t>
      </w:r>
      <w:r w:rsidRPr="00C06F4E">
        <w:rPr>
          <w:rFonts w:asciiTheme="majorHAnsi" w:hAnsiTheme="majorHAnsi"/>
        </w:rPr>
        <w:t>c</w:t>
      </w:r>
    </w:p>
    <w:p w14:paraId="12BA4AAC" w14:textId="77777777" w:rsidR="009F3ADA" w:rsidRPr="00C06F4E" w:rsidRDefault="00A47931">
      <w:pPr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om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</w:rPr>
        <w:t>unic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ons 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</w:p>
    <w:p w14:paraId="0FCF688D" w14:textId="77777777" w:rsidR="009F3ADA" w:rsidRPr="00C06F4E" w:rsidRDefault="00A47931">
      <w:pPr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6EB78A4A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loped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ma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k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org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ni</w:t>
      </w:r>
      <w:r w:rsidRPr="00C06F4E">
        <w:rPr>
          <w:rFonts w:asciiTheme="majorHAnsi" w:hAnsiTheme="majorHAnsi"/>
          <w:spacing w:val="2"/>
        </w:rPr>
        <w:t>z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on’s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book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Fa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1"/>
        </w:rPr>
        <w:t>Pa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in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2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r </w:t>
      </w:r>
      <w:r w:rsidRPr="00C06F4E">
        <w:rPr>
          <w:rFonts w:asciiTheme="majorHAnsi" w:hAnsiTheme="majorHAnsi"/>
          <w:spacing w:val="1"/>
        </w:rPr>
        <w:t>1</w:t>
      </w:r>
      <w:r w:rsidRPr="00C06F4E">
        <w:rPr>
          <w:rFonts w:asciiTheme="majorHAnsi" w:hAnsiTheme="majorHAnsi"/>
        </w:rPr>
        <w:t xml:space="preserve">,500 </w:t>
      </w:r>
      <w:r w:rsidRPr="00C06F4E">
        <w:rPr>
          <w:rFonts w:asciiTheme="majorHAnsi" w:hAnsiTheme="majorHAnsi"/>
          <w:spacing w:val="-1"/>
        </w:rPr>
        <w:t>fa</w:t>
      </w:r>
      <w:r w:rsidRPr="00C06F4E">
        <w:rPr>
          <w:rFonts w:asciiTheme="majorHAnsi" w:hAnsiTheme="majorHAnsi"/>
        </w:rPr>
        <w:t xml:space="preserve">ns in the 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irst 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x</w:t>
      </w:r>
    </w:p>
    <w:p w14:paraId="22EAA850" w14:textId="77777777" w:rsidR="009F3ADA" w:rsidRPr="00C06F4E" w:rsidRDefault="00A47931">
      <w:pPr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-1"/>
        </w:rPr>
        <w:t>ee</w:t>
      </w:r>
      <w:r w:rsidRPr="00C06F4E">
        <w:rPr>
          <w:rFonts w:asciiTheme="majorHAnsi" w:hAnsiTheme="majorHAnsi"/>
        </w:rPr>
        <w:t>ks</w:t>
      </w:r>
    </w:p>
    <w:p w14:paraId="1F47DCA8" w14:textId="77777777" w:rsidR="009F3ADA" w:rsidRPr="00C06F4E" w:rsidRDefault="00A47931">
      <w:pPr>
        <w:ind w:left="898" w:right="754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12412682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Col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ec</w:t>
      </w:r>
      <w:r w:rsidRPr="00C06F4E">
        <w:rPr>
          <w:rFonts w:asciiTheme="majorHAnsi" w:hAnsiTheme="majorHAnsi"/>
        </w:rPr>
        <w:t xml:space="preserve">ted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5"/>
        </w:rPr>
        <w:t>l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z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ta,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 xml:space="preserve">onsulted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 indust</w:t>
      </w:r>
      <w:r w:rsidRPr="00C06F4E">
        <w:rPr>
          <w:rFonts w:asciiTheme="majorHAnsi" w:hAnsiTheme="majorHAnsi"/>
          <w:spacing w:val="2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2"/>
        </w:rPr>
        <w:t>x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rts,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p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ovided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port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with pr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-1"/>
        </w:rPr>
        <w:t xml:space="preserve"> a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</w:rPr>
        <w:t>d sour</w:t>
      </w:r>
      <w:r w:rsidRPr="00C06F4E">
        <w:rPr>
          <w:rFonts w:asciiTheme="majorHAnsi" w:hAnsiTheme="majorHAnsi"/>
          <w:spacing w:val="-1"/>
        </w:rPr>
        <w:t>ce</w:t>
      </w:r>
      <w:r w:rsidRPr="00C06F4E">
        <w:rPr>
          <w:rFonts w:asciiTheme="majorHAnsi" w:hAnsiTheme="majorHAnsi"/>
        </w:rPr>
        <w:t>s f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r sto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 xml:space="preserve">ies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onsi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</w:rPr>
        <w:t>tent</w:t>
      </w:r>
      <w:r w:rsidRPr="00C06F4E">
        <w:rPr>
          <w:rFonts w:asciiTheme="majorHAnsi" w:hAnsiTheme="majorHAnsi"/>
          <w:spacing w:val="3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2"/>
        </w:rPr>
        <w:t>h</w:t>
      </w:r>
      <w:r w:rsidRPr="00C06F4E">
        <w:rPr>
          <w:rFonts w:asciiTheme="majorHAnsi" w:hAnsiTheme="majorHAnsi"/>
          <w:spacing w:val="-1"/>
        </w:rPr>
        <w:t>ea</w:t>
      </w:r>
      <w:r w:rsidRPr="00C06F4E">
        <w:rPr>
          <w:rFonts w:asciiTheme="majorHAnsi" w:hAnsiTheme="majorHAnsi"/>
        </w:rPr>
        <w:t xml:space="preserve">d of 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dule</w:t>
      </w:r>
    </w:p>
    <w:p w14:paraId="22E8D979" w14:textId="77777777" w:rsidR="009F3ADA" w:rsidRPr="00C06F4E" w:rsidRDefault="009F3ADA">
      <w:pPr>
        <w:spacing w:before="6" w:line="20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9EBB286" w14:textId="77777777" w:rsidR="009F3ADA" w:rsidRPr="00C06F4E" w:rsidRDefault="009F3ADA">
      <w:pPr>
        <w:spacing w:line="100" w:lineRule="exact"/>
        <w:rPr>
          <w:rFonts w:asciiTheme="majorHAnsi" w:hAnsiTheme="majorHAnsi"/>
        </w:rPr>
      </w:pPr>
    </w:p>
    <w:p w14:paraId="422CA807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636FD38" w14:textId="77777777" w:rsidR="009F3ADA" w:rsidRPr="00C06F4E" w:rsidRDefault="00A47931">
      <w:pPr>
        <w:spacing w:line="260" w:lineRule="exact"/>
        <w:ind w:left="178" w:right="-56"/>
        <w:rPr>
          <w:rFonts w:asciiTheme="majorHAnsi" w:hAnsiTheme="majorHAnsi"/>
        </w:rPr>
      </w:pPr>
      <w:r w:rsidRPr="00C06F4E">
        <w:rPr>
          <w:rFonts w:asciiTheme="majorHAnsi" w:hAnsiTheme="majorHAnsi"/>
          <w:i/>
          <w:position w:val="-1"/>
        </w:rPr>
        <w:t>Custom</w:t>
      </w:r>
      <w:r w:rsidRPr="00C06F4E">
        <w:rPr>
          <w:rFonts w:asciiTheme="majorHAnsi" w:hAnsiTheme="majorHAnsi"/>
          <w:i/>
          <w:spacing w:val="-1"/>
          <w:position w:val="-1"/>
        </w:rPr>
        <w:t>e</w:t>
      </w:r>
      <w:r w:rsidRPr="00C06F4E">
        <w:rPr>
          <w:rFonts w:asciiTheme="majorHAnsi" w:hAnsiTheme="majorHAnsi"/>
          <w:i/>
          <w:position w:val="-1"/>
        </w:rPr>
        <w:t>r Ser</w:t>
      </w:r>
      <w:r w:rsidRPr="00C06F4E">
        <w:rPr>
          <w:rFonts w:asciiTheme="majorHAnsi" w:hAnsiTheme="majorHAnsi"/>
          <w:i/>
          <w:spacing w:val="-1"/>
          <w:position w:val="-1"/>
        </w:rPr>
        <w:t>v</w:t>
      </w:r>
      <w:r w:rsidRPr="00C06F4E">
        <w:rPr>
          <w:rFonts w:asciiTheme="majorHAnsi" w:hAnsiTheme="majorHAnsi"/>
          <w:i/>
          <w:position w:val="-1"/>
        </w:rPr>
        <w:t>ice</w:t>
      </w:r>
      <w:r w:rsidRPr="00C06F4E">
        <w:rPr>
          <w:rFonts w:asciiTheme="majorHAnsi" w:hAnsiTheme="majorHAnsi"/>
          <w:i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i/>
          <w:position w:val="-1"/>
        </w:rPr>
        <w:t>Ass</w:t>
      </w:r>
      <w:r w:rsidRPr="00C06F4E">
        <w:rPr>
          <w:rFonts w:asciiTheme="majorHAnsi" w:hAnsiTheme="majorHAnsi"/>
          <w:i/>
          <w:spacing w:val="2"/>
          <w:position w:val="-1"/>
        </w:rPr>
        <w:t>o</w:t>
      </w:r>
      <w:r w:rsidRPr="00C06F4E">
        <w:rPr>
          <w:rFonts w:asciiTheme="majorHAnsi" w:hAnsiTheme="majorHAnsi"/>
          <w:i/>
          <w:spacing w:val="-1"/>
          <w:position w:val="-1"/>
        </w:rPr>
        <w:t>c</w:t>
      </w:r>
      <w:r w:rsidRPr="00C06F4E">
        <w:rPr>
          <w:rFonts w:asciiTheme="majorHAnsi" w:hAnsiTheme="majorHAnsi"/>
          <w:i/>
          <w:position w:val="-1"/>
        </w:rPr>
        <w:t>ia</w:t>
      </w:r>
      <w:r w:rsidRPr="00C06F4E">
        <w:rPr>
          <w:rFonts w:asciiTheme="majorHAnsi" w:hAnsiTheme="majorHAnsi"/>
          <w:i/>
          <w:spacing w:val="1"/>
          <w:position w:val="-1"/>
        </w:rPr>
        <w:t>t</w:t>
      </w:r>
      <w:r w:rsidRPr="00C06F4E">
        <w:rPr>
          <w:rFonts w:asciiTheme="majorHAnsi" w:hAnsiTheme="majorHAnsi"/>
          <w:i/>
          <w:position w:val="-1"/>
        </w:rPr>
        <w:t>e</w:t>
      </w:r>
    </w:p>
    <w:p w14:paraId="469D1DAB" w14:textId="77777777" w:rsidR="009F3ADA" w:rsidRPr="00C06F4E" w:rsidRDefault="00A47931">
      <w:pPr>
        <w:spacing w:before="29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hAnsiTheme="majorHAnsi"/>
          <w:b/>
          <w:u w:val="thick" w:color="000000"/>
        </w:rPr>
        <w:t>Ad</w:t>
      </w:r>
      <w:r w:rsidRPr="00C06F4E">
        <w:rPr>
          <w:rFonts w:asciiTheme="majorHAnsi" w:hAnsiTheme="majorHAnsi"/>
          <w:b/>
          <w:spacing w:val="1"/>
          <w:u w:val="thick" w:color="000000"/>
        </w:rPr>
        <w:t>d</w:t>
      </w:r>
      <w:r w:rsidRPr="00C06F4E">
        <w:rPr>
          <w:rFonts w:asciiTheme="majorHAnsi" w:hAnsiTheme="majorHAnsi"/>
          <w:b/>
          <w:u w:val="thick" w:color="000000"/>
        </w:rPr>
        <w:t>itio</w:t>
      </w:r>
      <w:r w:rsidRPr="00C06F4E">
        <w:rPr>
          <w:rFonts w:asciiTheme="majorHAnsi" w:hAnsiTheme="majorHAnsi"/>
          <w:b/>
          <w:spacing w:val="1"/>
          <w:u w:val="thick" w:color="000000"/>
        </w:rPr>
        <w:t>n</w:t>
      </w:r>
      <w:r w:rsidRPr="00C06F4E">
        <w:rPr>
          <w:rFonts w:asciiTheme="majorHAnsi" w:hAnsiTheme="majorHAnsi"/>
          <w:b/>
          <w:u w:val="thick" w:color="000000"/>
        </w:rPr>
        <w:t>al</w:t>
      </w:r>
      <w:r w:rsidRPr="00C06F4E">
        <w:rPr>
          <w:rFonts w:asciiTheme="majorHAnsi" w:hAnsiTheme="majorHAnsi"/>
          <w:b/>
          <w:spacing w:val="-2"/>
          <w:u w:val="thick" w:color="000000"/>
        </w:rPr>
        <w:t xml:space="preserve"> </w:t>
      </w:r>
      <w:r w:rsidRPr="00C06F4E">
        <w:rPr>
          <w:rFonts w:asciiTheme="majorHAnsi" w:hAnsiTheme="majorHAnsi"/>
          <w:b/>
          <w:u w:val="thick" w:color="000000"/>
        </w:rPr>
        <w:t>Ex</w:t>
      </w:r>
      <w:r w:rsidRPr="00C06F4E">
        <w:rPr>
          <w:rFonts w:asciiTheme="majorHAnsi" w:hAnsiTheme="majorHAnsi"/>
          <w:b/>
          <w:spacing w:val="1"/>
          <w:u w:val="thick" w:color="000000"/>
        </w:rPr>
        <w:t>p</w:t>
      </w:r>
      <w:r w:rsidRPr="00C06F4E">
        <w:rPr>
          <w:rFonts w:asciiTheme="majorHAnsi" w:hAnsiTheme="majorHAnsi"/>
          <w:b/>
          <w:spacing w:val="-1"/>
          <w:u w:val="thick" w:color="000000"/>
        </w:rPr>
        <w:t>er</w:t>
      </w:r>
      <w:r w:rsidRPr="00C06F4E">
        <w:rPr>
          <w:rFonts w:asciiTheme="majorHAnsi" w:hAnsiTheme="majorHAnsi"/>
          <w:b/>
          <w:u w:val="thick" w:color="000000"/>
        </w:rPr>
        <w:t>ience</w:t>
      </w:r>
    </w:p>
    <w:p w14:paraId="1487F82C" w14:textId="77777777" w:rsidR="009F3ADA" w:rsidRPr="00C06F4E" w:rsidRDefault="00A47931">
      <w:pPr>
        <w:spacing w:before="5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Ma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 xml:space="preserve">shall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Compa</w:t>
      </w:r>
      <w:r w:rsidRPr="00C06F4E">
        <w:rPr>
          <w:rFonts w:asciiTheme="majorHAnsi" w:hAnsiTheme="majorHAnsi"/>
          <w:spacing w:val="4"/>
        </w:rPr>
        <w:t>n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Chic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o,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3"/>
        </w:rPr>
        <w:t>L</w:t>
      </w:r>
      <w:r w:rsidRPr="00C06F4E">
        <w:rPr>
          <w:rFonts w:asciiTheme="majorHAnsi" w:hAnsiTheme="majorHAnsi"/>
        </w:rPr>
        <w:t>, 2006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</w:t>
      </w:r>
    </w:p>
    <w:p w14:paraId="3F487BAA" w14:textId="77777777" w:rsidR="009F3ADA" w:rsidRPr="00C06F4E" w:rsidRDefault="00A47931">
      <w:pPr>
        <w:ind w:left="89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686EF2CF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rve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usto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 m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ki</w:t>
      </w:r>
      <w:r w:rsidRPr="00C06F4E">
        <w:rPr>
          <w:rFonts w:asciiTheme="majorHAnsi" w:hAnsiTheme="majorHAnsi"/>
          <w:spacing w:val="3"/>
        </w:rPr>
        <w:t>n</w:t>
      </w:r>
      <w:r w:rsidRPr="00C06F4E">
        <w:rPr>
          <w:rFonts w:asciiTheme="majorHAnsi" w:hAnsiTheme="majorHAnsi"/>
        </w:rPr>
        <w:t>g v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rious p</w:t>
      </w:r>
      <w:r w:rsidRPr="00C06F4E">
        <w:rPr>
          <w:rFonts w:asciiTheme="majorHAnsi" w:hAnsiTheme="majorHAnsi"/>
          <w:spacing w:val="4"/>
        </w:rPr>
        <w:t>a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</w:rPr>
        <w:t>ment tr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ac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</w:rPr>
        <w:t>ions</w:t>
      </w:r>
    </w:p>
    <w:p w14:paraId="5ABCEDC4" w14:textId="77777777" w:rsidR="009F3ADA" w:rsidRPr="00C06F4E" w:rsidRDefault="00A47931">
      <w:pPr>
        <w:spacing w:before="5" w:line="260" w:lineRule="exact"/>
        <w:ind w:left="898" w:right="663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ro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ss 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sh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dv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2"/>
        </w:rPr>
        <w:t>q</w:t>
      </w:r>
      <w:r w:rsidRPr="00C06F4E">
        <w:rPr>
          <w:rFonts w:asciiTheme="majorHAnsi" w:hAnsiTheme="majorHAnsi"/>
        </w:rPr>
        <w:t>uick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ra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5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3"/>
        </w:rPr>
        <w:t xml:space="preserve">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s, 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sul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3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in being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hon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 Emp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5"/>
        </w:rPr>
        <w:t>o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 xml:space="preserve">of the Month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re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mes</w:t>
      </w:r>
    </w:p>
    <w:p w14:paraId="1CFA5D35" w14:textId="77777777" w:rsidR="009F3ADA" w:rsidRPr="00C06F4E" w:rsidRDefault="00A47931">
      <w:pPr>
        <w:spacing w:line="260" w:lineRule="exact"/>
        <w:ind w:left="898" w:right="1685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0365E823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la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sh r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ce</w:t>
      </w:r>
      <w:r w:rsidRPr="00C06F4E">
        <w:rPr>
          <w:rFonts w:asciiTheme="majorHAnsi" w:hAnsiTheme="majorHAnsi"/>
        </w:rPr>
        <w:t>ip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s of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re</w:t>
      </w:r>
      <w:r w:rsidRPr="00C06F4E">
        <w:rPr>
          <w:rFonts w:asciiTheme="majorHAnsi" w:hAnsiTheme="majorHAnsi"/>
        </w:rPr>
        <w:t>vious d</w:t>
      </w:r>
      <w:r w:rsidRPr="00C06F4E">
        <w:rPr>
          <w:rFonts w:asciiTheme="majorHAnsi" w:hAnsiTheme="majorHAnsi"/>
          <w:spacing w:val="4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omp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led d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3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port 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r the</w:t>
      </w:r>
      <w:r w:rsidRPr="00C06F4E">
        <w:rPr>
          <w:rFonts w:asciiTheme="majorHAnsi" w:hAnsiTheme="majorHAnsi"/>
          <w:spacing w:val="-1"/>
        </w:rPr>
        <w:t xml:space="preserve"> a</w:t>
      </w:r>
      <w:r w:rsidRPr="00C06F4E">
        <w:rPr>
          <w:rFonts w:asciiTheme="majorHAnsi" w:hAnsiTheme="majorHAnsi"/>
          <w:spacing w:val="2"/>
        </w:rPr>
        <w:t>u</w:t>
      </w:r>
      <w:r w:rsidRPr="00C06F4E">
        <w:rPr>
          <w:rFonts w:asciiTheme="majorHAnsi" w:hAnsiTheme="majorHAnsi"/>
        </w:rPr>
        <w:t>di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ing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rtme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 xml:space="preserve">t,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the n</w:t>
      </w:r>
      <w:r w:rsidRPr="00C06F4E">
        <w:rPr>
          <w:rFonts w:asciiTheme="majorHAnsi" w:hAnsiTheme="majorHAnsi"/>
          <w:spacing w:val="-1"/>
        </w:rPr>
        <w:t>ee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for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 xml:space="preserve">ond shift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5"/>
        </w:rPr>
        <w:t>o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ving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the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ompa</w:t>
      </w:r>
      <w:r w:rsidRPr="00C06F4E">
        <w:rPr>
          <w:rFonts w:asciiTheme="majorHAnsi" w:hAnsiTheme="majorHAnsi"/>
          <w:spacing w:val="4"/>
        </w:rPr>
        <w:t>n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ov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$2000 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r </w:t>
      </w:r>
      <w:r w:rsidRPr="00C06F4E">
        <w:rPr>
          <w:rFonts w:asciiTheme="majorHAnsi" w:hAnsiTheme="majorHAnsi"/>
        </w:rPr>
        <w:t>month</w:t>
      </w:r>
    </w:p>
    <w:p w14:paraId="4BD68E66" w14:textId="77777777" w:rsidR="009F3ADA" w:rsidRPr="00C06F4E" w:rsidRDefault="009F3ADA">
      <w:pPr>
        <w:spacing w:before="3" w:line="20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0121B839" w14:textId="77777777" w:rsidR="009F3ADA" w:rsidRPr="00C06F4E" w:rsidRDefault="009F3ADA">
      <w:pPr>
        <w:spacing w:line="100" w:lineRule="exact"/>
        <w:rPr>
          <w:rFonts w:asciiTheme="majorHAnsi" w:hAnsiTheme="majorHAnsi"/>
        </w:rPr>
      </w:pPr>
    </w:p>
    <w:p w14:paraId="05A51C08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A3110A9" w14:textId="77777777" w:rsidR="009F3ADA" w:rsidRPr="00C06F4E" w:rsidRDefault="00A47931">
      <w:pPr>
        <w:ind w:left="178" w:right="-56"/>
        <w:rPr>
          <w:rFonts w:asciiTheme="majorHAnsi" w:hAnsiTheme="majorHAnsi"/>
        </w:rPr>
      </w:pPr>
      <w:r w:rsidRPr="00C06F4E">
        <w:rPr>
          <w:rFonts w:asciiTheme="majorHAnsi" w:hAnsiTheme="majorHAnsi"/>
        </w:rPr>
        <w:t>Gold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 K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Hon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r So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Memb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r, 20</w:t>
      </w:r>
      <w:r w:rsidRPr="00C06F4E">
        <w:rPr>
          <w:rFonts w:asciiTheme="majorHAnsi" w:hAnsiTheme="majorHAnsi"/>
          <w:spacing w:val="-1"/>
        </w:rPr>
        <w:t>0</w:t>
      </w:r>
      <w:r w:rsidRPr="00C06F4E">
        <w:rPr>
          <w:rFonts w:asciiTheme="majorHAnsi" w:hAnsiTheme="majorHAnsi"/>
        </w:rPr>
        <w:t>8</w:t>
      </w:r>
    </w:p>
    <w:p w14:paraId="3758F9BF" w14:textId="77777777" w:rsidR="009F3ADA" w:rsidRPr="00C06F4E" w:rsidRDefault="00A47931">
      <w:pPr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Amo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hola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 xml:space="preserve">ship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ec</w:t>
      </w:r>
      <w:r w:rsidRPr="00C06F4E">
        <w:rPr>
          <w:rFonts w:asciiTheme="majorHAnsi" w:hAnsiTheme="majorHAnsi"/>
          <w:spacing w:val="3"/>
        </w:rPr>
        <w:t>i</w:t>
      </w:r>
      <w:r w:rsidRPr="00C06F4E">
        <w:rPr>
          <w:rFonts w:asciiTheme="majorHAnsi" w:hAnsiTheme="majorHAnsi"/>
        </w:rPr>
        <w:t>pient, 2008</w:t>
      </w:r>
    </w:p>
    <w:p w14:paraId="6B71E079" w14:textId="77777777" w:rsidR="009F3ADA" w:rsidRPr="00C06F4E" w:rsidRDefault="00A47931">
      <w:pPr>
        <w:spacing w:before="5"/>
        <w:ind w:left="17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Ma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k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Club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ec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2007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eastAsia="Californian FB" w:hAnsiTheme="majorHAnsi" w:cs="Californian FB"/>
        </w:rPr>
        <w:t xml:space="preserve">– </w:t>
      </w:r>
      <w:r w:rsidRPr="00C06F4E">
        <w:rPr>
          <w:rFonts w:asciiTheme="majorHAnsi" w:hAnsiTheme="majorHAnsi"/>
          <w:spacing w:val="1"/>
        </w:rPr>
        <w:t>Pr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</w:t>
      </w:r>
    </w:p>
    <w:p w14:paraId="0ABD8071" w14:textId="77777777" w:rsidR="009F3ADA" w:rsidRPr="00C06F4E" w:rsidRDefault="00A47931">
      <w:pPr>
        <w:spacing w:before="29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hAnsiTheme="majorHAnsi"/>
          <w:b/>
          <w:u w:val="thick" w:color="000000"/>
        </w:rPr>
        <w:t>Ho</w:t>
      </w:r>
      <w:r w:rsidRPr="00C06F4E">
        <w:rPr>
          <w:rFonts w:asciiTheme="majorHAnsi" w:hAnsiTheme="majorHAnsi"/>
          <w:b/>
          <w:spacing w:val="1"/>
          <w:u w:val="thick" w:color="000000"/>
        </w:rPr>
        <w:t>n</w:t>
      </w:r>
      <w:r w:rsidRPr="00C06F4E">
        <w:rPr>
          <w:rFonts w:asciiTheme="majorHAnsi" w:hAnsiTheme="majorHAnsi"/>
          <w:b/>
          <w:u w:val="thick" w:color="000000"/>
        </w:rPr>
        <w:t>o</w:t>
      </w:r>
      <w:r w:rsidRPr="00C06F4E">
        <w:rPr>
          <w:rFonts w:asciiTheme="majorHAnsi" w:hAnsiTheme="majorHAnsi"/>
          <w:b/>
          <w:spacing w:val="-1"/>
          <w:u w:val="thick" w:color="000000"/>
        </w:rPr>
        <w:t>r</w:t>
      </w:r>
      <w:r w:rsidRPr="00C06F4E">
        <w:rPr>
          <w:rFonts w:asciiTheme="majorHAnsi" w:hAnsiTheme="majorHAnsi"/>
          <w:b/>
          <w:u w:val="thick" w:color="000000"/>
        </w:rPr>
        <w:t xml:space="preserve">s &amp; </w:t>
      </w:r>
      <w:r w:rsidRPr="00C06F4E">
        <w:rPr>
          <w:rFonts w:asciiTheme="majorHAnsi" w:hAnsiTheme="majorHAnsi"/>
          <w:b/>
          <w:spacing w:val="-1"/>
          <w:u w:val="thick" w:color="000000"/>
        </w:rPr>
        <w:t>Ac</w:t>
      </w:r>
      <w:r w:rsidRPr="00C06F4E">
        <w:rPr>
          <w:rFonts w:asciiTheme="majorHAnsi" w:hAnsiTheme="majorHAnsi"/>
          <w:b/>
          <w:u w:val="thick" w:color="000000"/>
        </w:rPr>
        <w:t>tiviti</w:t>
      </w:r>
      <w:r w:rsidRPr="00C06F4E">
        <w:rPr>
          <w:rFonts w:asciiTheme="majorHAnsi" w:hAnsiTheme="majorHAnsi"/>
          <w:b/>
          <w:spacing w:val="-1"/>
          <w:u w:val="thick" w:color="000000"/>
        </w:rPr>
        <w:t>e</w:t>
      </w:r>
      <w:r w:rsidRPr="00C06F4E">
        <w:rPr>
          <w:rFonts w:asciiTheme="majorHAnsi" w:hAnsiTheme="majorHAnsi"/>
          <w:b/>
          <w:u w:val="thick" w:color="000000"/>
        </w:rPr>
        <w:t>s</w:t>
      </w:r>
    </w:p>
    <w:p w14:paraId="22F5138B" w14:textId="77777777" w:rsidR="009F3ADA" w:rsidRPr="00C06F4E" w:rsidRDefault="009F3ADA">
      <w:pPr>
        <w:spacing w:before="9" w:line="180" w:lineRule="exact"/>
        <w:rPr>
          <w:rFonts w:asciiTheme="majorHAnsi" w:hAnsiTheme="majorHAnsi"/>
        </w:rPr>
      </w:pPr>
    </w:p>
    <w:p w14:paraId="2EFB8095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18099BE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D96B7AF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A118E1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E85D629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F75C4C1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409DC49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9548A87" w14:textId="77777777" w:rsidR="009F3ADA" w:rsidRPr="00C06F4E" w:rsidRDefault="00A47931">
      <w:pPr>
        <w:spacing w:line="220" w:lineRule="exact"/>
        <w:ind w:left="106" w:right="-50"/>
        <w:rPr>
          <w:rFonts w:asciiTheme="majorHAnsi" w:hAnsiTheme="majorHAnsi"/>
        </w:rPr>
      </w:pPr>
      <w:r w:rsidRPr="00C06F4E">
        <w:rPr>
          <w:rFonts w:asciiTheme="majorHAnsi" w:hAnsiTheme="majorHAnsi"/>
          <w:b/>
          <w:position w:val="-1"/>
        </w:rPr>
        <w:t>CAR</w:t>
      </w:r>
      <w:r w:rsidRPr="00C06F4E">
        <w:rPr>
          <w:rFonts w:asciiTheme="majorHAnsi" w:hAnsiTheme="majorHAnsi"/>
          <w:b/>
          <w:spacing w:val="2"/>
          <w:position w:val="-1"/>
        </w:rPr>
        <w:t>E</w:t>
      </w:r>
      <w:r w:rsidRPr="00C06F4E">
        <w:rPr>
          <w:rFonts w:asciiTheme="majorHAnsi" w:hAnsiTheme="majorHAnsi"/>
          <w:b/>
          <w:spacing w:val="-1"/>
          <w:position w:val="-1"/>
        </w:rPr>
        <w:t>E</w:t>
      </w:r>
      <w:r w:rsidRPr="00C06F4E">
        <w:rPr>
          <w:rFonts w:asciiTheme="majorHAnsi" w:hAnsiTheme="majorHAnsi"/>
          <w:b/>
          <w:position w:val="-1"/>
        </w:rPr>
        <w:t>R</w:t>
      </w:r>
      <w:r w:rsidRPr="00C06F4E">
        <w:rPr>
          <w:rFonts w:asciiTheme="majorHAnsi" w:hAnsiTheme="majorHAnsi"/>
          <w:b/>
          <w:spacing w:val="-8"/>
          <w:position w:val="-1"/>
        </w:rPr>
        <w:t xml:space="preserve"> </w:t>
      </w:r>
      <w:r w:rsidRPr="00C06F4E">
        <w:rPr>
          <w:rFonts w:asciiTheme="majorHAnsi" w:hAnsiTheme="majorHAnsi"/>
          <w:b/>
          <w:spacing w:val="1"/>
          <w:position w:val="-1"/>
        </w:rPr>
        <w:t>H</w:t>
      </w:r>
      <w:r w:rsidRPr="00C06F4E">
        <w:rPr>
          <w:rFonts w:asciiTheme="majorHAnsi" w:hAnsiTheme="majorHAnsi"/>
          <w:b/>
          <w:spacing w:val="2"/>
          <w:position w:val="-1"/>
        </w:rPr>
        <w:t>I</w:t>
      </w:r>
      <w:r w:rsidRPr="00C06F4E">
        <w:rPr>
          <w:rFonts w:asciiTheme="majorHAnsi" w:hAnsiTheme="majorHAnsi"/>
          <w:b/>
          <w:spacing w:val="-1"/>
          <w:position w:val="-1"/>
        </w:rPr>
        <w:t>G</w:t>
      </w:r>
      <w:r w:rsidRPr="00C06F4E">
        <w:rPr>
          <w:rFonts w:asciiTheme="majorHAnsi" w:hAnsiTheme="majorHAnsi"/>
          <w:b/>
          <w:spacing w:val="1"/>
          <w:position w:val="-1"/>
        </w:rPr>
        <w:t>HL</w:t>
      </w:r>
      <w:r w:rsidRPr="00C06F4E">
        <w:rPr>
          <w:rFonts w:asciiTheme="majorHAnsi" w:hAnsiTheme="majorHAnsi"/>
          <w:b/>
          <w:spacing w:val="2"/>
          <w:position w:val="-1"/>
        </w:rPr>
        <w:t>I</w:t>
      </w:r>
      <w:r w:rsidRPr="00C06F4E">
        <w:rPr>
          <w:rFonts w:asciiTheme="majorHAnsi" w:hAnsiTheme="majorHAnsi"/>
          <w:b/>
          <w:spacing w:val="-1"/>
          <w:position w:val="-1"/>
        </w:rPr>
        <w:t>G</w:t>
      </w:r>
      <w:r w:rsidRPr="00C06F4E">
        <w:rPr>
          <w:rFonts w:asciiTheme="majorHAnsi" w:hAnsiTheme="majorHAnsi"/>
          <w:b/>
          <w:spacing w:val="1"/>
          <w:position w:val="-1"/>
        </w:rPr>
        <w:t>H</w:t>
      </w:r>
      <w:r w:rsidRPr="00C06F4E">
        <w:rPr>
          <w:rFonts w:asciiTheme="majorHAnsi" w:hAnsiTheme="majorHAnsi"/>
          <w:b/>
          <w:spacing w:val="-1"/>
          <w:position w:val="-1"/>
        </w:rPr>
        <w:t>T</w:t>
      </w:r>
      <w:r w:rsidRPr="00C06F4E">
        <w:rPr>
          <w:rFonts w:asciiTheme="majorHAnsi" w:hAnsiTheme="majorHAnsi"/>
          <w:b/>
          <w:position w:val="-1"/>
        </w:rPr>
        <w:t>S</w:t>
      </w:r>
    </w:p>
    <w:p w14:paraId="0B5324C1" w14:textId="77777777" w:rsidR="009F3ADA" w:rsidRPr="00C06F4E" w:rsidRDefault="00A47931">
      <w:pPr>
        <w:spacing w:before="65"/>
        <w:ind w:left="336" w:right="3913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808080"/>
        </w:rPr>
        <w:t>MP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</w:rPr>
        <w:t>E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6: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Ch</w:t>
      </w:r>
      <w:r w:rsidRPr="00C06F4E">
        <w:rPr>
          <w:rFonts w:asciiTheme="majorHAnsi" w:eastAsia="Garamond" w:hAnsiTheme="majorHAnsi" w:cs="Garamond"/>
          <w:b/>
          <w:color w:val="808080"/>
          <w:spacing w:val="2"/>
        </w:rPr>
        <w:t>r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3"/>
        </w:rPr>
        <w:t>l</w:t>
      </w:r>
      <w:r w:rsidRPr="00C06F4E">
        <w:rPr>
          <w:rFonts w:asciiTheme="majorHAnsi" w:eastAsia="Garamond" w:hAnsiTheme="majorHAnsi" w:cs="Garamond"/>
          <w:b/>
          <w:color w:val="808080"/>
          <w:spacing w:val="-5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g</w:t>
      </w:r>
      <w:r w:rsidRPr="00C06F4E">
        <w:rPr>
          <w:rFonts w:asciiTheme="majorHAnsi" w:eastAsia="Garamond" w:hAnsiTheme="majorHAnsi" w:cs="Garamond"/>
          <w:b/>
          <w:color w:val="808080"/>
        </w:rPr>
        <w:t>ical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Re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u</w:t>
      </w:r>
      <w:r w:rsidRPr="00C06F4E">
        <w:rPr>
          <w:rFonts w:asciiTheme="majorHAnsi" w:eastAsia="Garamond" w:hAnsiTheme="majorHAnsi" w:cs="Garamond"/>
          <w:b/>
          <w:color w:val="808080"/>
        </w:rPr>
        <w:t>me</w:t>
      </w:r>
    </w:p>
    <w:p w14:paraId="0FB5AD13" w14:textId="77777777" w:rsidR="009F3ADA" w:rsidRPr="00C06F4E" w:rsidRDefault="009F3ADA">
      <w:pPr>
        <w:spacing w:before="6" w:line="260" w:lineRule="exact"/>
        <w:rPr>
          <w:rFonts w:asciiTheme="majorHAnsi" w:hAnsiTheme="majorHAnsi"/>
        </w:rPr>
      </w:pPr>
    </w:p>
    <w:p w14:paraId="47BD64C7" w14:textId="77777777" w:rsidR="009F3ADA" w:rsidRPr="00C06F4E" w:rsidRDefault="00A47931">
      <w:pPr>
        <w:ind w:left="1538" w:right="5029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u</w:t>
      </w:r>
      <w:r w:rsidRPr="00C06F4E">
        <w:rPr>
          <w:rFonts w:asciiTheme="majorHAnsi" w:hAnsiTheme="majorHAnsi"/>
          <w:b/>
          <w:spacing w:val="1"/>
        </w:rPr>
        <w:t>g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1"/>
        </w:rPr>
        <w:t>a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-11"/>
        </w:rPr>
        <w:t xml:space="preserve"> </w:t>
      </w:r>
      <w:r w:rsidRPr="00C06F4E">
        <w:rPr>
          <w:rFonts w:asciiTheme="majorHAnsi" w:hAnsiTheme="majorHAnsi"/>
          <w:b/>
          <w:w w:val="99"/>
        </w:rPr>
        <w:t>N</w:t>
      </w:r>
      <w:r w:rsidRPr="00C06F4E">
        <w:rPr>
          <w:rFonts w:asciiTheme="majorHAnsi" w:hAnsiTheme="majorHAnsi"/>
          <w:b/>
          <w:spacing w:val="1"/>
          <w:w w:val="99"/>
        </w:rPr>
        <w:t>o</w:t>
      </w:r>
      <w:r w:rsidRPr="00C06F4E">
        <w:rPr>
          <w:rFonts w:asciiTheme="majorHAnsi" w:hAnsiTheme="majorHAnsi"/>
          <w:b/>
          <w:w w:val="99"/>
        </w:rPr>
        <w:t>th</w:t>
      </w:r>
    </w:p>
    <w:p w14:paraId="47D00CF2" w14:textId="77777777" w:rsidR="009F3ADA" w:rsidRPr="00C06F4E" w:rsidRDefault="00A47931">
      <w:pPr>
        <w:spacing w:line="240" w:lineRule="exact"/>
        <w:ind w:left="586" w:right="4076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ou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no</w:t>
      </w:r>
      <w:r w:rsidRPr="00C06F4E">
        <w:rPr>
          <w:rFonts w:asciiTheme="majorHAnsi" w:hAnsiTheme="majorHAnsi"/>
          <w:spacing w:val="1"/>
        </w:rPr>
        <w:t>t</w:t>
      </w:r>
      <w:hyperlink r:id="rId35">
        <w:r w:rsidRPr="00C06F4E">
          <w:rPr>
            <w:rFonts w:asciiTheme="majorHAnsi" w:hAnsiTheme="majorHAnsi"/>
          </w:rPr>
          <w:t>h.23</w:t>
        </w:r>
        <w:r w:rsidRPr="00C06F4E">
          <w:rPr>
            <w:rFonts w:asciiTheme="majorHAnsi" w:hAnsiTheme="majorHAnsi"/>
            <w:spacing w:val="-2"/>
          </w:rPr>
          <w:t>@</w:t>
        </w:r>
        <w:r w:rsidRPr="00C06F4E">
          <w:rPr>
            <w:rFonts w:asciiTheme="majorHAnsi" w:hAnsiTheme="majorHAnsi"/>
          </w:rPr>
          <w:t>g</w:t>
        </w:r>
        <w:r w:rsidRPr="00C06F4E">
          <w:rPr>
            <w:rFonts w:asciiTheme="majorHAnsi" w:hAnsiTheme="majorHAnsi"/>
            <w:spacing w:val="-4"/>
          </w:rPr>
          <w:t>m</w:t>
        </w:r>
        <w:r w:rsidRPr="00C06F4E">
          <w:rPr>
            <w:rFonts w:asciiTheme="majorHAnsi" w:hAnsiTheme="majorHAnsi"/>
          </w:rPr>
          <w:t>a</w:t>
        </w:r>
        <w:r w:rsidRPr="00C06F4E">
          <w:rPr>
            <w:rFonts w:asciiTheme="majorHAnsi" w:hAnsiTheme="majorHAnsi"/>
            <w:spacing w:val="1"/>
          </w:rPr>
          <w:t>il</w:t>
        </w:r>
        <w:r w:rsidRPr="00C06F4E">
          <w:rPr>
            <w:rFonts w:asciiTheme="majorHAnsi" w:hAnsiTheme="majorHAnsi"/>
          </w:rPr>
          <w:t>.com</w:t>
        </w:r>
      </w:hyperlink>
      <w:r w:rsidRPr="00C06F4E">
        <w:rPr>
          <w:rFonts w:asciiTheme="majorHAnsi" w:hAnsiTheme="majorHAnsi"/>
          <w:spacing w:val="52"/>
        </w:rPr>
        <w:t xml:space="preserve"> </w:t>
      </w:r>
      <w:r w:rsidRPr="00C06F4E">
        <w:rPr>
          <w:rFonts w:asciiTheme="majorHAnsi" w:hAnsiTheme="majorHAnsi"/>
          <w:spacing w:val="1"/>
        </w:rPr>
        <w:t>(</w:t>
      </w:r>
      <w:r w:rsidRPr="00C06F4E">
        <w:rPr>
          <w:rFonts w:asciiTheme="majorHAnsi" w:hAnsiTheme="majorHAnsi"/>
        </w:rPr>
        <w:t>312)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55</w:t>
      </w:r>
      <w:r w:rsidRPr="00C06F4E">
        <w:rPr>
          <w:rFonts w:asciiTheme="majorHAnsi" w:hAnsiTheme="majorHAnsi"/>
          <w:spacing w:val="1"/>
        </w:rPr>
        <w:t>5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</w:rPr>
        <w:t>1111</w:t>
      </w:r>
    </w:p>
    <w:p w14:paraId="138D73E9" w14:textId="77777777" w:rsidR="009F3ADA" w:rsidRPr="00C06F4E" w:rsidRDefault="00A47931">
      <w:pPr>
        <w:spacing w:before="6"/>
        <w:ind w:left="-35" w:right="3460"/>
        <w:jc w:val="center"/>
        <w:rPr>
          <w:rFonts w:asciiTheme="majorHAnsi" w:hAnsiTheme="majorHAnsi"/>
        </w:rPr>
        <w:sectPr w:rsidR="009F3ADA" w:rsidRPr="00C06F4E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C06F4E">
        <w:rPr>
          <w:rFonts w:asciiTheme="majorHAnsi" w:hAnsiTheme="majorHAnsi"/>
          <w:b/>
          <w:i/>
        </w:rPr>
        <w:t>Onli</w:t>
      </w:r>
      <w:r w:rsidRPr="00C06F4E">
        <w:rPr>
          <w:rFonts w:asciiTheme="majorHAnsi" w:hAnsiTheme="majorHAnsi"/>
          <w:b/>
          <w:i/>
          <w:spacing w:val="-1"/>
        </w:rPr>
        <w:t>n</w:t>
      </w:r>
      <w:r w:rsidRPr="00C06F4E">
        <w:rPr>
          <w:rFonts w:asciiTheme="majorHAnsi" w:hAnsiTheme="majorHAnsi"/>
          <w:b/>
          <w:i/>
        </w:rPr>
        <w:t>e</w:t>
      </w:r>
      <w:r w:rsidRPr="00C06F4E">
        <w:rPr>
          <w:rFonts w:asciiTheme="majorHAnsi" w:hAnsiTheme="majorHAnsi"/>
          <w:b/>
          <w:i/>
          <w:spacing w:val="-5"/>
        </w:rPr>
        <w:t xml:space="preserve"> </w:t>
      </w:r>
      <w:r w:rsidRPr="00C06F4E">
        <w:rPr>
          <w:rFonts w:asciiTheme="majorHAnsi" w:hAnsiTheme="majorHAnsi"/>
          <w:b/>
          <w:i/>
        </w:rPr>
        <w:t>P</w:t>
      </w:r>
      <w:r w:rsidRPr="00C06F4E">
        <w:rPr>
          <w:rFonts w:asciiTheme="majorHAnsi" w:hAnsiTheme="majorHAnsi"/>
          <w:b/>
          <w:i/>
          <w:spacing w:val="1"/>
        </w:rPr>
        <w:t>o</w:t>
      </w:r>
      <w:r w:rsidRPr="00C06F4E">
        <w:rPr>
          <w:rFonts w:asciiTheme="majorHAnsi" w:hAnsiTheme="majorHAnsi"/>
          <w:b/>
          <w:i/>
          <w:spacing w:val="-1"/>
        </w:rPr>
        <w:t>r</w:t>
      </w:r>
      <w:r w:rsidRPr="00C06F4E">
        <w:rPr>
          <w:rFonts w:asciiTheme="majorHAnsi" w:hAnsiTheme="majorHAnsi"/>
          <w:b/>
          <w:i/>
        </w:rPr>
        <w:t>tf</w:t>
      </w:r>
      <w:r w:rsidRPr="00C06F4E">
        <w:rPr>
          <w:rFonts w:asciiTheme="majorHAnsi" w:hAnsiTheme="majorHAnsi"/>
          <w:b/>
          <w:i/>
          <w:spacing w:val="1"/>
        </w:rPr>
        <w:t>o</w:t>
      </w:r>
      <w:r w:rsidRPr="00C06F4E">
        <w:rPr>
          <w:rFonts w:asciiTheme="majorHAnsi" w:hAnsiTheme="majorHAnsi"/>
          <w:b/>
          <w:i/>
        </w:rPr>
        <w:t>lio</w:t>
      </w:r>
      <w:r w:rsidRPr="00C06F4E">
        <w:rPr>
          <w:rFonts w:asciiTheme="majorHAnsi" w:hAnsiTheme="majorHAnsi"/>
          <w:b/>
          <w:i/>
          <w:spacing w:val="-6"/>
        </w:rPr>
        <w:t xml:space="preserve"> </w:t>
      </w:r>
      <w:r w:rsidRPr="00C06F4E">
        <w:rPr>
          <w:rFonts w:asciiTheme="majorHAnsi" w:hAnsiTheme="majorHAnsi"/>
          <w:b/>
          <w:i/>
          <w:spacing w:val="-1"/>
        </w:rPr>
        <w:t>V</w:t>
      </w:r>
      <w:r w:rsidRPr="00C06F4E">
        <w:rPr>
          <w:rFonts w:asciiTheme="majorHAnsi" w:hAnsiTheme="majorHAnsi"/>
          <w:b/>
          <w:i/>
        </w:rPr>
        <w:t>i</w:t>
      </w:r>
      <w:r w:rsidRPr="00C06F4E">
        <w:rPr>
          <w:rFonts w:asciiTheme="majorHAnsi" w:hAnsiTheme="majorHAnsi"/>
          <w:b/>
          <w:i/>
          <w:spacing w:val="2"/>
        </w:rPr>
        <w:t>e</w:t>
      </w:r>
      <w:r w:rsidRPr="00C06F4E">
        <w:rPr>
          <w:rFonts w:asciiTheme="majorHAnsi" w:hAnsiTheme="majorHAnsi"/>
          <w:b/>
          <w:i/>
          <w:spacing w:val="-1"/>
        </w:rPr>
        <w:t>w</w:t>
      </w:r>
      <w:r w:rsidRPr="00C06F4E">
        <w:rPr>
          <w:rFonts w:asciiTheme="majorHAnsi" w:hAnsiTheme="majorHAnsi"/>
          <w:b/>
          <w:i/>
          <w:spacing w:val="1"/>
        </w:rPr>
        <w:t>ab</w:t>
      </w:r>
      <w:r w:rsidRPr="00C06F4E">
        <w:rPr>
          <w:rFonts w:asciiTheme="majorHAnsi" w:hAnsiTheme="majorHAnsi"/>
          <w:b/>
          <w:i/>
        </w:rPr>
        <w:t>le</w:t>
      </w:r>
      <w:r w:rsidRPr="00C06F4E">
        <w:rPr>
          <w:rFonts w:asciiTheme="majorHAnsi" w:hAnsiTheme="majorHAnsi"/>
          <w:b/>
          <w:i/>
          <w:spacing w:val="-8"/>
        </w:rPr>
        <w:t xml:space="preserve"> </w:t>
      </w:r>
      <w:r w:rsidRPr="00C06F4E">
        <w:rPr>
          <w:rFonts w:asciiTheme="majorHAnsi" w:hAnsiTheme="majorHAnsi"/>
          <w:b/>
          <w:i/>
          <w:spacing w:val="1"/>
        </w:rPr>
        <w:t>a</w:t>
      </w:r>
      <w:r w:rsidRPr="00C06F4E">
        <w:rPr>
          <w:rFonts w:asciiTheme="majorHAnsi" w:hAnsiTheme="majorHAnsi"/>
          <w:b/>
          <w:i/>
        </w:rPr>
        <w:t>t:</w:t>
      </w:r>
      <w:r w:rsidRPr="00C06F4E">
        <w:rPr>
          <w:rFonts w:asciiTheme="majorHAnsi" w:hAnsiTheme="majorHAnsi"/>
          <w:b/>
          <w:i/>
          <w:spacing w:val="-1"/>
        </w:rPr>
        <w:t xml:space="preserve"> </w:t>
      </w:r>
      <w:hyperlink r:id="rId37">
        <w:r w:rsidRPr="00C06F4E">
          <w:rPr>
            <w:rFonts w:asciiTheme="majorHAnsi" w:hAnsiTheme="majorHAnsi"/>
            <w:b/>
            <w:i/>
            <w:spacing w:val="-1"/>
            <w:w w:val="99"/>
          </w:rPr>
          <w:t>w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w</w:t>
        </w:r>
        <w:r w:rsidRPr="00C06F4E">
          <w:rPr>
            <w:rFonts w:asciiTheme="majorHAnsi" w:hAnsiTheme="majorHAnsi"/>
            <w:b/>
            <w:i/>
            <w:spacing w:val="-1"/>
            <w:w w:val="99"/>
          </w:rPr>
          <w:t>w</w:t>
        </w:r>
        <w:r w:rsidRPr="00C06F4E">
          <w:rPr>
            <w:rFonts w:asciiTheme="majorHAnsi" w:hAnsiTheme="majorHAnsi"/>
            <w:b/>
            <w:i/>
            <w:w w:val="99"/>
          </w:rPr>
          <w:t>.D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o</w:t>
        </w:r>
        <w:r w:rsidRPr="00C06F4E">
          <w:rPr>
            <w:rFonts w:asciiTheme="majorHAnsi" w:hAnsiTheme="majorHAnsi"/>
            <w:b/>
            <w:i/>
            <w:w w:val="99"/>
          </w:rPr>
          <w:t>u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g</w:t>
        </w:r>
        <w:r w:rsidRPr="00C06F4E">
          <w:rPr>
            <w:rFonts w:asciiTheme="majorHAnsi" w:hAnsiTheme="majorHAnsi"/>
            <w:b/>
            <w:i/>
            <w:w w:val="99"/>
          </w:rPr>
          <w:t>.N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o</w:t>
        </w:r>
        <w:r w:rsidRPr="00C06F4E">
          <w:rPr>
            <w:rFonts w:asciiTheme="majorHAnsi" w:hAnsiTheme="majorHAnsi"/>
            <w:b/>
            <w:i/>
            <w:w w:val="99"/>
          </w:rPr>
          <w:t>th.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Po</w:t>
        </w:r>
        <w:r w:rsidRPr="00C06F4E">
          <w:rPr>
            <w:rFonts w:asciiTheme="majorHAnsi" w:hAnsiTheme="majorHAnsi"/>
            <w:b/>
            <w:i/>
            <w:spacing w:val="-1"/>
            <w:w w:val="99"/>
          </w:rPr>
          <w:t>r</w:t>
        </w:r>
        <w:r w:rsidRPr="00C06F4E">
          <w:rPr>
            <w:rFonts w:asciiTheme="majorHAnsi" w:hAnsiTheme="majorHAnsi"/>
            <w:b/>
            <w:i/>
            <w:w w:val="99"/>
          </w:rPr>
          <w:t>tf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o</w:t>
        </w:r>
        <w:r w:rsidRPr="00C06F4E">
          <w:rPr>
            <w:rFonts w:asciiTheme="majorHAnsi" w:hAnsiTheme="majorHAnsi"/>
            <w:b/>
            <w:i/>
            <w:w w:val="99"/>
          </w:rPr>
          <w:t>li</w:t>
        </w:r>
        <w:r w:rsidRPr="00C06F4E">
          <w:rPr>
            <w:rFonts w:asciiTheme="majorHAnsi" w:hAnsiTheme="majorHAnsi"/>
            <w:b/>
            <w:i/>
            <w:spacing w:val="1"/>
            <w:w w:val="99"/>
          </w:rPr>
          <w:t>o</w:t>
        </w:r>
        <w:r w:rsidRPr="00C06F4E">
          <w:rPr>
            <w:rFonts w:asciiTheme="majorHAnsi" w:hAnsiTheme="majorHAnsi"/>
            <w:b/>
            <w:i/>
            <w:w w:val="99"/>
          </w:rPr>
          <w:t>.c</w:t>
        </w:r>
        <w:r w:rsidRPr="00C06F4E">
          <w:rPr>
            <w:rFonts w:asciiTheme="majorHAnsi" w:hAnsiTheme="majorHAnsi"/>
            <w:b/>
            <w:i/>
            <w:spacing w:val="-1"/>
            <w:w w:val="99"/>
          </w:rPr>
          <w:t>o</w:t>
        </w:r>
        <w:r w:rsidRPr="00C06F4E">
          <w:rPr>
            <w:rFonts w:asciiTheme="majorHAnsi" w:hAnsiTheme="majorHAnsi"/>
            <w:b/>
            <w:i/>
            <w:w w:val="99"/>
          </w:rPr>
          <w:t>m</w:t>
        </w:r>
      </w:hyperlink>
    </w:p>
    <w:p w14:paraId="34A47CE0" w14:textId="77777777" w:rsidR="009F3ADA" w:rsidRPr="00C06F4E" w:rsidRDefault="00A47931">
      <w:pPr>
        <w:spacing w:before="91"/>
        <w:ind w:left="118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</w:rPr>
        <w:t xml:space="preserve">2 </w:t>
      </w:r>
      <w:r w:rsidRPr="00C06F4E">
        <w:rPr>
          <w:rFonts w:asciiTheme="majorHAnsi" w:hAnsiTheme="majorHAnsi"/>
          <w:spacing w:val="-4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x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ie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1"/>
        </w:rPr>
        <w:t>prod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ci</w:t>
      </w:r>
      <w:r w:rsidRPr="00C06F4E">
        <w:rPr>
          <w:rFonts w:asciiTheme="majorHAnsi" w:hAnsiTheme="majorHAnsi"/>
          <w:spacing w:val="-1"/>
        </w:rPr>
        <w:t>ng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ire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ng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iting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3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ical</w:t>
      </w:r>
      <w:r w:rsidRPr="00C06F4E">
        <w:rPr>
          <w:rFonts w:asciiTheme="majorHAnsi" w:hAnsiTheme="majorHAnsi"/>
          <w:spacing w:val="3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  <w:spacing w:val="1"/>
        </w:rPr>
        <w:t>do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</w:rPr>
        <w:t>s</w:t>
      </w:r>
    </w:p>
    <w:p w14:paraId="25575EF0" w14:textId="77777777" w:rsidR="009F3ADA" w:rsidRPr="00C06F4E" w:rsidRDefault="00A47931">
      <w:pPr>
        <w:ind w:left="118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leted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i/>
        </w:rPr>
        <w:t>Atl</w:t>
      </w:r>
      <w:r w:rsidRPr="00C06F4E">
        <w:rPr>
          <w:rFonts w:asciiTheme="majorHAnsi" w:hAnsiTheme="majorHAnsi"/>
          <w:i/>
          <w:spacing w:val="1"/>
        </w:rPr>
        <w:t>an</w:t>
      </w:r>
      <w:r w:rsidRPr="00C06F4E">
        <w:rPr>
          <w:rFonts w:asciiTheme="majorHAnsi" w:hAnsiTheme="majorHAnsi"/>
          <w:i/>
        </w:rPr>
        <w:t>tis</w:t>
      </w:r>
      <w:r w:rsidRPr="00C06F4E">
        <w:rPr>
          <w:rFonts w:asciiTheme="majorHAnsi" w:hAnsiTheme="majorHAnsi"/>
          <w:i/>
          <w:spacing w:val="-4"/>
        </w:rPr>
        <w:t xml:space="preserve"> </w:t>
      </w:r>
      <w:r w:rsidRPr="00C06F4E">
        <w:rPr>
          <w:rFonts w:asciiTheme="majorHAnsi" w:hAnsiTheme="majorHAnsi"/>
          <w:i/>
        </w:rPr>
        <w:t>D</w:t>
      </w:r>
      <w:r w:rsidRPr="00C06F4E">
        <w:rPr>
          <w:rFonts w:asciiTheme="majorHAnsi" w:hAnsiTheme="majorHAnsi"/>
          <w:i/>
          <w:spacing w:val="1"/>
        </w:rPr>
        <w:t>ua</w:t>
      </w:r>
      <w:r w:rsidRPr="00C06F4E">
        <w:rPr>
          <w:rFonts w:asciiTheme="majorHAnsi" w:hAnsiTheme="majorHAnsi"/>
          <w:i/>
        </w:rPr>
        <w:t>l</w:t>
      </w:r>
      <w:r w:rsidRPr="00C06F4E">
        <w:rPr>
          <w:rFonts w:asciiTheme="majorHAnsi" w:hAnsiTheme="majorHAnsi"/>
          <w:i/>
          <w:spacing w:val="-4"/>
        </w:rPr>
        <w:t xml:space="preserve"> </w:t>
      </w:r>
      <w:r w:rsidRPr="00C06F4E">
        <w:rPr>
          <w:rFonts w:asciiTheme="majorHAnsi" w:hAnsiTheme="majorHAnsi"/>
          <w:i/>
        </w:rPr>
        <w:t>De</w:t>
      </w:r>
      <w:r w:rsidRPr="00C06F4E">
        <w:rPr>
          <w:rFonts w:asciiTheme="majorHAnsi" w:hAnsiTheme="majorHAnsi"/>
          <w:i/>
          <w:spacing w:val="1"/>
        </w:rPr>
        <w:t>g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</w:rPr>
        <w:t>ee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  <w:spacing w:val="1"/>
        </w:rPr>
        <w:t>S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ud</w:t>
      </w:r>
      <w:r w:rsidRPr="00C06F4E">
        <w:rPr>
          <w:rFonts w:asciiTheme="majorHAnsi" w:hAnsiTheme="majorHAnsi"/>
          <w:i/>
        </w:rPr>
        <w:t>y</w:t>
      </w:r>
      <w:r w:rsidRPr="00C06F4E">
        <w:rPr>
          <w:rFonts w:asciiTheme="majorHAnsi" w:hAnsiTheme="majorHAnsi"/>
          <w:i/>
          <w:spacing w:val="-3"/>
        </w:rPr>
        <w:t xml:space="preserve"> </w:t>
      </w:r>
      <w:r w:rsidRPr="00C06F4E">
        <w:rPr>
          <w:rFonts w:asciiTheme="majorHAnsi" w:hAnsiTheme="majorHAnsi"/>
          <w:i/>
        </w:rPr>
        <w:t>A</w:t>
      </w:r>
      <w:r w:rsidRPr="00C06F4E">
        <w:rPr>
          <w:rFonts w:asciiTheme="majorHAnsi" w:hAnsiTheme="majorHAnsi"/>
          <w:i/>
          <w:spacing w:val="1"/>
        </w:rPr>
        <w:t>b</w:t>
      </w:r>
      <w:r w:rsidRPr="00C06F4E">
        <w:rPr>
          <w:rFonts w:asciiTheme="majorHAnsi" w:hAnsiTheme="majorHAnsi"/>
          <w:i/>
          <w:spacing w:val="-1"/>
        </w:rPr>
        <w:t>ro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</w:rPr>
        <w:t>d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</w:rPr>
        <w:t>P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  <w:spacing w:val="1"/>
        </w:rPr>
        <w:t>og</w:t>
      </w:r>
      <w:r w:rsidRPr="00C06F4E">
        <w:rPr>
          <w:rFonts w:asciiTheme="majorHAnsi" w:hAnsiTheme="majorHAnsi"/>
          <w:i/>
          <w:spacing w:val="-1"/>
        </w:rPr>
        <w:t>ra</w:t>
      </w:r>
      <w:r w:rsidRPr="00C06F4E">
        <w:rPr>
          <w:rFonts w:asciiTheme="majorHAnsi" w:hAnsiTheme="majorHAnsi"/>
          <w:i/>
        </w:rPr>
        <w:t>m</w:t>
      </w:r>
      <w:r w:rsidRPr="00C06F4E">
        <w:rPr>
          <w:rFonts w:asciiTheme="majorHAnsi" w:hAnsiTheme="majorHAnsi"/>
          <w:i/>
          <w:spacing w:val="-1"/>
        </w:rPr>
        <w:t xml:space="preserve"> </w:t>
      </w:r>
      <w:r w:rsidRPr="00C06F4E">
        <w:rPr>
          <w:rFonts w:asciiTheme="majorHAnsi" w:hAnsiTheme="majorHAnsi"/>
        </w:rPr>
        <w:t>in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Fr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en</w:t>
      </w:r>
    </w:p>
    <w:p w14:paraId="23E1F48E" w14:textId="77777777" w:rsidR="009F3ADA" w:rsidRPr="00C06F4E" w:rsidRDefault="00A47931">
      <w:pPr>
        <w:ind w:left="118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8</w:t>
      </w:r>
      <w:r w:rsidRPr="00C06F4E">
        <w:rPr>
          <w:rFonts w:asciiTheme="majorHAnsi" w:hAnsiTheme="majorHAnsi"/>
          <w:spacing w:val="3"/>
        </w:rPr>
        <w:t xml:space="preserve"> </w:t>
      </w:r>
      <w:r w:rsidRPr="00C06F4E">
        <w:rPr>
          <w:rFonts w:asciiTheme="majorHAnsi" w:hAnsiTheme="majorHAnsi"/>
          <w:spacing w:val="-4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1"/>
        </w:rPr>
        <w:t>x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ie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in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mm</w:t>
      </w:r>
      <w:r w:rsidRPr="00C06F4E">
        <w:rPr>
          <w:rFonts w:asciiTheme="majorHAnsi" w:hAnsiTheme="majorHAnsi"/>
          <w:spacing w:val="1"/>
        </w:rPr>
        <w:t>un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ice,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44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1"/>
        </w:rPr>
        <w:t>dr</w:t>
      </w:r>
      <w:r w:rsidRPr="00C06F4E">
        <w:rPr>
          <w:rFonts w:asciiTheme="majorHAnsi" w:hAnsiTheme="majorHAnsi"/>
        </w:rPr>
        <w:t>ais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ng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3"/>
        </w:rPr>
        <w:t>ac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la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g</w:t>
      </w:r>
    </w:p>
    <w:p w14:paraId="2E6FBD7C" w14:textId="77777777" w:rsidR="009F3ADA" w:rsidRPr="00C06F4E" w:rsidRDefault="00A47931">
      <w:pPr>
        <w:spacing w:line="220" w:lineRule="exact"/>
        <w:ind w:left="1187"/>
        <w:rPr>
          <w:rFonts w:asciiTheme="majorHAnsi" w:hAnsiTheme="majorHAnsi"/>
        </w:rPr>
      </w:pPr>
      <w:r w:rsidRPr="00C06F4E">
        <w:rPr>
          <w:rFonts w:asciiTheme="majorHAnsi" w:hAnsiTheme="majorHAnsi"/>
          <w:position w:val="-1"/>
        </w:rPr>
        <w:t xml:space="preserve">    </w:t>
      </w:r>
      <w:r w:rsidRPr="00C06F4E">
        <w:rPr>
          <w:rFonts w:asciiTheme="majorHAnsi" w:hAnsiTheme="majorHAnsi"/>
          <w:spacing w:val="18"/>
          <w:position w:val="-1"/>
        </w:rPr>
        <w:t xml:space="preserve"> </w:t>
      </w:r>
      <w:r w:rsidRPr="00C06F4E">
        <w:rPr>
          <w:rFonts w:asciiTheme="majorHAnsi" w:hAnsiTheme="majorHAnsi"/>
          <w:spacing w:val="2"/>
          <w:position w:val="-1"/>
        </w:rPr>
        <w:t>P</w:t>
      </w:r>
      <w:r w:rsidRPr="00C06F4E">
        <w:rPr>
          <w:rFonts w:asciiTheme="majorHAnsi" w:hAnsiTheme="majorHAnsi"/>
          <w:spacing w:val="1"/>
          <w:position w:val="-1"/>
        </w:rPr>
        <w:t>ro</w:t>
      </w:r>
      <w:r w:rsidRPr="00C06F4E">
        <w:rPr>
          <w:rFonts w:asciiTheme="majorHAnsi" w:hAnsiTheme="majorHAnsi"/>
          <w:spacing w:val="-1"/>
          <w:position w:val="-1"/>
        </w:rPr>
        <w:t>v</w:t>
      </w:r>
      <w:r w:rsidRPr="00C06F4E">
        <w:rPr>
          <w:rFonts w:asciiTheme="majorHAnsi" w:hAnsiTheme="majorHAnsi"/>
          <w:position w:val="-1"/>
        </w:rPr>
        <w:t>en</w:t>
      </w:r>
      <w:r w:rsidRPr="00C06F4E">
        <w:rPr>
          <w:rFonts w:asciiTheme="majorHAnsi" w:hAnsiTheme="majorHAnsi"/>
          <w:spacing w:val="-7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sk</w:t>
      </w:r>
      <w:r w:rsidRPr="00C06F4E">
        <w:rPr>
          <w:rFonts w:asciiTheme="majorHAnsi" w:hAnsiTheme="majorHAnsi"/>
          <w:position w:val="-1"/>
        </w:rPr>
        <w:t>i</w:t>
      </w:r>
      <w:r w:rsidRPr="00C06F4E">
        <w:rPr>
          <w:rFonts w:asciiTheme="majorHAnsi" w:hAnsiTheme="majorHAnsi"/>
          <w:spacing w:val="2"/>
          <w:position w:val="-1"/>
        </w:rPr>
        <w:t>l</w:t>
      </w:r>
      <w:r w:rsidRPr="00C06F4E">
        <w:rPr>
          <w:rFonts w:asciiTheme="majorHAnsi" w:hAnsiTheme="majorHAnsi"/>
          <w:position w:val="-1"/>
        </w:rPr>
        <w:t>ls</w:t>
      </w:r>
      <w:r w:rsidRPr="00C06F4E">
        <w:rPr>
          <w:rFonts w:asciiTheme="majorHAnsi" w:hAnsiTheme="majorHAnsi"/>
          <w:spacing w:val="-5"/>
          <w:position w:val="-1"/>
        </w:rPr>
        <w:t xml:space="preserve"> 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position w:val="-1"/>
        </w:rPr>
        <w:t>n</w:t>
      </w:r>
      <w:r w:rsidRPr="00C06F4E">
        <w:rPr>
          <w:rFonts w:asciiTheme="majorHAnsi" w:hAnsiTheme="majorHAnsi"/>
          <w:spacing w:val="-3"/>
          <w:position w:val="-1"/>
        </w:rPr>
        <w:t xml:space="preserve"> </w:t>
      </w:r>
      <w:r w:rsidRPr="00C06F4E">
        <w:rPr>
          <w:rFonts w:asciiTheme="majorHAnsi" w:hAnsiTheme="majorHAnsi"/>
          <w:spacing w:val="1"/>
          <w:position w:val="-1"/>
        </w:rPr>
        <w:t>or</w:t>
      </w:r>
      <w:r w:rsidRPr="00C06F4E">
        <w:rPr>
          <w:rFonts w:asciiTheme="majorHAnsi" w:hAnsiTheme="majorHAnsi"/>
          <w:spacing w:val="-1"/>
          <w:position w:val="-1"/>
        </w:rPr>
        <w:t>g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-1"/>
          <w:position w:val="-1"/>
        </w:rPr>
        <w:t>n</w:t>
      </w:r>
      <w:r w:rsidRPr="00C06F4E">
        <w:rPr>
          <w:rFonts w:asciiTheme="majorHAnsi" w:hAnsiTheme="majorHAnsi"/>
          <w:position w:val="-1"/>
        </w:rPr>
        <w:t>iz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spacing w:val="1"/>
          <w:position w:val="-1"/>
        </w:rPr>
        <w:t>n</w:t>
      </w:r>
      <w:r w:rsidRPr="00C06F4E">
        <w:rPr>
          <w:rFonts w:asciiTheme="majorHAnsi" w:hAnsiTheme="majorHAnsi"/>
          <w:spacing w:val="-1"/>
          <w:position w:val="-1"/>
        </w:rPr>
        <w:t>g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8"/>
          <w:position w:val="-1"/>
        </w:rPr>
        <w:t xml:space="preserve"> 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spacing w:val="3"/>
          <w:position w:val="-1"/>
        </w:rPr>
        <w:t>p</w:t>
      </w:r>
      <w:r w:rsidRPr="00C06F4E">
        <w:rPr>
          <w:rFonts w:asciiTheme="majorHAnsi" w:hAnsiTheme="majorHAnsi"/>
          <w:position w:val="-1"/>
        </w:rPr>
        <w:t>l</w:t>
      </w:r>
      <w:r w:rsidRPr="00C06F4E">
        <w:rPr>
          <w:rFonts w:asciiTheme="majorHAnsi" w:hAnsiTheme="majorHAnsi"/>
          <w:spacing w:val="2"/>
          <w:position w:val="-1"/>
        </w:rPr>
        <w:t>e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spacing w:val="3"/>
          <w:position w:val="-1"/>
        </w:rPr>
        <w:t>e</w:t>
      </w:r>
      <w:r w:rsidRPr="00C06F4E">
        <w:rPr>
          <w:rFonts w:asciiTheme="majorHAnsi" w:hAnsiTheme="majorHAnsi"/>
          <w:spacing w:val="-1"/>
          <w:position w:val="-1"/>
        </w:rPr>
        <w:t>n</w:t>
      </w:r>
      <w:r w:rsidRPr="00C06F4E">
        <w:rPr>
          <w:rFonts w:asciiTheme="majorHAnsi" w:hAnsiTheme="majorHAnsi"/>
          <w:position w:val="-1"/>
        </w:rPr>
        <w:t>t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spacing w:val="1"/>
          <w:position w:val="-1"/>
        </w:rPr>
        <w:t>n</w:t>
      </w:r>
      <w:r w:rsidRPr="00C06F4E">
        <w:rPr>
          <w:rFonts w:asciiTheme="majorHAnsi" w:hAnsiTheme="majorHAnsi"/>
          <w:spacing w:val="-1"/>
          <w:position w:val="-1"/>
        </w:rPr>
        <w:t>g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11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a</w:t>
      </w:r>
      <w:r w:rsidRPr="00C06F4E">
        <w:rPr>
          <w:rFonts w:asciiTheme="majorHAnsi" w:hAnsiTheme="majorHAnsi"/>
          <w:spacing w:val="-1"/>
          <w:position w:val="-1"/>
        </w:rPr>
        <w:t>n</w:t>
      </w:r>
      <w:r w:rsidRPr="00C06F4E">
        <w:rPr>
          <w:rFonts w:asciiTheme="majorHAnsi" w:hAnsiTheme="majorHAnsi"/>
          <w:position w:val="-1"/>
        </w:rPr>
        <w:t>d</w:t>
      </w:r>
      <w:r w:rsidRPr="00C06F4E">
        <w:rPr>
          <w:rFonts w:asciiTheme="majorHAnsi" w:hAnsiTheme="majorHAnsi"/>
          <w:spacing w:val="1"/>
          <w:position w:val="-1"/>
        </w:rPr>
        <w:t xml:space="preserve"> </w:t>
      </w:r>
      <w:r w:rsidRPr="00C06F4E">
        <w:rPr>
          <w:rFonts w:asciiTheme="majorHAnsi" w:hAnsiTheme="majorHAnsi"/>
          <w:spacing w:val="-5"/>
          <w:position w:val="-1"/>
        </w:rPr>
        <w:t>w</w:t>
      </w:r>
      <w:r w:rsidRPr="00C06F4E">
        <w:rPr>
          <w:rFonts w:asciiTheme="majorHAnsi" w:hAnsiTheme="majorHAnsi"/>
          <w:spacing w:val="1"/>
          <w:position w:val="-1"/>
        </w:rPr>
        <w:t>o</w:t>
      </w:r>
      <w:r w:rsidRPr="00C06F4E">
        <w:rPr>
          <w:rFonts w:asciiTheme="majorHAnsi" w:hAnsiTheme="majorHAnsi"/>
          <w:spacing w:val="3"/>
          <w:position w:val="-1"/>
        </w:rPr>
        <w:t>r</w:t>
      </w:r>
      <w:r w:rsidRPr="00C06F4E">
        <w:rPr>
          <w:rFonts w:asciiTheme="majorHAnsi" w:hAnsiTheme="majorHAnsi"/>
          <w:spacing w:val="-1"/>
          <w:position w:val="-1"/>
        </w:rPr>
        <w:t>k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n</w:t>
      </w:r>
      <w:r w:rsidRPr="00C06F4E">
        <w:rPr>
          <w:rFonts w:asciiTheme="majorHAnsi" w:hAnsiTheme="majorHAnsi"/>
          <w:position w:val="-1"/>
        </w:rPr>
        <w:t>g</w:t>
      </w:r>
      <w:r w:rsidRPr="00C06F4E">
        <w:rPr>
          <w:rFonts w:asciiTheme="majorHAnsi" w:hAnsiTheme="majorHAnsi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spacing w:val="-2"/>
          <w:position w:val="-1"/>
        </w:rPr>
        <w:t>w</w:t>
      </w:r>
      <w:r w:rsidRPr="00C06F4E">
        <w:rPr>
          <w:rFonts w:asciiTheme="majorHAnsi" w:hAnsiTheme="majorHAnsi"/>
          <w:spacing w:val="4"/>
          <w:position w:val="-1"/>
        </w:rPr>
        <w:t>i</w:t>
      </w:r>
      <w:r w:rsidRPr="00C06F4E">
        <w:rPr>
          <w:rFonts w:asciiTheme="majorHAnsi" w:hAnsiTheme="majorHAnsi"/>
          <w:position w:val="-1"/>
        </w:rPr>
        <w:t>th</w:t>
      </w:r>
      <w:r w:rsidRPr="00C06F4E">
        <w:rPr>
          <w:rFonts w:asciiTheme="majorHAnsi" w:hAnsiTheme="majorHAnsi"/>
          <w:spacing w:val="-5"/>
          <w:position w:val="-1"/>
        </w:rPr>
        <w:t xml:space="preserve"> </w:t>
      </w:r>
      <w:r w:rsidRPr="00C06F4E">
        <w:rPr>
          <w:rFonts w:asciiTheme="majorHAnsi" w:hAnsiTheme="majorHAnsi"/>
          <w:spacing w:val="1"/>
          <w:position w:val="-1"/>
        </w:rPr>
        <w:t>d</w:t>
      </w:r>
      <w:r w:rsidRPr="00C06F4E">
        <w:rPr>
          <w:rFonts w:asciiTheme="majorHAnsi" w:hAnsiTheme="majorHAnsi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v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spacing w:val="-1"/>
          <w:position w:val="-1"/>
        </w:rPr>
        <w:t>s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-5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te</w:t>
      </w:r>
      <w:r w:rsidRPr="00C06F4E">
        <w:rPr>
          <w:rFonts w:asciiTheme="majorHAnsi" w:hAnsiTheme="majorHAnsi"/>
          <w:spacing w:val="3"/>
          <w:position w:val="-1"/>
        </w:rPr>
        <w:t>a</w:t>
      </w:r>
      <w:r w:rsidRPr="00C06F4E">
        <w:rPr>
          <w:rFonts w:asciiTheme="majorHAnsi" w:hAnsiTheme="majorHAnsi"/>
          <w:position w:val="-1"/>
        </w:rPr>
        <w:t>m</w:t>
      </w:r>
      <w:r w:rsidRPr="00C06F4E">
        <w:rPr>
          <w:rFonts w:asciiTheme="majorHAnsi" w:hAnsiTheme="majorHAnsi"/>
          <w:spacing w:val="-3"/>
          <w:position w:val="-1"/>
        </w:rPr>
        <w:t xml:space="preserve"> </w:t>
      </w:r>
      <w:r w:rsidRPr="00C06F4E">
        <w:rPr>
          <w:rFonts w:asciiTheme="majorHAnsi" w:hAnsiTheme="majorHAnsi"/>
          <w:spacing w:val="-1"/>
          <w:position w:val="-1"/>
        </w:rPr>
        <w:t>m</w:t>
      </w:r>
      <w:r w:rsidRPr="00C06F4E">
        <w:rPr>
          <w:rFonts w:asciiTheme="majorHAnsi" w:hAnsiTheme="majorHAnsi"/>
          <w:spacing w:val="3"/>
          <w:position w:val="-1"/>
        </w:rPr>
        <w:t>e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spacing w:val="1"/>
          <w:position w:val="-1"/>
        </w:rPr>
        <w:t>b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position w:val="-1"/>
        </w:rPr>
        <w:t>s</w:t>
      </w:r>
    </w:p>
    <w:p w14:paraId="0FC505FB" w14:textId="77777777" w:rsidR="009F3ADA" w:rsidRPr="00C06F4E" w:rsidRDefault="009F3ADA">
      <w:pPr>
        <w:spacing w:before="4" w:line="20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1483300C" w14:textId="77777777" w:rsidR="009F3ADA" w:rsidRPr="00C06F4E" w:rsidRDefault="00A47931">
      <w:pPr>
        <w:spacing w:before="33"/>
        <w:ind w:left="106" w:right="-50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DUC</w:t>
      </w:r>
      <w:r w:rsidRPr="00C06F4E">
        <w:rPr>
          <w:rFonts w:asciiTheme="majorHAnsi" w:hAnsiTheme="majorHAnsi"/>
          <w:b/>
          <w:spacing w:val="3"/>
        </w:rPr>
        <w:t>A</w:t>
      </w:r>
      <w:r w:rsidRPr="00C06F4E">
        <w:rPr>
          <w:rFonts w:asciiTheme="majorHAnsi" w:hAnsiTheme="majorHAnsi"/>
          <w:b/>
          <w:spacing w:val="-1"/>
        </w:rPr>
        <w:t>TI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N</w:t>
      </w:r>
    </w:p>
    <w:p w14:paraId="07D7093D" w14:textId="77777777" w:rsidR="009F3ADA" w:rsidRPr="00C06F4E" w:rsidRDefault="00A47931">
      <w:pPr>
        <w:spacing w:before="19"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5F8A2A92" w14:textId="77777777" w:rsidR="009F3ADA" w:rsidRPr="00C06F4E" w:rsidRDefault="00A47931">
      <w:pPr>
        <w:rPr>
          <w:rFonts w:asciiTheme="majorHAnsi" w:hAnsiTheme="majorHAnsi"/>
        </w:rPr>
      </w:pP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tl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al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ee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3"/>
        </w:rPr>
        <w:t>d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  <w:spacing w:val="1"/>
        </w:rPr>
        <w:t>bro</w:t>
      </w:r>
      <w:r w:rsidRPr="00C06F4E">
        <w:rPr>
          <w:rFonts w:asciiTheme="majorHAnsi" w:hAnsiTheme="majorHAnsi"/>
        </w:rPr>
        <w:t>ad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-1"/>
        </w:rPr>
        <w:t>un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9</w:t>
      </w:r>
    </w:p>
    <w:p w14:paraId="529012D5" w14:textId="77777777" w:rsidR="009F3ADA" w:rsidRPr="00C06F4E" w:rsidRDefault="00A47931">
      <w:pPr>
        <w:ind w:left="271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1"/>
        </w:rPr>
        <w:t>B</w:t>
      </w:r>
      <w:r w:rsidRPr="00C06F4E">
        <w:rPr>
          <w:rFonts w:asciiTheme="majorHAnsi" w:hAnsiTheme="majorHAnsi"/>
          <w:b/>
        </w:rPr>
        <w:t>.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</w:rPr>
        <w:t>A.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</w:rPr>
        <w:t>in</w:t>
      </w:r>
      <w:r w:rsidRPr="00C06F4E">
        <w:rPr>
          <w:rFonts w:asciiTheme="majorHAnsi" w:hAnsiTheme="majorHAnsi"/>
          <w:b/>
          <w:spacing w:val="-2"/>
        </w:rPr>
        <w:t xml:space="preserve"> </w:t>
      </w:r>
      <w:r w:rsidRPr="00C06F4E">
        <w:rPr>
          <w:rFonts w:asciiTheme="majorHAnsi" w:hAnsiTheme="majorHAnsi"/>
          <w:b/>
        </w:rPr>
        <w:t>Di</w:t>
      </w:r>
      <w:r w:rsidRPr="00C06F4E">
        <w:rPr>
          <w:rFonts w:asciiTheme="majorHAnsi" w:hAnsiTheme="majorHAnsi"/>
          <w:b/>
          <w:spacing w:val="1"/>
        </w:rPr>
        <w:t>g</w:t>
      </w:r>
      <w:r w:rsidRPr="00C06F4E">
        <w:rPr>
          <w:rFonts w:asciiTheme="majorHAnsi" w:hAnsiTheme="majorHAnsi"/>
          <w:b/>
        </w:rPr>
        <w:t>it</w:t>
      </w:r>
      <w:r w:rsidRPr="00C06F4E">
        <w:rPr>
          <w:rFonts w:asciiTheme="majorHAnsi" w:hAnsiTheme="majorHAnsi"/>
          <w:b/>
          <w:spacing w:val="1"/>
        </w:rPr>
        <w:t>a</w:t>
      </w:r>
      <w:r w:rsidRPr="00C06F4E">
        <w:rPr>
          <w:rFonts w:asciiTheme="majorHAnsi" w:hAnsiTheme="majorHAnsi"/>
          <w:b/>
        </w:rPr>
        <w:t>l</w:t>
      </w:r>
      <w:r w:rsidRPr="00C06F4E">
        <w:rPr>
          <w:rFonts w:asciiTheme="majorHAnsi" w:hAnsiTheme="majorHAnsi"/>
          <w:b/>
          <w:spacing w:val="-6"/>
        </w:rPr>
        <w:t xml:space="preserve"> </w:t>
      </w:r>
      <w:r w:rsidRPr="00C06F4E">
        <w:rPr>
          <w:rFonts w:asciiTheme="majorHAnsi" w:hAnsiTheme="majorHAnsi"/>
          <w:b/>
        </w:rPr>
        <w:t>Cin</w:t>
      </w:r>
      <w:r w:rsidRPr="00C06F4E">
        <w:rPr>
          <w:rFonts w:asciiTheme="majorHAnsi" w:hAnsiTheme="majorHAnsi"/>
          <w:b/>
          <w:spacing w:val="2"/>
        </w:rPr>
        <w:t>e</w:t>
      </w:r>
      <w:r w:rsidRPr="00C06F4E">
        <w:rPr>
          <w:rFonts w:asciiTheme="majorHAnsi" w:hAnsiTheme="majorHAnsi"/>
          <w:b/>
          <w:spacing w:val="-5"/>
        </w:rPr>
        <w:t>m</w:t>
      </w:r>
      <w:r w:rsidRPr="00C06F4E">
        <w:rPr>
          <w:rFonts w:asciiTheme="majorHAnsi" w:hAnsiTheme="majorHAnsi"/>
          <w:b/>
          <w:spacing w:val="4"/>
        </w:rPr>
        <w:t>a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3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4"/>
        </w:rPr>
        <w:t>y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1"/>
        </w:rPr>
        <w:t>h</w:t>
      </w:r>
      <w:r w:rsidRPr="00C06F4E">
        <w:rPr>
          <w:rFonts w:asciiTheme="majorHAnsi" w:hAnsiTheme="majorHAnsi"/>
        </w:rPr>
        <w:t>ica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L</w:t>
      </w:r>
    </w:p>
    <w:p w14:paraId="7C2F4F84" w14:textId="77777777" w:rsidR="009F3ADA" w:rsidRPr="00C06F4E" w:rsidRDefault="00A47931">
      <w:pPr>
        <w:spacing w:line="220" w:lineRule="exact"/>
        <w:ind w:left="271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C06F4E">
        <w:rPr>
          <w:rFonts w:asciiTheme="majorHAnsi" w:hAnsiTheme="majorHAnsi"/>
          <w:b/>
          <w:spacing w:val="1"/>
          <w:position w:val="-1"/>
        </w:rPr>
        <w:t>B</w:t>
      </w:r>
      <w:r w:rsidRPr="00C06F4E">
        <w:rPr>
          <w:rFonts w:asciiTheme="majorHAnsi" w:hAnsiTheme="majorHAnsi"/>
          <w:b/>
          <w:position w:val="-1"/>
        </w:rPr>
        <w:t>.</w:t>
      </w:r>
      <w:r w:rsidRPr="00C06F4E">
        <w:rPr>
          <w:rFonts w:asciiTheme="majorHAnsi" w:hAnsiTheme="majorHAnsi"/>
          <w:b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b/>
          <w:position w:val="-1"/>
        </w:rPr>
        <w:t>A.</w:t>
      </w:r>
      <w:r w:rsidRPr="00C06F4E">
        <w:rPr>
          <w:rFonts w:asciiTheme="majorHAnsi" w:hAnsiTheme="majorHAnsi"/>
          <w:b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b/>
          <w:position w:val="-1"/>
        </w:rPr>
        <w:t>in</w:t>
      </w:r>
      <w:r w:rsidRPr="00C06F4E">
        <w:rPr>
          <w:rFonts w:asciiTheme="majorHAnsi" w:hAnsiTheme="majorHAnsi"/>
          <w:b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b/>
          <w:spacing w:val="1"/>
          <w:position w:val="-1"/>
        </w:rPr>
        <w:t>B</w:t>
      </w:r>
      <w:r w:rsidRPr="00C06F4E">
        <w:rPr>
          <w:rFonts w:asciiTheme="majorHAnsi" w:hAnsiTheme="majorHAnsi"/>
          <w:b/>
          <w:position w:val="-1"/>
        </w:rPr>
        <w:t>u</w:t>
      </w:r>
      <w:r w:rsidRPr="00C06F4E">
        <w:rPr>
          <w:rFonts w:asciiTheme="majorHAnsi" w:hAnsiTheme="majorHAnsi"/>
          <w:b/>
          <w:spacing w:val="-1"/>
          <w:position w:val="-1"/>
        </w:rPr>
        <w:t>s</w:t>
      </w:r>
      <w:r w:rsidRPr="00C06F4E">
        <w:rPr>
          <w:rFonts w:asciiTheme="majorHAnsi" w:hAnsiTheme="majorHAnsi"/>
          <w:b/>
          <w:position w:val="-1"/>
        </w:rPr>
        <w:t>ine</w:t>
      </w:r>
      <w:r w:rsidRPr="00C06F4E">
        <w:rPr>
          <w:rFonts w:asciiTheme="majorHAnsi" w:hAnsiTheme="majorHAnsi"/>
          <w:b/>
          <w:spacing w:val="-1"/>
          <w:position w:val="-1"/>
        </w:rPr>
        <w:t>s</w:t>
      </w:r>
      <w:r w:rsidRPr="00C06F4E">
        <w:rPr>
          <w:rFonts w:asciiTheme="majorHAnsi" w:hAnsiTheme="majorHAnsi"/>
          <w:b/>
          <w:position w:val="-1"/>
        </w:rPr>
        <w:t>s</w:t>
      </w:r>
      <w:r w:rsidRPr="00C06F4E">
        <w:rPr>
          <w:rFonts w:asciiTheme="majorHAnsi" w:hAnsiTheme="majorHAnsi"/>
          <w:b/>
          <w:spacing w:val="-7"/>
          <w:position w:val="-1"/>
        </w:rPr>
        <w:t xml:space="preserve"> </w:t>
      </w:r>
      <w:r w:rsidRPr="00C06F4E">
        <w:rPr>
          <w:rFonts w:asciiTheme="majorHAnsi" w:hAnsiTheme="majorHAnsi"/>
          <w:b/>
          <w:spacing w:val="2"/>
          <w:position w:val="-1"/>
        </w:rPr>
        <w:t>Ad</w:t>
      </w:r>
      <w:r w:rsidRPr="00C06F4E">
        <w:rPr>
          <w:rFonts w:asciiTheme="majorHAnsi" w:hAnsiTheme="majorHAnsi"/>
          <w:b/>
          <w:spacing w:val="-3"/>
          <w:position w:val="-1"/>
        </w:rPr>
        <w:t>m</w:t>
      </w:r>
      <w:r w:rsidRPr="00C06F4E">
        <w:rPr>
          <w:rFonts w:asciiTheme="majorHAnsi" w:hAnsiTheme="majorHAnsi"/>
          <w:b/>
          <w:position w:val="-1"/>
        </w:rPr>
        <w:t>i</w:t>
      </w:r>
      <w:r w:rsidRPr="00C06F4E">
        <w:rPr>
          <w:rFonts w:asciiTheme="majorHAnsi" w:hAnsiTheme="majorHAnsi"/>
          <w:b/>
          <w:spacing w:val="2"/>
          <w:position w:val="-1"/>
        </w:rPr>
        <w:t>n</w:t>
      </w:r>
      <w:r w:rsidRPr="00C06F4E">
        <w:rPr>
          <w:rFonts w:asciiTheme="majorHAnsi" w:hAnsiTheme="majorHAnsi"/>
          <w:b/>
          <w:position w:val="-1"/>
        </w:rPr>
        <w:t>i</w:t>
      </w:r>
      <w:r w:rsidRPr="00C06F4E">
        <w:rPr>
          <w:rFonts w:asciiTheme="majorHAnsi" w:hAnsiTheme="majorHAnsi"/>
          <w:b/>
          <w:spacing w:val="-1"/>
          <w:position w:val="-1"/>
        </w:rPr>
        <w:t>s</w:t>
      </w:r>
      <w:r w:rsidRPr="00C06F4E">
        <w:rPr>
          <w:rFonts w:asciiTheme="majorHAnsi" w:hAnsiTheme="majorHAnsi"/>
          <w:b/>
          <w:spacing w:val="1"/>
          <w:position w:val="-1"/>
        </w:rPr>
        <w:t>t</w:t>
      </w:r>
      <w:r w:rsidRPr="00C06F4E">
        <w:rPr>
          <w:rFonts w:asciiTheme="majorHAnsi" w:hAnsiTheme="majorHAnsi"/>
          <w:b/>
          <w:position w:val="-1"/>
        </w:rPr>
        <w:t>r</w:t>
      </w:r>
      <w:r w:rsidRPr="00C06F4E">
        <w:rPr>
          <w:rFonts w:asciiTheme="majorHAnsi" w:hAnsiTheme="majorHAnsi"/>
          <w:b/>
          <w:spacing w:val="1"/>
          <w:position w:val="-1"/>
        </w:rPr>
        <w:t>at</w:t>
      </w:r>
      <w:r w:rsidRPr="00C06F4E">
        <w:rPr>
          <w:rFonts w:asciiTheme="majorHAnsi" w:hAnsiTheme="majorHAnsi"/>
          <w:b/>
          <w:position w:val="-1"/>
        </w:rPr>
        <w:t>i</w:t>
      </w:r>
      <w:r w:rsidRPr="00C06F4E">
        <w:rPr>
          <w:rFonts w:asciiTheme="majorHAnsi" w:hAnsiTheme="majorHAnsi"/>
          <w:b/>
          <w:spacing w:val="1"/>
          <w:position w:val="-1"/>
        </w:rPr>
        <w:t>o</w:t>
      </w:r>
      <w:r w:rsidRPr="00C06F4E">
        <w:rPr>
          <w:rFonts w:asciiTheme="majorHAnsi" w:hAnsiTheme="majorHAnsi"/>
          <w:b/>
          <w:spacing w:val="3"/>
          <w:position w:val="-1"/>
        </w:rPr>
        <w:t>n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13"/>
          <w:position w:val="-1"/>
        </w:rPr>
        <w:t xml:space="preserve"> </w:t>
      </w:r>
      <w:r w:rsidRPr="00C06F4E">
        <w:rPr>
          <w:rFonts w:asciiTheme="majorHAnsi" w:hAnsiTheme="majorHAnsi"/>
          <w:spacing w:val="-2"/>
          <w:position w:val="-1"/>
        </w:rPr>
        <w:t>L</w:t>
      </w:r>
      <w:r w:rsidRPr="00C06F4E">
        <w:rPr>
          <w:rFonts w:asciiTheme="majorHAnsi" w:hAnsiTheme="majorHAnsi"/>
          <w:position w:val="-1"/>
        </w:rPr>
        <w:t>i</w:t>
      </w:r>
      <w:r w:rsidRPr="00C06F4E">
        <w:rPr>
          <w:rFonts w:asciiTheme="majorHAnsi" w:hAnsiTheme="majorHAnsi"/>
          <w:spacing w:val="1"/>
          <w:position w:val="-1"/>
        </w:rPr>
        <w:t>n</w:t>
      </w:r>
      <w:r w:rsidRPr="00C06F4E">
        <w:rPr>
          <w:rFonts w:asciiTheme="majorHAnsi" w:hAnsiTheme="majorHAnsi"/>
          <w:spacing w:val="-1"/>
          <w:position w:val="-1"/>
        </w:rPr>
        <w:t>k</w:t>
      </w:r>
      <w:r w:rsidRPr="00C06F4E">
        <w:rPr>
          <w:rFonts w:asciiTheme="majorHAnsi" w:hAnsiTheme="majorHAnsi"/>
          <w:spacing w:val="1"/>
          <w:position w:val="-1"/>
        </w:rPr>
        <w:t>op</w:t>
      </w:r>
      <w:r w:rsidRPr="00C06F4E">
        <w:rPr>
          <w:rFonts w:asciiTheme="majorHAnsi" w:hAnsiTheme="majorHAnsi"/>
          <w:position w:val="-1"/>
        </w:rPr>
        <w:t>i</w:t>
      </w:r>
      <w:r w:rsidRPr="00C06F4E">
        <w:rPr>
          <w:rFonts w:asciiTheme="majorHAnsi" w:hAnsiTheme="majorHAnsi"/>
          <w:spacing w:val="1"/>
          <w:position w:val="-1"/>
        </w:rPr>
        <w:t>n</w:t>
      </w:r>
      <w:r w:rsidRPr="00C06F4E">
        <w:rPr>
          <w:rFonts w:asciiTheme="majorHAnsi" w:hAnsiTheme="majorHAnsi"/>
          <w:position w:val="-1"/>
        </w:rPr>
        <w:t>g</w:t>
      </w:r>
      <w:r w:rsidRPr="00C06F4E">
        <w:rPr>
          <w:rFonts w:asciiTheme="majorHAnsi" w:hAnsiTheme="majorHAnsi"/>
          <w:spacing w:val="-9"/>
          <w:position w:val="-1"/>
        </w:rPr>
        <w:t xml:space="preserve"> </w:t>
      </w:r>
      <w:r w:rsidRPr="00C06F4E">
        <w:rPr>
          <w:rFonts w:asciiTheme="majorHAnsi" w:hAnsiTheme="majorHAnsi"/>
          <w:spacing w:val="2"/>
          <w:position w:val="-1"/>
        </w:rPr>
        <w:t>U</w:t>
      </w:r>
      <w:r w:rsidRPr="00C06F4E">
        <w:rPr>
          <w:rFonts w:asciiTheme="majorHAnsi" w:hAnsiTheme="majorHAnsi"/>
          <w:spacing w:val="-1"/>
          <w:position w:val="-1"/>
        </w:rPr>
        <w:t>n</w:t>
      </w:r>
      <w:r w:rsidRPr="00C06F4E">
        <w:rPr>
          <w:rFonts w:asciiTheme="majorHAnsi" w:hAnsiTheme="majorHAnsi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v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3"/>
          <w:position w:val="-1"/>
        </w:rPr>
        <w:t>r</w:t>
      </w:r>
      <w:r w:rsidRPr="00C06F4E">
        <w:rPr>
          <w:rFonts w:asciiTheme="majorHAnsi" w:hAnsiTheme="majorHAnsi"/>
          <w:spacing w:val="-1"/>
          <w:position w:val="-1"/>
        </w:rPr>
        <w:t>s</w:t>
      </w:r>
      <w:r w:rsidRPr="00C06F4E">
        <w:rPr>
          <w:rFonts w:asciiTheme="majorHAnsi" w:hAnsiTheme="majorHAnsi"/>
          <w:position w:val="-1"/>
        </w:rPr>
        <w:t>i</w:t>
      </w:r>
      <w:r w:rsidRPr="00C06F4E">
        <w:rPr>
          <w:rFonts w:asciiTheme="majorHAnsi" w:hAnsiTheme="majorHAnsi"/>
          <w:spacing w:val="2"/>
          <w:position w:val="-1"/>
        </w:rPr>
        <w:t>t</w:t>
      </w:r>
      <w:r w:rsidRPr="00C06F4E">
        <w:rPr>
          <w:rFonts w:asciiTheme="majorHAnsi" w:hAnsiTheme="majorHAnsi"/>
          <w:spacing w:val="-4"/>
          <w:position w:val="-1"/>
        </w:rPr>
        <w:t>y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6"/>
          <w:position w:val="-1"/>
        </w:rPr>
        <w:t xml:space="preserve"> </w:t>
      </w:r>
      <w:r w:rsidRPr="00C06F4E">
        <w:rPr>
          <w:rFonts w:asciiTheme="majorHAnsi" w:hAnsiTheme="majorHAnsi"/>
          <w:spacing w:val="-2"/>
          <w:position w:val="-1"/>
        </w:rPr>
        <w:t>L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nk</w:t>
      </w:r>
      <w:r w:rsidRPr="00C06F4E">
        <w:rPr>
          <w:rFonts w:asciiTheme="majorHAnsi" w:hAnsiTheme="majorHAnsi"/>
          <w:spacing w:val="1"/>
          <w:position w:val="-1"/>
        </w:rPr>
        <w:t>op</w:t>
      </w:r>
      <w:r w:rsidRPr="00C06F4E">
        <w:rPr>
          <w:rFonts w:asciiTheme="majorHAnsi" w:hAnsiTheme="majorHAnsi"/>
          <w:spacing w:val="2"/>
          <w:position w:val="-1"/>
        </w:rPr>
        <w:t>i</w:t>
      </w:r>
      <w:r w:rsidRPr="00C06F4E">
        <w:rPr>
          <w:rFonts w:asciiTheme="majorHAnsi" w:hAnsiTheme="majorHAnsi"/>
          <w:spacing w:val="-1"/>
          <w:position w:val="-1"/>
        </w:rPr>
        <w:t>ng</w:t>
      </w:r>
      <w:r w:rsidRPr="00C06F4E">
        <w:rPr>
          <w:rFonts w:asciiTheme="majorHAnsi" w:hAnsiTheme="majorHAnsi"/>
          <w:position w:val="-1"/>
        </w:rPr>
        <w:t>,</w:t>
      </w:r>
      <w:r w:rsidRPr="00C06F4E">
        <w:rPr>
          <w:rFonts w:asciiTheme="majorHAnsi" w:hAnsiTheme="majorHAnsi"/>
          <w:spacing w:val="-8"/>
          <w:position w:val="-1"/>
        </w:rPr>
        <w:t xml:space="preserve"> </w:t>
      </w:r>
      <w:r w:rsidRPr="00C06F4E">
        <w:rPr>
          <w:rFonts w:asciiTheme="majorHAnsi" w:hAnsiTheme="majorHAnsi"/>
          <w:spacing w:val="2"/>
          <w:position w:val="-1"/>
        </w:rPr>
        <w:t>S</w:t>
      </w:r>
      <w:r w:rsidRPr="00C06F4E">
        <w:rPr>
          <w:rFonts w:asciiTheme="majorHAnsi" w:hAnsiTheme="majorHAnsi"/>
          <w:spacing w:val="-2"/>
          <w:position w:val="-1"/>
        </w:rPr>
        <w:t>w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d</w:t>
      </w:r>
      <w:r w:rsidRPr="00C06F4E">
        <w:rPr>
          <w:rFonts w:asciiTheme="majorHAnsi" w:hAnsiTheme="majorHAnsi"/>
          <w:spacing w:val="3"/>
          <w:position w:val="-1"/>
        </w:rPr>
        <w:t>e</w:t>
      </w:r>
      <w:r w:rsidRPr="00C06F4E">
        <w:rPr>
          <w:rFonts w:asciiTheme="majorHAnsi" w:hAnsiTheme="majorHAnsi"/>
          <w:position w:val="-1"/>
        </w:rPr>
        <w:t>n</w:t>
      </w:r>
    </w:p>
    <w:p w14:paraId="3E0A6880" w14:textId="77777777" w:rsidR="009F3ADA" w:rsidRPr="00C06F4E" w:rsidRDefault="00A47931">
      <w:pPr>
        <w:spacing w:before="4" w:line="20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778740A2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3057BF8E" w14:textId="77777777" w:rsidR="009F3ADA" w:rsidRPr="00C06F4E" w:rsidRDefault="00A47931">
      <w:pPr>
        <w:spacing w:before="33"/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  <w:spacing w:val="1"/>
        </w:rPr>
        <w:t>L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V</w:t>
      </w:r>
      <w:r w:rsidRPr="00C06F4E">
        <w:rPr>
          <w:rFonts w:asciiTheme="majorHAnsi" w:hAnsiTheme="majorHAnsi"/>
          <w:b/>
          <w:spacing w:val="3"/>
        </w:rPr>
        <w:t>A</w:t>
      </w:r>
      <w:r w:rsidRPr="00C06F4E">
        <w:rPr>
          <w:rFonts w:asciiTheme="majorHAnsi" w:hAnsiTheme="majorHAnsi"/>
          <w:b/>
        </w:rPr>
        <w:t>NT</w:t>
      </w:r>
      <w:r w:rsidRPr="00C06F4E">
        <w:rPr>
          <w:rFonts w:asciiTheme="majorHAnsi" w:hAnsiTheme="majorHAnsi"/>
          <w:b/>
          <w:spacing w:val="-9"/>
        </w:rPr>
        <w:t xml:space="preserve"> 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X</w:t>
      </w:r>
      <w:r w:rsidRPr="00C06F4E">
        <w:rPr>
          <w:rFonts w:asciiTheme="majorHAnsi" w:hAnsiTheme="majorHAnsi"/>
          <w:b/>
          <w:spacing w:val="1"/>
        </w:rPr>
        <w:t>P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  <w:spacing w:val="2"/>
        </w:rPr>
        <w:t>R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N</w:t>
      </w:r>
      <w:r w:rsidRPr="00C06F4E">
        <w:rPr>
          <w:rFonts w:asciiTheme="majorHAnsi" w:hAnsiTheme="majorHAnsi"/>
          <w:b/>
          <w:spacing w:val="3"/>
        </w:rPr>
        <w:t>C</w:t>
      </w:r>
      <w:r w:rsidRPr="00C06F4E">
        <w:rPr>
          <w:rFonts w:asciiTheme="majorHAnsi" w:hAnsiTheme="majorHAnsi"/>
          <w:b/>
        </w:rPr>
        <w:t>E</w:t>
      </w:r>
    </w:p>
    <w:p w14:paraId="315C883F" w14:textId="77777777" w:rsidR="009F3ADA" w:rsidRPr="00C06F4E" w:rsidRDefault="009F3ADA">
      <w:pPr>
        <w:spacing w:before="7" w:line="220" w:lineRule="exact"/>
        <w:rPr>
          <w:rFonts w:asciiTheme="majorHAnsi" w:hAnsiTheme="majorHAnsi"/>
        </w:rPr>
      </w:pPr>
    </w:p>
    <w:p w14:paraId="45E3B4AD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Dir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to</w:t>
      </w:r>
      <w:r w:rsidRPr="00C06F4E">
        <w:rPr>
          <w:rFonts w:asciiTheme="majorHAnsi" w:hAnsiTheme="majorHAnsi"/>
          <w:b/>
        </w:rPr>
        <w:t>r/</w:t>
      </w:r>
      <w:r w:rsidRPr="00C06F4E">
        <w:rPr>
          <w:rFonts w:asciiTheme="majorHAnsi" w:hAnsiTheme="majorHAnsi"/>
          <w:b/>
          <w:spacing w:val="1"/>
        </w:rPr>
        <w:t>P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er</w:t>
      </w:r>
      <w:r w:rsidRPr="00C06F4E">
        <w:rPr>
          <w:rFonts w:asciiTheme="majorHAnsi" w:hAnsiTheme="majorHAnsi"/>
        </w:rPr>
        <w:t>:</w:t>
      </w:r>
      <w:r w:rsidRPr="00C06F4E">
        <w:rPr>
          <w:rFonts w:asciiTheme="majorHAnsi" w:hAnsiTheme="majorHAnsi"/>
          <w:spacing w:val="-16"/>
        </w:rPr>
        <w:t xml:space="preserve"> </w:t>
      </w:r>
      <w:r w:rsidRPr="00C06F4E">
        <w:rPr>
          <w:rFonts w:asciiTheme="majorHAnsi" w:hAnsiTheme="majorHAnsi"/>
          <w:i/>
        </w:rPr>
        <w:t>Atl</w:t>
      </w:r>
      <w:r w:rsidRPr="00C06F4E">
        <w:rPr>
          <w:rFonts w:asciiTheme="majorHAnsi" w:hAnsiTheme="majorHAnsi"/>
          <w:i/>
          <w:spacing w:val="1"/>
        </w:rPr>
        <w:t>an</w:t>
      </w:r>
      <w:r w:rsidRPr="00C06F4E">
        <w:rPr>
          <w:rFonts w:asciiTheme="majorHAnsi" w:hAnsiTheme="majorHAnsi"/>
          <w:i/>
        </w:rPr>
        <w:t>tis</w:t>
      </w:r>
      <w:r w:rsidRPr="00C06F4E">
        <w:rPr>
          <w:rFonts w:asciiTheme="majorHAnsi" w:hAnsiTheme="majorHAnsi"/>
          <w:i/>
          <w:spacing w:val="-7"/>
        </w:rPr>
        <w:t xml:space="preserve"> </w:t>
      </w:r>
      <w:r w:rsidRPr="00C06F4E">
        <w:rPr>
          <w:rFonts w:asciiTheme="majorHAnsi" w:hAnsiTheme="majorHAnsi"/>
          <w:i/>
        </w:rPr>
        <w:t>D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c</w:t>
      </w:r>
      <w:r w:rsidRPr="00C06F4E">
        <w:rPr>
          <w:rFonts w:asciiTheme="majorHAnsi" w:hAnsiTheme="majorHAnsi"/>
          <w:i/>
          <w:spacing w:val="1"/>
        </w:rPr>
        <w:t>u</w:t>
      </w:r>
      <w:r w:rsidRPr="00C06F4E">
        <w:rPr>
          <w:rFonts w:asciiTheme="majorHAnsi" w:hAnsiTheme="majorHAnsi"/>
          <w:i/>
        </w:rPr>
        <w:t>me</w:t>
      </w:r>
      <w:r w:rsidRPr="00C06F4E">
        <w:rPr>
          <w:rFonts w:asciiTheme="majorHAnsi" w:hAnsiTheme="majorHAnsi"/>
          <w:i/>
          <w:spacing w:val="2"/>
        </w:rPr>
        <w:t>n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</w:rPr>
        <w:t>y,</w:t>
      </w:r>
      <w:r w:rsidRPr="00C06F4E">
        <w:rPr>
          <w:rFonts w:asciiTheme="majorHAnsi" w:hAnsiTheme="majorHAnsi"/>
          <w:i/>
          <w:spacing w:val="48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nu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4"/>
        </w:rPr>
        <w:t>9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ese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</w:p>
    <w:p w14:paraId="4B9717E1" w14:textId="77777777" w:rsidR="009F3ADA" w:rsidRPr="00C06F4E" w:rsidRDefault="00A47931">
      <w:pPr>
        <w:tabs>
          <w:tab w:val="left" w:pos="2260"/>
        </w:tabs>
        <w:ind w:left="2267" w:right="858" w:hanging="360"/>
        <w:rPr>
          <w:rFonts w:asciiTheme="majorHAnsi" w:hAnsiTheme="majorHAnsi"/>
        </w:rPr>
      </w:pPr>
      <w:r w:rsidRPr="00C06F4E">
        <w:rPr>
          <w:rFonts w:asciiTheme="majorHAnsi" w:hAnsiTheme="majorHAnsi"/>
          <w:spacing w:val="-199"/>
        </w:rPr>
        <w:t xml:space="preserve"> </w:t>
      </w:r>
      <w:r w:rsidRPr="00C06F4E">
        <w:rPr>
          <w:rFonts w:asciiTheme="majorHAnsi" w:hAnsiTheme="majorHAnsi"/>
        </w:rPr>
        <w:tab/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ire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1"/>
        </w:rPr>
        <w:t>do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3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Atla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tis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3"/>
        </w:rPr>
        <w:t>d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ad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Pr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am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pr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 xml:space="preserve">al 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ee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pro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s t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  <w:spacing w:val="1"/>
        </w:rPr>
        <w:t>rou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ili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iti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bro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.</w:t>
      </w:r>
    </w:p>
    <w:p w14:paraId="7E7BF411" w14:textId="77777777" w:rsidR="009F3ADA" w:rsidRPr="00C06F4E" w:rsidRDefault="00A47931">
      <w:pPr>
        <w:tabs>
          <w:tab w:val="left" w:pos="2260"/>
        </w:tabs>
        <w:spacing w:before="4" w:line="220" w:lineRule="exact"/>
        <w:ind w:left="2267" w:right="724" w:hanging="360"/>
        <w:rPr>
          <w:rFonts w:asciiTheme="majorHAnsi" w:hAnsiTheme="majorHAnsi"/>
        </w:rPr>
      </w:pPr>
      <w:r w:rsidRPr="00C06F4E">
        <w:rPr>
          <w:rFonts w:asciiTheme="majorHAnsi" w:hAnsiTheme="majorHAnsi"/>
          <w:spacing w:val="-199"/>
        </w:rPr>
        <w:t xml:space="preserve"> </w:t>
      </w:r>
      <w:r w:rsidRPr="00C06F4E">
        <w:rPr>
          <w:rFonts w:asciiTheme="majorHAnsi" w:hAnsiTheme="majorHAnsi"/>
        </w:rPr>
        <w:tab/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el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Fr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5"/>
        </w:rPr>
        <w:t>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oo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ate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ct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</w:rPr>
        <w:t>th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2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eside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Di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or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.</w:t>
      </w:r>
    </w:p>
    <w:p w14:paraId="744F2E81" w14:textId="77777777" w:rsidR="009F3ADA" w:rsidRPr="00C06F4E" w:rsidRDefault="009F3ADA">
      <w:pPr>
        <w:spacing w:before="8" w:line="220" w:lineRule="exact"/>
        <w:rPr>
          <w:rFonts w:asciiTheme="majorHAnsi" w:hAnsiTheme="majorHAnsi"/>
        </w:rPr>
      </w:pPr>
    </w:p>
    <w:p w14:paraId="1CB7EE4C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o-</w:t>
      </w:r>
      <w:r w:rsidRPr="00C06F4E">
        <w:rPr>
          <w:rFonts w:asciiTheme="majorHAnsi" w:hAnsiTheme="majorHAnsi"/>
          <w:b/>
        </w:rPr>
        <w:t>Pr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r/C</w:t>
      </w:r>
      <w:r w:rsidRPr="00C06F4E">
        <w:rPr>
          <w:rFonts w:asciiTheme="majorHAnsi" w:hAnsiTheme="majorHAnsi"/>
          <w:b/>
          <w:spacing w:val="4"/>
        </w:rPr>
        <w:t>a</w:t>
      </w:r>
      <w:r w:rsidRPr="00C06F4E">
        <w:rPr>
          <w:rFonts w:asciiTheme="majorHAnsi" w:hAnsiTheme="majorHAnsi"/>
          <w:b/>
          <w:spacing w:val="-5"/>
        </w:rPr>
        <w:t>m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r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18"/>
        </w:rPr>
        <w:t xml:space="preserve"> 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per</w:t>
      </w:r>
      <w:r w:rsidRPr="00C06F4E">
        <w:rPr>
          <w:rFonts w:asciiTheme="majorHAnsi" w:hAnsiTheme="majorHAnsi"/>
          <w:b/>
          <w:spacing w:val="4"/>
        </w:rPr>
        <w:t>a</w:t>
      </w:r>
      <w:r w:rsidRPr="00C06F4E">
        <w:rPr>
          <w:rFonts w:asciiTheme="majorHAnsi" w:hAnsiTheme="majorHAnsi"/>
          <w:b/>
          <w:spacing w:val="1"/>
        </w:rPr>
        <w:t>to</w:t>
      </w:r>
      <w:r w:rsidRPr="00C06F4E">
        <w:rPr>
          <w:rFonts w:asciiTheme="majorHAnsi" w:hAnsiTheme="majorHAnsi"/>
          <w:b/>
          <w:spacing w:val="3"/>
        </w:rPr>
        <w:t>r</w:t>
      </w:r>
      <w:r w:rsidRPr="00C06F4E">
        <w:rPr>
          <w:rFonts w:asciiTheme="majorHAnsi" w:hAnsiTheme="majorHAnsi"/>
        </w:rPr>
        <w:t>: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  <w:i/>
        </w:rPr>
        <w:t>R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</w:rPr>
        <w:t>fiki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</w:rPr>
        <w:t>C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ll</w:t>
      </w:r>
      <w:r w:rsidRPr="00C06F4E">
        <w:rPr>
          <w:rFonts w:asciiTheme="majorHAnsi" w:hAnsiTheme="majorHAnsi"/>
          <w:i/>
          <w:spacing w:val="1"/>
        </w:rPr>
        <w:t>abo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</w:rPr>
        <w:t>tive</w:t>
      </w:r>
      <w:r w:rsidRPr="00C06F4E">
        <w:rPr>
          <w:rFonts w:asciiTheme="majorHAnsi" w:hAnsiTheme="majorHAnsi"/>
          <w:i/>
          <w:spacing w:val="-10"/>
        </w:rPr>
        <w:t xml:space="preserve"> </w:t>
      </w:r>
      <w:r w:rsidRPr="00C06F4E">
        <w:rPr>
          <w:rFonts w:asciiTheme="majorHAnsi" w:hAnsiTheme="majorHAnsi"/>
          <w:i/>
        </w:rPr>
        <w:t>D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  <w:spacing w:val="-2"/>
        </w:rPr>
        <w:t>c</w:t>
      </w:r>
      <w:r w:rsidRPr="00C06F4E">
        <w:rPr>
          <w:rFonts w:asciiTheme="majorHAnsi" w:hAnsiTheme="majorHAnsi"/>
          <w:i/>
          <w:spacing w:val="1"/>
        </w:rPr>
        <w:t>u</w:t>
      </w:r>
      <w:r w:rsidRPr="00C06F4E">
        <w:rPr>
          <w:rFonts w:asciiTheme="majorHAnsi" w:hAnsiTheme="majorHAnsi"/>
          <w:i/>
        </w:rPr>
        <w:t>me</w:t>
      </w:r>
      <w:r w:rsidRPr="00C06F4E">
        <w:rPr>
          <w:rFonts w:asciiTheme="majorHAnsi" w:hAnsiTheme="majorHAnsi"/>
          <w:i/>
          <w:spacing w:val="2"/>
        </w:rPr>
        <w:t>n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</w:rPr>
        <w:t>y,</w:t>
      </w:r>
      <w:r w:rsidRPr="00C06F4E">
        <w:rPr>
          <w:rFonts w:asciiTheme="majorHAnsi" w:hAnsiTheme="majorHAnsi"/>
          <w:i/>
          <w:spacing w:val="-7"/>
        </w:rPr>
        <w:t xml:space="preserve"> </w:t>
      </w:r>
      <w:r w:rsidRPr="00C06F4E">
        <w:rPr>
          <w:rFonts w:asciiTheme="majorHAnsi" w:hAnsiTheme="majorHAnsi"/>
        </w:rPr>
        <w:t>Ke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4"/>
        </w:rPr>
        <w:t>y</w:t>
      </w:r>
      <w:r w:rsidRPr="00C06F4E">
        <w:rPr>
          <w:rFonts w:asciiTheme="majorHAnsi" w:hAnsiTheme="majorHAnsi"/>
        </w:rPr>
        <w:t>a/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L,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2</w:t>
      </w:r>
      <w:r w:rsidRPr="00C06F4E">
        <w:rPr>
          <w:rFonts w:asciiTheme="majorHAnsi" w:hAnsiTheme="majorHAnsi"/>
          <w:spacing w:val="1"/>
        </w:rPr>
        <w:t>00</w:t>
      </w:r>
      <w:r w:rsidRPr="00C06F4E">
        <w:rPr>
          <w:rFonts w:asciiTheme="majorHAnsi" w:hAnsiTheme="majorHAnsi"/>
          <w:spacing w:val="5"/>
        </w:rPr>
        <w:t>8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ese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</w:p>
    <w:p w14:paraId="573D8E95" w14:textId="77777777" w:rsidR="009F3ADA" w:rsidRPr="00C06F4E" w:rsidRDefault="00A47931">
      <w:pPr>
        <w:ind w:left="190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eled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Ke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-4"/>
        </w:rPr>
        <w:t>y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3"/>
        </w:rPr>
        <w:t>1</w:t>
      </w:r>
      <w:r w:rsidRPr="00C06F4E">
        <w:rPr>
          <w:rFonts w:asciiTheme="majorHAnsi" w:hAnsiTheme="majorHAnsi"/>
          <w:spacing w:val="4"/>
        </w:rPr>
        <w:t>5</w:t>
      </w:r>
      <w:r w:rsidRPr="00C06F4E">
        <w:rPr>
          <w:rFonts w:asciiTheme="majorHAnsi" w:hAnsiTheme="majorHAnsi"/>
          <w:spacing w:val="1"/>
        </w:rPr>
        <w:t>-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1"/>
        </w:rPr>
        <w:t>do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c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por</w:t>
      </w:r>
      <w:r w:rsidRPr="00C06F4E">
        <w:rPr>
          <w:rFonts w:asciiTheme="majorHAnsi" w:hAnsiTheme="majorHAnsi"/>
        </w:rPr>
        <w:t>tra</w:t>
      </w:r>
      <w:r w:rsidRPr="00C06F4E">
        <w:rPr>
          <w:rFonts w:asciiTheme="majorHAnsi" w:hAnsiTheme="majorHAnsi"/>
          <w:spacing w:val="-3"/>
        </w:rPr>
        <w:t>y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al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rrou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g</w:t>
      </w:r>
    </w:p>
    <w:p w14:paraId="6F93D413" w14:textId="77777777" w:rsidR="009F3ADA" w:rsidRPr="00C06F4E" w:rsidRDefault="00A47931">
      <w:pPr>
        <w:ind w:left="226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</w:rPr>
        <w:t>S.</w:t>
      </w:r>
    </w:p>
    <w:p w14:paraId="153BD6F7" w14:textId="77777777" w:rsidR="009F3ADA" w:rsidRPr="00C06F4E" w:rsidRDefault="00A47931">
      <w:pPr>
        <w:ind w:left="190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el</w:t>
      </w:r>
      <w:r w:rsidRPr="00C06F4E">
        <w:rPr>
          <w:rFonts w:asciiTheme="majorHAnsi" w:hAnsiTheme="majorHAnsi"/>
          <w:spacing w:val="1"/>
        </w:rPr>
        <w:t>op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5"/>
        </w:rPr>
        <w:t>e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k</w:t>
      </w:r>
      <w:r w:rsidRPr="00C06F4E">
        <w:rPr>
          <w:rFonts w:asciiTheme="majorHAnsi" w:hAnsiTheme="majorHAnsi"/>
        </w:rPr>
        <w:t>il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4"/>
        </w:rPr>
        <w:t>o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ct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  <w:spacing w:val="1"/>
        </w:rPr>
        <w:t>1</w:t>
      </w:r>
      <w:r w:rsidRPr="00C06F4E">
        <w:rPr>
          <w:rFonts w:asciiTheme="majorHAnsi" w:hAnsiTheme="majorHAnsi"/>
        </w:rPr>
        <w:t>1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1"/>
        </w:rPr>
        <w:t>mm</w:t>
      </w:r>
      <w:r w:rsidRPr="00C06F4E">
        <w:rPr>
          <w:rFonts w:asciiTheme="majorHAnsi" w:hAnsiTheme="majorHAnsi"/>
          <w:spacing w:val="1"/>
        </w:rPr>
        <w:t>un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2"/>
        </w:rPr>
        <w:t xml:space="preserve"> </w:t>
      </w:r>
      <w:r w:rsidRPr="00C06F4E">
        <w:rPr>
          <w:rFonts w:asciiTheme="majorHAnsi" w:hAnsiTheme="majorHAnsi"/>
        </w:rPr>
        <w:t>lea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.</w:t>
      </w:r>
    </w:p>
    <w:p w14:paraId="33B27129" w14:textId="77777777" w:rsidR="009F3ADA" w:rsidRPr="00C06F4E" w:rsidRDefault="009F3ADA">
      <w:pPr>
        <w:spacing w:before="8" w:line="220" w:lineRule="exact"/>
        <w:rPr>
          <w:rFonts w:asciiTheme="majorHAnsi" w:hAnsiTheme="majorHAnsi"/>
        </w:rPr>
      </w:pPr>
    </w:p>
    <w:p w14:paraId="5FAC0AE8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As</w:t>
      </w:r>
      <w:r w:rsidRPr="00C06F4E">
        <w:rPr>
          <w:rFonts w:asciiTheme="majorHAnsi" w:hAnsiTheme="majorHAnsi"/>
          <w:b/>
          <w:spacing w:val="-1"/>
        </w:rPr>
        <w:t>s</w:t>
      </w:r>
      <w:r w:rsidRPr="00C06F4E">
        <w:rPr>
          <w:rFonts w:asciiTheme="majorHAnsi" w:hAnsiTheme="majorHAnsi"/>
          <w:b/>
          <w:spacing w:val="2"/>
        </w:rPr>
        <w:t>i</w:t>
      </w:r>
      <w:r w:rsidRPr="00C06F4E">
        <w:rPr>
          <w:rFonts w:asciiTheme="majorHAnsi" w:hAnsiTheme="majorHAnsi"/>
          <w:b/>
          <w:spacing w:val="-1"/>
        </w:rPr>
        <w:t>s</w:t>
      </w:r>
      <w:r w:rsidRPr="00C06F4E">
        <w:rPr>
          <w:rFonts w:asciiTheme="majorHAnsi" w:hAnsiTheme="majorHAnsi"/>
          <w:b/>
          <w:spacing w:val="1"/>
        </w:rPr>
        <w:t>ta</w:t>
      </w:r>
      <w:r w:rsidRPr="00C06F4E">
        <w:rPr>
          <w:rFonts w:asciiTheme="majorHAnsi" w:hAnsiTheme="majorHAnsi"/>
          <w:b/>
        </w:rPr>
        <w:t>nt</w:t>
      </w:r>
      <w:r w:rsidRPr="00C06F4E">
        <w:rPr>
          <w:rFonts w:asciiTheme="majorHAnsi" w:hAnsiTheme="majorHAnsi"/>
          <w:b/>
          <w:spacing w:val="-7"/>
        </w:rPr>
        <w:t xml:space="preserve"> 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-1"/>
        </w:rPr>
        <w:t xml:space="preserve"> </w:t>
      </w:r>
      <w:r w:rsidRPr="00C06F4E">
        <w:rPr>
          <w:rFonts w:asciiTheme="majorHAnsi" w:hAnsiTheme="majorHAnsi"/>
          <w:b/>
        </w:rPr>
        <w:t>Pr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-5"/>
        </w:rPr>
        <w:t xml:space="preserve"> </w:t>
      </w:r>
      <w:r w:rsidRPr="00C06F4E">
        <w:rPr>
          <w:rFonts w:asciiTheme="majorHAnsi" w:hAnsiTheme="majorHAnsi"/>
          <w:spacing w:val="1"/>
        </w:rPr>
        <w:t>(I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nsh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p)</w:t>
      </w:r>
      <w:r w:rsidRPr="00C06F4E">
        <w:rPr>
          <w:rFonts w:asciiTheme="majorHAnsi" w:hAnsiTheme="majorHAnsi"/>
        </w:rPr>
        <w:t>: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i/>
        </w:rPr>
        <w:t>Ric</w:t>
      </w:r>
      <w:r w:rsidRPr="00C06F4E">
        <w:rPr>
          <w:rFonts w:asciiTheme="majorHAnsi" w:hAnsiTheme="majorHAnsi"/>
          <w:i/>
          <w:spacing w:val="1"/>
        </w:rPr>
        <w:t>h</w:t>
      </w:r>
      <w:r w:rsidRPr="00C06F4E">
        <w:rPr>
          <w:rFonts w:asciiTheme="majorHAnsi" w:hAnsiTheme="majorHAnsi"/>
          <w:i/>
        </w:rPr>
        <w:t>ter</w:t>
      </w:r>
      <w:r w:rsidRPr="00C06F4E">
        <w:rPr>
          <w:rFonts w:asciiTheme="majorHAnsi" w:hAnsiTheme="majorHAnsi"/>
          <w:i/>
          <w:spacing w:val="-6"/>
        </w:rPr>
        <w:t xml:space="preserve"> </w:t>
      </w:r>
      <w:r w:rsidRPr="00C06F4E">
        <w:rPr>
          <w:rFonts w:asciiTheme="majorHAnsi" w:hAnsiTheme="majorHAnsi"/>
          <w:i/>
          <w:spacing w:val="1"/>
        </w:rPr>
        <w:t>S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ud</w:t>
      </w:r>
      <w:r w:rsidRPr="00C06F4E">
        <w:rPr>
          <w:rFonts w:asciiTheme="majorHAnsi" w:hAnsiTheme="majorHAnsi"/>
          <w:i/>
        </w:rPr>
        <w:t>i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  <w:spacing w:val="-1"/>
        </w:rPr>
        <w:t>s</w:t>
      </w:r>
      <w:r w:rsidRPr="00C06F4E">
        <w:rPr>
          <w:rFonts w:asciiTheme="majorHAnsi" w:hAnsiTheme="majorHAnsi"/>
          <w:i/>
        </w:rPr>
        <w:t>,</w:t>
      </w:r>
      <w:r w:rsidRPr="00C06F4E">
        <w:rPr>
          <w:rFonts w:asciiTheme="majorHAnsi" w:hAnsiTheme="majorHAnsi"/>
          <w:i/>
          <w:spacing w:val="-4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1"/>
        </w:rPr>
        <w:t>go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5"/>
        </w:rPr>
        <w:t>8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</w:rPr>
        <w:t>Pr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</w:p>
    <w:p w14:paraId="662B5E64" w14:textId="77777777" w:rsidR="009F3ADA" w:rsidRPr="00C06F4E" w:rsidRDefault="00A47931">
      <w:pPr>
        <w:ind w:left="190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1"/>
        </w:rPr>
        <w:t>rod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ith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ou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pr</w:t>
      </w:r>
      <w:r w:rsidRPr="00C06F4E">
        <w:rPr>
          <w:rFonts w:asciiTheme="majorHAnsi" w:hAnsiTheme="majorHAnsi"/>
          <w:spacing w:val="4"/>
        </w:rPr>
        <w:t>e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1"/>
        </w:rPr>
        <w:t>prod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cti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3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ti</w:t>
      </w:r>
      <w:r w:rsidRPr="00C06F4E">
        <w:rPr>
          <w:rFonts w:asciiTheme="majorHAnsi" w:hAnsiTheme="majorHAnsi"/>
          <w:spacing w:val="1"/>
        </w:rPr>
        <w:t>v</w:t>
      </w:r>
      <w:r w:rsidRPr="00C06F4E">
        <w:rPr>
          <w:rFonts w:asciiTheme="majorHAnsi" w:hAnsiTheme="majorHAnsi"/>
        </w:rPr>
        <w:t>itie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1"/>
        </w:rPr>
        <w:t>ud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ti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  <w:spacing w:val="1"/>
        </w:rPr>
        <w:t>oo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la</w:t>
      </w:r>
      <w:r w:rsidRPr="00C06F4E">
        <w:rPr>
          <w:rFonts w:asciiTheme="majorHAnsi" w:hAnsiTheme="majorHAnsi"/>
          <w:spacing w:val="-1"/>
        </w:rPr>
        <w:t>nn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ng</w:t>
      </w:r>
      <w:r w:rsidRPr="00C06F4E">
        <w:rPr>
          <w:rFonts w:asciiTheme="majorHAnsi" w:hAnsiTheme="majorHAnsi"/>
        </w:rPr>
        <w:t>.</w:t>
      </w:r>
    </w:p>
    <w:p w14:paraId="28D102B0" w14:textId="77777777" w:rsidR="009F3ADA" w:rsidRPr="00C06F4E" w:rsidRDefault="009F3ADA">
      <w:pPr>
        <w:spacing w:before="11" w:line="220" w:lineRule="exact"/>
        <w:rPr>
          <w:rFonts w:asciiTheme="majorHAnsi" w:hAnsiTheme="majorHAnsi"/>
        </w:rPr>
      </w:pPr>
    </w:p>
    <w:p w14:paraId="7560E40A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  <w:w w:val="99"/>
        </w:rPr>
        <w:t>C</w:t>
      </w:r>
      <w:r w:rsidRPr="00C06F4E">
        <w:rPr>
          <w:rFonts w:asciiTheme="majorHAnsi" w:hAnsiTheme="majorHAnsi"/>
          <w:b/>
          <w:spacing w:val="1"/>
          <w:w w:val="99"/>
        </w:rPr>
        <w:t>o-</w:t>
      </w:r>
      <w:r w:rsidRPr="00C06F4E">
        <w:rPr>
          <w:rFonts w:asciiTheme="majorHAnsi" w:hAnsiTheme="majorHAnsi"/>
          <w:b/>
          <w:w w:val="99"/>
        </w:rPr>
        <w:t>Dir</w:t>
      </w:r>
      <w:r w:rsidRPr="00C06F4E">
        <w:rPr>
          <w:rFonts w:asciiTheme="majorHAnsi" w:hAnsiTheme="majorHAnsi"/>
          <w:b/>
          <w:spacing w:val="1"/>
          <w:w w:val="99"/>
        </w:rPr>
        <w:t>e</w:t>
      </w:r>
      <w:r w:rsidRPr="00C06F4E">
        <w:rPr>
          <w:rFonts w:asciiTheme="majorHAnsi" w:hAnsiTheme="majorHAnsi"/>
          <w:b/>
          <w:w w:val="99"/>
        </w:rPr>
        <w:t>c</w:t>
      </w:r>
      <w:r w:rsidRPr="00C06F4E">
        <w:rPr>
          <w:rFonts w:asciiTheme="majorHAnsi" w:hAnsiTheme="majorHAnsi"/>
          <w:b/>
          <w:spacing w:val="1"/>
          <w:w w:val="99"/>
        </w:rPr>
        <w:t>to</w:t>
      </w:r>
      <w:r w:rsidRPr="00C06F4E">
        <w:rPr>
          <w:rFonts w:asciiTheme="majorHAnsi" w:hAnsiTheme="majorHAnsi"/>
          <w:b/>
          <w:w w:val="99"/>
        </w:rPr>
        <w:t>r/C</w:t>
      </w:r>
      <w:r w:rsidRPr="00C06F4E">
        <w:rPr>
          <w:rFonts w:asciiTheme="majorHAnsi" w:hAnsiTheme="majorHAnsi"/>
          <w:b/>
          <w:spacing w:val="2"/>
          <w:w w:val="99"/>
        </w:rPr>
        <w:t>o</w:t>
      </w:r>
      <w:r w:rsidRPr="00C06F4E">
        <w:rPr>
          <w:rFonts w:asciiTheme="majorHAnsi" w:hAnsiTheme="majorHAnsi"/>
          <w:b/>
          <w:spacing w:val="1"/>
          <w:w w:val="99"/>
        </w:rPr>
        <w:t>-</w:t>
      </w:r>
      <w:r w:rsidRPr="00C06F4E">
        <w:rPr>
          <w:rFonts w:asciiTheme="majorHAnsi" w:hAnsiTheme="majorHAnsi"/>
          <w:b/>
          <w:w w:val="99"/>
        </w:rPr>
        <w:t>Pr</w:t>
      </w:r>
      <w:r w:rsidRPr="00C06F4E">
        <w:rPr>
          <w:rFonts w:asciiTheme="majorHAnsi" w:hAnsiTheme="majorHAnsi"/>
          <w:b/>
          <w:spacing w:val="1"/>
          <w:w w:val="99"/>
        </w:rPr>
        <w:t>o</w:t>
      </w:r>
      <w:r w:rsidRPr="00C06F4E">
        <w:rPr>
          <w:rFonts w:asciiTheme="majorHAnsi" w:hAnsiTheme="majorHAnsi"/>
          <w:b/>
          <w:w w:val="99"/>
        </w:rPr>
        <w:t>d</w:t>
      </w:r>
      <w:r w:rsidRPr="00C06F4E">
        <w:rPr>
          <w:rFonts w:asciiTheme="majorHAnsi" w:hAnsiTheme="majorHAnsi"/>
          <w:b/>
          <w:spacing w:val="-1"/>
          <w:w w:val="99"/>
        </w:rPr>
        <w:t>u</w:t>
      </w:r>
      <w:r w:rsidRPr="00C06F4E">
        <w:rPr>
          <w:rFonts w:asciiTheme="majorHAnsi" w:hAnsiTheme="majorHAnsi"/>
          <w:b/>
          <w:w w:val="99"/>
        </w:rPr>
        <w:t>c</w:t>
      </w:r>
      <w:r w:rsidRPr="00C06F4E">
        <w:rPr>
          <w:rFonts w:asciiTheme="majorHAnsi" w:hAnsiTheme="majorHAnsi"/>
          <w:b/>
          <w:spacing w:val="1"/>
          <w:w w:val="99"/>
        </w:rPr>
        <w:t>e</w:t>
      </w:r>
      <w:r w:rsidRPr="00C06F4E">
        <w:rPr>
          <w:rFonts w:asciiTheme="majorHAnsi" w:hAnsiTheme="majorHAnsi"/>
          <w:b/>
          <w:spacing w:val="2"/>
          <w:w w:val="99"/>
        </w:rPr>
        <w:t>r</w:t>
      </w:r>
      <w:r w:rsidRPr="00C06F4E">
        <w:rPr>
          <w:rFonts w:asciiTheme="majorHAnsi" w:hAnsiTheme="majorHAnsi"/>
          <w:w w:val="99"/>
        </w:rPr>
        <w:t>:</w:t>
      </w:r>
      <w:r w:rsidRPr="00C06F4E">
        <w:rPr>
          <w:rFonts w:asciiTheme="majorHAnsi" w:hAnsiTheme="majorHAnsi"/>
          <w:spacing w:val="1"/>
          <w:w w:val="99"/>
        </w:rPr>
        <w:t xml:space="preserve"> </w:t>
      </w:r>
      <w:r w:rsidRPr="00C06F4E">
        <w:rPr>
          <w:rFonts w:asciiTheme="majorHAnsi" w:hAnsiTheme="majorHAnsi"/>
          <w:i/>
          <w:spacing w:val="-2"/>
        </w:rPr>
        <w:t>V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ices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</w:rPr>
        <w:t>D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c</w:t>
      </w:r>
      <w:r w:rsidRPr="00C06F4E">
        <w:rPr>
          <w:rFonts w:asciiTheme="majorHAnsi" w:hAnsiTheme="majorHAnsi"/>
          <w:i/>
          <w:spacing w:val="1"/>
        </w:rPr>
        <w:t>u</w:t>
      </w:r>
      <w:r w:rsidRPr="00C06F4E">
        <w:rPr>
          <w:rFonts w:asciiTheme="majorHAnsi" w:hAnsiTheme="majorHAnsi"/>
          <w:i/>
        </w:rPr>
        <w:t>me</w:t>
      </w:r>
      <w:r w:rsidRPr="00C06F4E">
        <w:rPr>
          <w:rFonts w:asciiTheme="majorHAnsi" w:hAnsiTheme="majorHAnsi"/>
          <w:i/>
          <w:spacing w:val="2"/>
        </w:rPr>
        <w:t>n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  <w:spacing w:val="2"/>
        </w:rPr>
        <w:t>y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nu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4"/>
        </w:rPr>
        <w:t>9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9</w:t>
      </w:r>
    </w:p>
    <w:p w14:paraId="21194620" w14:textId="77777777" w:rsidR="009F3ADA" w:rsidRPr="00C06F4E" w:rsidRDefault="00A47931">
      <w:pPr>
        <w:tabs>
          <w:tab w:val="left" w:pos="2260"/>
        </w:tabs>
        <w:spacing w:before="1" w:line="220" w:lineRule="exact"/>
        <w:ind w:left="2267" w:right="735" w:hanging="360"/>
        <w:rPr>
          <w:rFonts w:asciiTheme="majorHAnsi" w:hAnsiTheme="majorHAnsi"/>
        </w:rPr>
      </w:pPr>
      <w:r w:rsidRPr="00C06F4E">
        <w:rPr>
          <w:rFonts w:asciiTheme="majorHAnsi" w:hAnsiTheme="majorHAnsi"/>
          <w:spacing w:val="-199"/>
        </w:rPr>
        <w:t xml:space="preserve"> </w:t>
      </w:r>
      <w:r w:rsidRPr="00C06F4E">
        <w:rPr>
          <w:rFonts w:asciiTheme="majorHAnsi" w:hAnsiTheme="majorHAnsi"/>
        </w:rPr>
        <w:tab/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1"/>
        </w:rPr>
        <w:t>mm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  <w:spacing w:val="3"/>
        </w:rPr>
        <w:t>b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ice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izati</w:t>
      </w:r>
      <w:r w:rsidRPr="00C06F4E">
        <w:rPr>
          <w:rFonts w:asciiTheme="majorHAnsi" w:hAnsiTheme="majorHAnsi"/>
          <w:spacing w:val="4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1"/>
        </w:rPr>
        <w:t>2</w:t>
      </w:r>
      <w:r w:rsidRPr="00C06F4E">
        <w:rPr>
          <w:rFonts w:asciiTheme="majorHAnsi" w:hAnsiTheme="majorHAnsi"/>
          <w:spacing w:val="7"/>
        </w:rPr>
        <w:t>0</w:t>
      </w:r>
      <w:r w:rsidRPr="00C06F4E">
        <w:rPr>
          <w:rFonts w:asciiTheme="majorHAnsi" w:hAnsiTheme="majorHAnsi"/>
          <w:spacing w:val="1"/>
        </w:rPr>
        <w:t>-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1"/>
        </w:rPr>
        <w:t>do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um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3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bo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 xml:space="preserve">cial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-1"/>
        </w:rPr>
        <w:t>us</w:t>
      </w:r>
      <w:r w:rsidRPr="00C06F4E">
        <w:rPr>
          <w:rFonts w:asciiTheme="majorHAnsi" w:hAnsiTheme="majorHAnsi"/>
        </w:rPr>
        <w:t>tice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3"/>
        </w:rPr>
        <w:t>p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sh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all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4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1"/>
        </w:rPr>
        <w:t>h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els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  <w:spacing w:val="1"/>
        </w:rPr>
        <w:t>pu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to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our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 i</w:t>
      </w:r>
      <w:r w:rsidRPr="00C06F4E">
        <w:rPr>
          <w:rFonts w:asciiTheme="majorHAnsi" w:hAnsiTheme="majorHAnsi"/>
          <w:spacing w:val="-1"/>
        </w:rPr>
        <w:t>nv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t.</w:t>
      </w:r>
    </w:p>
    <w:p w14:paraId="61A40214" w14:textId="77777777" w:rsidR="009F3ADA" w:rsidRPr="00C06F4E" w:rsidRDefault="009F3ADA">
      <w:pPr>
        <w:spacing w:before="8" w:line="220" w:lineRule="exact"/>
        <w:rPr>
          <w:rFonts w:asciiTheme="majorHAnsi" w:hAnsiTheme="majorHAnsi"/>
        </w:rPr>
      </w:pPr>
    </w:p>
    <w:p w14:paraId="6BF0ABE7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Fe</w:t>
      </w:r>
      <w:r w:rsidRPr="00C06F4E">
        <w:rPr>
          <w:rFonts w:asciiTheme="majorHAnsi" w:hAnsiTheme="majorHAnsi"/>
          <w:b/>
          <w:spacing w:val="1"/>
        </w:rPr>
        <w:t>at</w:t>
      </w:r>
      <w:r w:rsidRPr="00C06F4E">
        <w:rPr>
          <w:rFonts w:asciiTheme="majorHAnsi" w:hAnsiTheme="majorHAnsi"/>
          <w:b/>
        </w:rPr>
        <w:t>ured</w:t>
      </w:r>
      <w:r w:rsidRPr="00C06F4E">
        <w:rPr>
          <w:rFonts w:asciiTheme="majorHAnsi" w:hAnsiTheme="majorHAnsi"/>
          <w:b/>
          <w:spacing w:val="-8"/>
        </w:rPr>
        <w:t xml:space="preserve"> </w:t>
      </w:r>
      <w:r w:rsidRPr="00C06F4E">
        <w:rPr>
          <w:rFonts w:asciiTheme="majorHAnsi" w:hAnsiTheme="majorHAnsi"/>
          <w:b/>
          <w:spacing w:val="-1"/>
        </w:rPr>
        <w:t>Ex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1"/>
        </w:rPr>
        <w:t>a</w:t>
      </w:r>
      <w:r w:rsidRPr="00C06F4E">
        <w:rPr>
          <w:rFonts w:asciiTheme="majorHAnsi" w:hAnsiTheme="majorHAnsi"/>
          <w:b/>
        </w:rPr>
        <w:t>:</w:t>
      </w:r>
      <w:r w:rsidRPr="00C06F4E">
        <w:rPr>
          <w:rFonts w:asciiTheme="majorHAnsi" w:hAnsiTheme="majorHAnsi"/>
          <w:b/>
          <w:spacing w:val="-4"/>
        </w:rPr>
        <w:t xml:space="preserve"> </w:t>
      </w:r>
      <w:r w:rsidRPr="00C06F4E">
        <w:rPr>
          <w:rFonts w:asciiTheme="majorHAnsi" w:hAnsiTheme="majorHAnsi"/>
          <w:i/>
        </w:rPr>
        <w:t>U</w:t>
      </w:r>
      <w:r w:rsidRPr="00C06F4E">
        <w:rPr>
          <w:rFonts w:asciiTheme="majorHAnsi" w:hAnsiTheme="majorHAnsi"/>
          <w:i/>
          <w:spacing w:val="1"/>
        </w:rPr>
        <w:t>n</w:t>
      </w:r>
      <w:r w:rsidRPr="00C06F4E">
        <w:rPr>
          <w:rFonts w:asciiTheme="majorHAnsi" w:hAnsiTheme="majorHAnsi"/>
          <w:i/>
        </w:rPr>
        <w:t>iver</w:t>
      </w:r>
      <w:r w:rsidRPr="00C06F4E">
        <w:rPr>
          <w:rFonts w:asciiTheme="majorHAnsi" w:hAnsiTheme="majorHAnsi"/>
          <w:i/>
          <w:spacing w:val="-1"/>
        </w:rPr>
        <w:t>s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</w:rPr>
        <w:t>l</w:t>
      </w:r>
      <w:r w:rsidRPr="00C06F4E">
        <w:rPr>
          <w:rFonts w:asciiTheme="majorHAnsi" w:hAnsiTheme="majorHAnsi"/>
          <w:i/>
          <w:spacing w:val="-8"/>
        </w:rPr>
        <w:t xml:space="preserve"> </w:t>
      </w:r>
      <w:r w:rsidRPr="00C06F4E">
        <w:rPr>
          <w:rFonts w:asciiTheme="majorHAnsi" w:hAnsiTheme="majorHAnsi"/>
          <w:i/>
          <w:spacing w:val="1"/>
        </w:rPr>
        <w:t>S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ud</w:t>
      </w:r>
      <w:r w:rsidRPr="00C06F4E">
        <w:rPr>
          <w:rFonts w:asciiTheme="majorHAnsi" w:hAnsiTheme="majorHAnsi"/>
          <w:i/>
        </w:rPr>
        <w:t>i</w:t>
      </w:r>
      <w:r w:rsidRPr="00C06F4E">
        <w:rPr>
          <w:rFonts w:asciiTheme="majorHAnsi" w:hAnsiTheme="majorHAnsi"/>
          <w:i/>
          <w:spacing w:val="1"/>
        </w:rPr>
        <w:t>os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7</w:t>
      </w:r>
    </w:p>
    <w:p w14:paraId="0AFFB9AD" w14:textId="77777777" w:rsidR="009F3ADA" w:rsidRPr="00C06F4E" w:rsidRDefault="00A47931">
      <w:pPr>
        <w:ind w:left="190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  <w:spacing w:val="1"/>
        </w:rPr>
        <w:t>Wor</w:t>
      </w:r>
      <w:r w:rsidRPr="00C06F4E">
        <w:rPr>
          <w:rFonts w:asciiTheme="majorHAnsi" w:hAnsiTheme="majorHAnsi"/>
          <w:spacing w:val="-1"/>
        </w:rPr>
        <w:t>k</w:t>
      </w:r>
      <w:r w:rsidRPr="00C06F4E">
        <w:rPr>
          <w:rFonts w:asciiTheme="majorHAnsi" w:hAnsiTheme="majorHAnsi"/>
        </w:rPr>
        <w:t>ed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aid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x</w:t>
      </w:r>
      <w:r w:rsidRPr="00C06F4E">
        <w:rPr>
          <w:rFonts w:asciiTheme="majorHAnsi" w:hAnsiTheme="majorHAnsi"/>
        </w:rPr>
        <w:t>tra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nn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2"/>
        </w:rPr>
        <w:t>Q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aid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i/>
        </w:rPr>
        <w:t>T</w:t>
      </w:r>
      <w:r w:rsidRPr="00C06F4E">
        <w:rPr>
          <w:rFonts w:asciiTheme="majorHAnsi" w:hAnsiTheme="majorHAnsi"/>
          <w:i/>
          <w:spacing w:val="1"/>
        </w:rPr>
        <w:t>h</w:t>
      </w:r>
      <w:r w:rsidRPr="00C06F4E">
        <w:rPr>
          <w:rFonts w:asciiTheme="majorHAnsi" w:hAnsiTheme="majorHAnsi"/>
          <w:i/>
        </w:rPr>
        <w:t>e</w:t>
      </w:r>
      <w:r w:rsidRPr="00C06F4E">
        <w:rPr>
          <w:rFonts w:asciiTheme="majorHAnsi" w:hAnsiTheme="majorHAnsi"/>
          <w:i/>
          <w:spacing w:val="-2"/>
        </w:rPr>
        <w:t xml:space="preserve"> </w:t>
      </w:r>
      <w:r w:rsidRPr="00C06F4E">
        <w:rPr>
          <w:rFonts w:asciiTheme="majorHAnsi" w:hAnsiTheme="majorHAnsi"/>
          <w:i/>
        </w:rPr>
        <w:t>Ex</w:t>
      </w:r>
      <w:r w:rsidRPr="00C06F4E">
        <w:rPr>
          <w:rFonts w:asciiTheme="majorHAnsi" w:hAnsiTheme="majorHAnsi"/>
          <w:i/>
          <w:spacing w:val="1"/>
        </w:rPr>
        <w:t>p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</w:rPr>
        <w:t>e</w:t>
      </w:r>
      <w:r w:rsidRPr="00C06F4E">
        <w:rPr>
          <w:rFonts w:asciiTheme="majorHAnsi" w:hAnsiTheme="majorHAnsi"/>
          <w:i/>
          <w:spacing w:val="2"/>
        </w:rPr>
        <w:t>ss</w:t>
      </w:r>
      <w:r w:rsidRPr="00C06F4E">
        <w:rPr>
          <w:rFonts w:asciiTheme="majorHAnsi" w:hAnsiTheme="majorHAnsi"/>
          <w:i/>
        </w:rPr>
        <w:t>,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al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.</w:t>
      </w:r>
    </w:p>
    <w:p w14:paraId="0F82E5F6" w14:textId="77777777" w:rsidR="009F3ADA" w:rsidRPr="00C06F4E" w:rsidRDefault="009F3ADA">
      <w:pPr>
        <w:spacing w:before="13" w:line="220" w:lineRule="exact"/>
        <w:rPr>
          <w:rFonts w:asciiTheme="majorHAnsi" w:hAnsiTheme="majorHAnsi"/>
        </w:rPr>
      </w:pPr>
    </w:p>
    <w:p w14:paraId="2BBCC61E" w14:textId="77777777" w:rsidR="009F3ADA" w:rsidRPr="00C06F4E" w:rsidRDefault="00A47931">
      <w:pPr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ACAD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  <w:spacing w:val="4"/>
        </w:rPr>
        <w:t>M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-11"/>
        </w:rPr>
        <w:t xml:space="preserve"> </w:t>
      </w:r>
      <w:r w:rsidRPr="00C06F4E">
        <w:rPr>
          <w:rFonts w:asciiTheme="majorHAnsi" w:hAnsiTheme="majorHAnsi"/>
          <w:b/>
        </w:rPr>
        <w:t>PR</w:t>
      </w:r>
      <w:r w:rsidRPr="00C06F4E">
        <w:rPr>
          <w:rFonts w:asciiTheme="majorHAnsi" w:hAnsiTheme="majorHAnsi"/>
          <w:b/>
          <w:spacing w:val="1"/>
        </w:rPr>
        <w:t>OJ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2"/>
        </w:rPr>
        <w:t>T</w:t>
      </w:r>
      <w:r w:rsidRPr="00C06F4E">
        <w:rPr>
          <w:rFonts w:asciiTheme="majorHAnsi" w:hAnsiTheme="majorHAnsi"/>
          <w:b/>
        </w:rPr>
        <w:t>S</w:t>
      </w:r>
    </w:p>
    <w:p w14:paraId="040925C6" w14:textId="77777777" w:rsidR="009F3ADA" w:rsidRPr="00C06F4E" w:rsidRDefault="009F3ADA">
      <w:pPr>
        <w:spacing w:before="6" w:line="220" w:lineRule="exact"/>
        <w:rPr>
          <w:rFonts w:asciiTheme="majorHAnsi" w:hAnsiTheme="majorHAnsi"/>
        </w:rPr>
      </w:pPr>
    </w:p>
    <w:p w14:paraId="6DFACB3C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u</w:t>
      </w:r>
      <w:r w:rsidRPr="00C06F4E">
        <w:rPr>
          <w:rFonts w:asciiTheme="majorHAnsi" w:hAnsiTheme="majorHAnsi"/>
          <w:b/>
          <w:spacing w:val="-1"/>
        </w:rPr>
        <w:t>n</w:t>
      </w: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-5"/>
        </w:rPr>
        <w:t xml:space="preserve"> </w:t>
      </w:r>
      <w:r w:rsidRPr="00C06F4E">
        <w:rPr>
          <w:rFonts w:asciiTheme="majorHAnsi" w:hAnsiTheme="majorHAnsi"/>
          <w:b/>
        </w:rPr>
        <w:t>Dire</w:t>
      </w:r>
      <w:r w:rsidRPr="00C06F4E">
        <w:rPr>
          <w:rFonts w:asciiTheme="majorHAnsi" w:hAnsiTheme="majorHAnsi"/>
          <w:b/>
          <w:spacing w:val="1"/>
        </w:rPr>
        <w:t>cto</w:t>
      </w:r>
      <w:r w:rsidRPr="00C06F4E">
        <w:rPr>
          <w:rFonts w:asciiTheme="majorHAnsi" w:hAnsiTheme="majorHAnsi"/>
          <w:b/>
        </w:rPr>
        <w:t>r:</w:t>
      </w:r>
      <w:r w:rsidRPr="00C06F4E">
        <w:rPr>
          <w:rFonts w:asciiTheme="majorHAnsi" w:hAnsiTheme="majorHAnsi"/>
          <w:b/>
          <w:spacing w:val="-5"/>
        </w:rPr>
        <w:t xml:space="preserve"> </w:t>
      </w:r>
      <w:r w:rsidRPr="00C06F4E">
        <w:rPr>
          <w:rFonts w:asciiTheme="majorHAnsi" w:hAnsiTheme="majorHAnsi"/>
          <w:i/>
          <w:spacing w:val="-1"/>
        </w:rPr>
        <w:t>C</w:t>
      </w:r>
      <w:r w:rsidRPr="00C06F4E">
        <w:rPr>
          <w:rFonts w:asciiTheme="majorHAnsi" w:hAnsiTheme="majorHAnsi"/>
          <w:i/>
          <w:spacing w:val="1"/>
        </w:rPr>
        <w:t>h</w:t>
      </w:r>
      <w:r w:rsidRPr="00C06F4E">
        <w:rPr>
          <w:rFonts w:asciiTheme="majorHAnsi" w:hAnsiTheme="majorHAnsi"/>
          <w:i/>
        </w:rPr>
        <w:t>e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</w:rPr>
        <w:t>p</w:t>
      </w:r>
      <w:r w:rsidRPr="00C06F4E">
        <w:rPr>
          <w:rFonts w:asciiTheme="majorHAnsi" w:hAnsiTheme="majorHAnsi"/>
          <w:i/>
          <w:spacing w:val="-4"/>
        </w:rPr>
        <w:t xml:space="preserve"> </w:t>
      </w:r>
      <w:r w:rsidRPr="00C06F4E">
        <w:rPr>
          <w:rFonts w:asciiTheme="majorHAnsi" w:hAnsiTheme="majorHAnsi"/>
          <w:i/>
          <w:spacing w:val="1"/>
        </w:rPr>
        <w:t>S</w:t>
      </w:r>
      <w:r w:rsidRPr="00C06F4E">
        <w:rPr>
          <w:rFonts w:asciiTheme="majorHAnsi" w:hAnsiTheme="majorHAnsi"/>
          <w:i/>
        </w:rPr>
        <w:t>e</w:t>
      </w:r>
      <w:r w:rsidRPr="00C06F4E">
        <w:rPr>
          <w:rFonts w:asciiTheme="majorHAnsi" w:hAnsiTheme="majorHAnsi"/>
          <w:i/>
          <w:spacing w:val="1"/>
        </w:rPr>
        <w:t>a</w:t>
      </w:r>
      <w:r w:rsidRPr="00C06F4E">
        <w:rPr>
          <w:rFonts w:asciiTheme="majorHAnsi" w:hAnsiTheme="majorHAnsi"/>
          <w:i/>
        </w:rPr>
        <w:t>ts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</w:rPr>
        <w:t>m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vie</w:t>
      </w:r>
      <w:r w:rsidRPr="00C06F4E">
        <w:rPr>
          <w:rFonts w:asciiTheme="majorHAnsi" w:hAnsiTheme="majorHAnsi"/>
          <w:i/>
          <w:spacing w:val="-4"/>
        </w:rPr>
        <w:t xml:space="preserve"> </w:t>
      </w:r>
      <w:r w:rsidRPr="00C06F4E">
        <w:rPr>
          <w:rFonts w:asciiTheme="majorHAnsi" w:hAnsiTheme="majorHAnsi"/>
          <w:i/>
        </w:rPr>
        <w:t>f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r</w:t>
      </w:r>
      <w:r w:rsidRPr="00C06F4E">
        <w:rPr>
          <w:rFonts w:asciiTheme="majorHAnsi" w:hAnsiTheme="majorHAnsi"/>
          <w:i/>
          <w:spacing w:val="-2"/>
        </w:rPr>
        <w:t xml:space="preserve"> </w:t>
      </w:r>
      <w:r w:rsidRPr="00C06F4E">
        <w:rPr>
          <w:rFonts w:asciiTheme="majorHAnsi" w:hAnsiTheme="majorHAnsi"/>
          <w:i/>
        </w:rPr>
        <w:t>P</w:t>
      </w:r>
      <w:r w:rsidRPr="00C06F4E">
        <w:rPr>
          <w:rFonts w:asciiTheme="majorHAnsi" w:hAnsiTheme="majorHAnsi"/>
          <w:i/>
          <w:spacing w:val="-1"/>
        </w:rPr>
        <w:t>r</w:t>
      </w:r>
      <w:r w:rsidRPr="00C06F4E">
        <w:rPr>
          <w:rFonts w:asciiTheme="majorHAnsi" w:hAnsiTheme="majorHAnsi"/>
          <w:i/>
          <w:spacing w:val="1"/>
        </w:rPr>
        <w:t>o</w:t>
      </w:r>
      <w:r w:rsidRPr="00C06F4E">
        <w:rPr>
          <w:rFonts w:asciiTheme="majorHAnsi" w:hAnsiTheme="majorHAnsi"/>
          <w:i/>
        </w:rPr>
        <w:t>ject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</w:rPr>
        <w:t>Bl</w:t>
      </w:r>
      <w:r w:rsidRPr="00C06F4E">
        <w:rPr>
          <w:rFonts w:asciiTheme="majorHAnsi" w:hAnsiTheme="majorHAnsi"/>
          <w:i/>
          <w:spacing w:val="1"/>
        </w:rPr>
        <w:t>u</w:t>
      </w:r>
      <w:r w:rsidRPr="00C06F4E">
        <w:rPr>
          <w:rFonts w:asciiTheme="majorHAnsi" w:hAnsiTheme="majorHAnsi"/>
          <w:i/>
        </w:rPr>
        <w:t>eli</w:t>
      </w:r>
      <w:r w:rsidRPr="00C06F4E">
        <w:rPr>
          <w:rFonts w:asciiTheme="majorHAnsi" w:hAnsiTheme="majorHAnsi"/>
          <w:i/>
          <w:spacing w:val="1"/>
        </w:rPr>
        <w:t>gh</w:t>
      </w:r>
      <w:r w:rsidRPr="00C06F4E">
        <w:rPr>
          <w:rFonts w:asciiTheme="majorHAnsi" w:hAnsiTheme="majorHAnsi"/>
          <w:i/>
          <w:spacing w:val="4"/>
        </w:rPr>
        <w:t>t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0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g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8</w:t>
      </w:r>
    </w:p>
    <w:p w14:paraId="4953A060" w14:textId="77777777" w:rsidR="009F3ADA" w:rsidRPr="00C06F4E" w:rsidRDefault="00A47931">
      <w:pPr>
        <w:ind w:left="190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</w:rPr>
        <w:t>Di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ted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un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3</w:t>
      </w:r>
      <w:r w:rsidRPr="00C06F4E">
        <w:rPr>
          <w:rFonts w:asciiTheme="majorHAnsi" w:hAnsiTheme="majorHAnsi"/>
          <w:spacing w:val="4"/>
        </w:rPr>
        <w:t>0</w:t>
      </w:r>
      <w:r w:rsidRPr="00C06F4E">
        <w:rPr>
          <w:rFonts w:asciiTheme="majorHAnsi" w:hAnsiTheme="majorHAnsi"/>
          <w:spacing w:val="1"/>
        </w:rPr>
        <w:t>-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sh</w:t>
      </w:r>
      <w:r w:rsidRPr="00C06F4E">
        <w:rPr>
          <w:rFonts w:asciiTheme="majorHAnsi" w:hAnsiTheme="majorHAnsi"/>
          <w:spacing w:val="1"/>
        </w:rPr>
        <w:t>or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5"/>
        </w:rPr>
        <w:t>w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itt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ire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ted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2"/>
        </w:rPr>
        <w:t>lt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er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-2"/>
        </w:rPr>
        <w:t>w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a 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1"/>
        </w:rPr>
        <w:t>2</w:t>
      </w:r>
      <w:r w:rsidRPr="00C06F4E">
        <w:rPr>
          <w:rFonts w:asciiTheme="majorHAnsi" w:hAnsiTheme="majorHAnsi"/>
        </w:rPr>
        <w:t>0</w:t>
      </w:r>
      <w:r w:rsidRPr="00C06F4E">
        <w:rPr>
          <w:rFonts w:asciiTheme="majorHAnsi" w:hAnsiTheme="majorHAnsi"/>
          <w:spacing w:val="-1"/>
        </w:rPr>
        <w:t xml:space="preserve"> 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.</w:t>
      </w:r>
    </w:p>
    <w:p w14:paraId="283C6C27" w14:textId="77777777" w:rsidR="009F3ADA" w:rsidRPr="00C06F4E" w:rsidRDefault="009F3ADA">
      <w:pPr>
        <w:spacing w:before="8" w:line="220" w:lineRule="exact"/>
        <w:rPr>
          <w:rFonts w:asciiTheme="majorHAnsi" w:hAnsiTheme="majorHAnsi"/>
        </w:rPr>
      </w:pPr>
    </w:p>
    <w:p w14:paraId="310DCF83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Pr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-1"/>
        </w:rPr>
        <w:t>u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r:</w:t>
      </w:r>
      <w:r w:rsidRPr="00C06F4E">
        <w:rPr>
          <w:rFonts w:asciiTheme="majorHAnsi" w:hAnsiTheme="majorHAnsi"/>
          <w:b/>
          <w:spacing w:val="-7"/>
        </w:rPr>
        <w:t xml:space="preserve"> </w:t>
      </w:r>
      <w:r w:rsidRPr="00C06F4E">
        <w:rPr>
          <w:rFonts w:asciiTheme="majorHAnsi" w:hAnsiTheme="majorHAnsi"/>
          <w:i/>
        </w:rPr>
        <w:t>Ri</w:t>
      </w:r>
      <w:r w:rsidRPr="00C06F4E">
        <w:rPr>
          <w:rFonts w:asciiTheme="majorHAnsi" w:hAnsiTheme="majorHAnsi"/>
          <w:i/>
          <w:spacing w:val="1"/>
        </w:rPr>
        <w:t>d</w:t>
      </w:r>
      <w:r w:rsidRPr="00C06F4E">
        <w:rPr>
          <w:rFonts w:asciiTheme="majorHAnsi" w:hAnsiTheme="majorHAnsi"/>
          <w:i/>
        </w:rPr>
        <w:t>e</w:t>
      </w:r>
      <w:r w:rsidRPr="00C06F4E">
        <w:rPr>
          <w:rFonts w:asciiTheme="majorHAnsi" w:hAnsiTheme="majorHAnsi"/>
          <w:i/>
          <w:spacing w:val="-3"/>
        </w:rPr>
        <w:t xml:space="preserve"> </w:t>
      </w:r>
      <w:r w:rsidRPr="00C06F4E">
        <w:rPr>
          <w:rFonts w:asciiTheme="majorHAnsi" w:hAnsiTheme="majorHAnsi"/>
          <w:i/>
        </w:rPr>
        <w:t>m</w:t>
      </w:r>
      <w:r w:rsidRPr="00C06F4E">
        <w:rPr>
          <w:rFonts w:asciiTheme="majorHAnsi" w:hAnsiTheme="majorHAnsi"/>
          <w:i/>
          <w:spacing w:val="1"/>
        </w:rPr>
        <w:t>u</w:t>
      </w:r>
      <w:r w:rsidRPr="00C06F4E">
        <w:rPr>
          <w:rFonts w:asciiTheme="majorHAnsi" w:hAnsiTheme="majorHAnsi"/>
          <w:i/>
          <w:spacing w:val="-1"/>
        </w:rPr>
        <w:t>s</w:t>
      </w:r>
      <w:r w:rsidRPr="00C06F4E">
        <w:rPr>
          <w:rFonts w:asciiTheme="majorHAnsi" w:hAnsiTheme="majorHAnsi"/>
          <w:i/>
        </w:rPr>
        <w:t>ic</w:t>
      </w:r>
      <w:r w:rsidRPr="00C06F4E">
        <w:rPr>
          <w:rFonts w:asciiTheme="majorHAnsi" w:hAnsiTheme="majorHAnsi"/>
          <w:i/>
          <w:spacing w:val="-5"/>
        </w:rPr>
        <w:t xml:space="preserve"> </w:t>
      </w:r>
      <w:r w:rsidRPr="00C06F4E">
        <w:rPr>
          <w:rFonts w:asciiTheme="majorHAnsi" w:hAnsiTheme="majorHAnsi"/>
          <w:i/>
        </w:rPr>
        <w:t>vi</w:t>
      </w:r>
      <w:r w:rsidRPr="00C06F4E">
        <w:rPr>
          <w:rFonts w:asciiTheme="majorHAnsi" w:hAnsiTheme="majorHAnsi"/>
          <w:i/>
          <w:spacing w:val="1"/>
        </w:rPr>
        <w:t>d</w:t>
      </w:r>
      <w:r w:rsidRPr="00C06F4E">
        <w:rPr>
          <w:rFonts w:asciiTheme="majorHAnsi" w:hAnsiTheme="majorHAnsi"/>
          <w:i/>
        </w:rPr>
        <w:t>e</w:t>
      </w:r>
      <w:r w:rsidRPr="00C06F4E">
        <w:rPr>
          <w:rFonts w:asciiTheme="majorHAnsi" w:hAnsiTheme="majorHAnsi"/>
          <w:i/>
          <w:spacing w:val="3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7</w:t>
      </w:r>
    </w:p>
    <w:p w14:paraId="79DEA908" w14:textId="77777777" w:rsidR="009F3ADA" w:rsidRPr="00C06F4E" w:rsidRDefault="00A47931">
      <w:pPr>
        <w:ind w:left="1907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 </w:t>
      </w:r>
      <w:r w:rsidRPr="00C06F4E">
        <w:rPr>
          <w:rFonts w:asciiTheme="majorHAnsi" w:hAnsiTheme="majorHAnsi"/>
          <w:spacing w:val="18"/>
        </w:rPr>
        <w:t xml:space="preserve"> 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 xml:space="preserve">a </w:t>
      </w:r>
      <w:r w:rsidRPr="00C06F4E">
        <w:rPr>
          <w:rFonts w:asciiTheme="majorHAnsi" w:hAnsiTheme="majorHAnsi"/>
          <w:spacing w:val="3"/>
        </w:rPr>
        <w:t>3</w:t>
      </w:r>
      <w:r w:rsidRPr="00C06F4E">
        <w:rPr>
          <w:rFonts w:asciiTheme="majorHAnsi" w:hAnsiTheme="majorHAnsi"/>
          <w:spacing w:val="1"/>
        </w:rPr>
        <w:t>-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-1"/>
        </w:rPr>
        <w:t>m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ic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eo</w:t>
      </w:r>
      <w:r w:rsidRPr="00C06F4E">
        <w:rPr>
          <w:rFonts w:asciiTheme="majorHAnsi" w:hAnsiTheme="majorHAnsi"/>
          <w:spacing w:val="-2"/>
        </w:rPr>
        <w:t xml:space="preserve"> f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4"/>
        </w:rPr>
        <w:t>p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ti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an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 xml:space="preserve">DJ </w:t>
      </w:r>
      <w:r w:rsidRPr="00C06F4E">
        <w:rPr>
          <w:rFonts w:asciiTheme="majorHAnsi" w:hAnsiTheme="majorHAnsi"/>
          <w:spacing w:val="-5"/>
        </w:rPr>
        <w:t>w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f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 xml:space="preserve">4 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.</w:t>
      </w:r>
    </w:p>
    <w:p w14:paraId="6E078CF1" w14:textId="77777777" w:rsidR="009F3ADA" w:rsidRPr="00C06F4E" w:rsidRDefault="009F3ADA">
      <w:pPr>
        <w:spacing w:before="16" w:line="220" w:lineRule="exact"/>
        <w:rPr>
          <w:rFonts w:asciiTheme="majorHAnsi" w:hAnsiTheme="majorHAnsi"/>
        </w:rPr>
      </w:pPr>
    </w:p>
    <w:p w14:paraId="32B6EF44" w14:textId="77777777" w:rsidR="009F3ADA" w:rsidRPr="00C06F4E" w:rsidRDefault="00A47931">
      <w:pPr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  <w:spacing w:val="1"/>
        </w:rPr>
        <w:t>H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R</w:t>
      </w:r>
      <w:r w:rsidRPr="00C06F4E">
        <w:rPr>
          <w:rFonts w:asciiTheme="majorHAnsi" w:hAnsiTheme="majorHAnsi"/>
          <w:b/>
          <w:spacing w:val="-7"/>
        </w:rPr>
        <w:t xml:space="preserve"> 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X</w:t>
      </w:r>
      <w:r w:rsidRPr="00C06F4E">
        <w:rPr>
          <w:rFonts w:asciiTheme="majorHAnsi" w:hAnsiTheme="majorHAnsi"/>
          <w:b/>
          <w:spacing w:val="1"/>
        </w:rPr>
        <w:t>P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  <w:spacing w:val="2"/>
        </w:rPr>
        <w:t>R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NCE</w:t>
      </w:r>
    </w:p>
    <w:p w14:paraId="2F05C4F8" w14:textId="77777777" w:rsidR="009F3ADA" w:rsidRPr="00C06F4E" w:rsidRDefault="009F3ADA">
      <w:pPr>
        <w:spacing w:before="4" w:line="220" w:lineRule="exact"/>
        <w:rPr>
          <w:rFonts w:asciiTheme="majorHAnsi" w:hAnsiTheme="majorHAnsi"/>
        </w:rPr>
      </w:pPr>
    </w:p>
    <w:p w14:paraId="0B621997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1"/>
        </w:rPr>
        <w:t>mm</w:t>
      </w:r>
      <w:r w:rsidRPr="00C06F4E">
        <w:rPr>
          <w:rFonts w:asciiTheme="majorHAnsi" w:hAnsiTheme="majorHAnsi"/>
          <w:spacing w:val="1"/>
        </w:rPr>
        <w:t>un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ice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ciati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: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1"/>
        </w:rPr>
        <w:t>h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c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ug</w:t>
      </w:r>
      <w:r w:rsidRPr="00C06F4E">
        <w:rPr>
          <w:rFonts w:asciiTheme="majorHAnsi" w:hAnsiTheme="majorHAnsi"/>
          <w:spacing w:val="-1"/>
        </w:rPr>
        <w:t>us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8"/>
        </w:rPr>
        <w:t>8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rr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</w:t>
      </w:r>
    </w:p>
    <w:p w14:paraId="4D7C71DF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Ole</w:t>
      </w:r>
      <w:r w:rsidRPr="00C06F4E">
        <w:rPr>
          <w:rFonts w:asciiTheme="majorHAnsi" w:hAnsiTheme="majorHAnsi"/>
          <w:spacing w:val="-2"/>
        </w:rPr>
        <w:t xml:space="preserve"> L</w:t>
      </w:r>
      <w:r w:rsidRPr="00C06F4E">
        <w:rPr>
          <w:rFonts w:asciiTheme="majorHAnsi" w:hAnsiTheme="majorHAnsi"/>
          <w:spacing w:val="1"/>
        </w:rPr>
        <w:t>oun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e: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/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Ch</w:t>
      </w:r>
      <w:r w:rsidRPr="00C06F4E">
        <w:rPr>
          <w:rFonts w:asciiTheme="majorHAnsi" w:hAnsiTheme="majorHAnsi"/>
        </w:rPr>
        <w:t>ica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u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7"/>
        </w:rPr>
        <w:t>8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nu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2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9</w:t>
      </w:r>
    </w:p>
    <w:p w14:paraId="3A2964CF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y</w:t>
      </w:r>
      <w:r w:rsidRPr="00C06F4E">
        <w:rPr>
          <w:rFonts w:asciiTheme="majorHAnsi" w:hAnsiTheme="majorHAnsi"/>
        </w:rPr>
        <w:t>: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eside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3"/>
        </w:rPr>
        <w:t>d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  <w:spacing w:val="1"/>
        </w:rPr>
        <w:t>or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1"/>
        </w:rPr>
        <w:t>h</w:t>
      </w:r>
      <w:r w:rsidRPr="00C06F4E">
        <w:rPr>
          <w:rFonts w:asciiTheme="majorHAnsi" w:hAnsiTheme="majorHAnsi"/>
        </w:rPr>
        <w:t>ica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gu</w:t>
      </w:r>
      <w:r w:rsidRPr="00C06F4E">
        <w:rPr>
          <w:rFonts w:asciiTheme="majorHAnsi" w:hAnsiTheme="majorHAnsi"/>
          <w:spacing w:val="-1"/>
        </w:rPr>
        <w:t>s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7"/>
        </w:rPr>
        <w:t>6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-1"/>
        </w:rPr>
        <w:t>un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7</w:t>
      </w:r>
    </w:p>
    <w:p w14:paraId="610D2925" w14:textId="77777777" w:rsidR="009F3ADA" w:rsidRPr="00C06F4E" w:rsidRDefault="009F3ADA">
      <w:pPr>
        <w:spacing w:before="16" w:line="220" w:lineRule="exact"/>
        <w:rPr>
          <w:rFonts w:asciiTheme="majorHAnsi" w:hAnsiTheme="majorHAnsi"/>
        </w:rPr>
      </w:pPr>
    </w:p>
    <w:p w14:paraId="50F06960" w14:textId="77777777" w:rsidR="009F3ADA" w:rsidRPr="00C06F4E" w:rsidRDefault="00A47931">
      <w:pPr>
        <w:ind w:left="106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OM</w:t>
      </w:r>
      <w:r w:rsidRPr="00C06F4E">
        <w:rPr>
          <w:rFonts w:asciiTheme="majorHAnsi" w:hAnsiTheme="majorHAnsi"/>
          <w:b/>
          <w:spacing w:val="4"/>
        </w:rPr>
        <w:t>M</w:t>
      </w:r>
      <w:r w:rsidRPr="00C06F4E">
        <w:rPr>
          <w:rFonts w:asciiTheme="majorHAnsi" w:hAnsiTheme="majorHAnsi"/>
          <w:b/>
        </w:rPr>
        <w:t>UNI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</w:rPr>
        <w:t>Y</w:t>
      </w:r>
      <w:r w:rsidRPr="00C06F4E">
        <w:rPr>
          <w:rFonts w:asciiTheme="majorHAnsi" w:hAnsiTheme="majorHAnsi"/>
          <w:b/>
          <w:spacing w:val="-13"/>
        </w:rPr>
        <w:t xml:space="preserve"> 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RV</w:t>
      </w:r>
      <w:r w:rsidRPr="00C06F4E">
        <w:rPr>
          <w:rFonts w:asciiTheme="majorHAnsi" w:hAnsiTheme="majorHAnsi"/>
          <w:b/>
          <w:spacing w:val="2"/>
        </w:rPr>
        <w:t>I</w:t>
      </w:r>
      <w:r w:rsidRPr="00C06F4E">
        <w:rPr>
          <w:rFonts w:asciiTheme="majorHAnsi" w:hAnsiTheme="majorHAnsi"/>
          <w:b/>
        </w:rPr>
        <w:t>CE</w:t>
      </w:r>
      <w:r w:rsidRPr="00C06F4E">
        <w:rPr>
          <w:rFonts w:asciiTheme="majorHAnsi" w:hAnsiTheme="majorHAnsi"/>
          <w:b/>
          <w:spacing w:val="-9"/>
        </w:rPr>
        <w:t xml:space="preserve"> </w:t>
      </w:r>
      <w:r w:rsidRPr="00C06F4E">
        <w:rPr>
          <w:rFonts w:asciiTheme="majorHAnsi" w:hAnsiTheme="majorHAnsi"/>
          <w:b/>
          <w:spacing w:val="2"/>
        </w:rPr>
        <w:t>A</w:t>
      </w:r>
      <w:r w:rsidRPr="00C06F4E">
        <w:rPr>
          <w:rFonts w:asciiTheme="majorHAnsi" w:hAnsiTheme="majorHAnsi"/>
          <w:b/>
        </w:rPr>
        <w:t>ND</w:t>
      </w:r>
      <w:r w:rsidRPr="00C06F4E">
        <w:rPr>
          <w:rFonts w:asciiTheme="majorHAnsi" w:hAnsiTheme="majorHAnsi"/>
          <w:b/>
          <w:spacing w:val="-3"/>
        </w:rPr>
        <w:t xml:space="preserve"> </w:t>
      </w:r>
      <w:r w:rsidRPr="00C06F4E">
        <w:rPr>
          <w:rFonts w:asciiTheme="majorHAnsi" w:hAnsiTheme="majorHAnsi"/>
          <w:b/>
          <w:spacing w:val="1"/>
        </w:rPr>
        <w:t>HO</w:t>
      </w:r>
      <w:r w:rsidRPr="00C06F4E">
        <w:rPr>
          <w:rFonts w:asciiTheme="majorHAnsi" w:hAnsiTheme="majorHAnsi"/>
          <w:b/>
        </w:rPr>
        <w:t>N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>RS</w:t>
      </w:r>
    </w:p>
    <w:p w14:paraId="32076829" w14:textId="77777777" w:rsidR="009F3ADA" w:rsidRPr="00C06F4E" w:rsidRDefault="009F3ADA">
      <w:pPr>
        <w:spacing w:before="4" w:line="220" w:lineRule="exact"/>
        <w:rPr>
          <w:rFonts w:asciiTheme="majorHAnsi" w:hAnsiTheme="majorHAnsi"/>
        </w:rPr>
      </w:pPr>
    </w:p>
    <w:p w14:paraId="6133B007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</w:rPr>
        <w:t>est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dd</w:t>
      </w:r>
      <w:r w:rsidRPr="00C06F4E">
        <w:rPr>
          <w:rFonts w:asciiTheme="majorHAnsi" w:hAnsiTheme="majorHAnsi"/>
        </w:rPr>
        <w:t>ies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1"/>
        </w:rPr>
        <w:t>B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d</w:t>
      </w:r>
      <w:r w:rsidRPr="00C06F4E">
        <w:rPr>
          <w:rFonts w:asciiTheme="majorHAnsi" w:hAnsiTheme="majorHAnsi"/>
          <w:spacing w:val="3"/>
        </w:rPr>
        <w:t>d</w:t>
      </w:r>
      <w:r w:rsidRPr="00C06F4E">
        <w:rPr>
          <w:rFonts w:asciiTheme="majorHAnsi" w:hAnsiTheme="majorHAnsi"/>
          <w:spacing w:val="-4"/>
        </w:rPr>
        <w:t>y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3"/>
        </w:rPr>
        <w:t>2</w:t>
      </w:r>
      <w:r w:rsidRPr="00C06F4E">
        <w:rPr>
          <w:rFonts w:asciiTheme="majorHAnsi" w:hAnsiTheme="majorHAnsi"/>
          <w:spacing w:val="1"/>
        </w:rPr>
        <w:t>00</w:t>
      </w:r>
      <w:r w:rsidRPr="00C06F4E">
        <w:rPr>
          <w:rFonts w:asciiTheme="majorHAnsi" w:hAnsiTheme="majorHAnsi"/>
          <w:spacing w:val="4"/>
        </w:rPr>
        <w:t>7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8</w:t>
      </w:r>
    </w:p>
    <w:p w14:paraId="16F4F328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3"/>
        </w:rPr>
        <w:t>o</w:t>
      </w:r>
      <w:r w:rsidRPr="00C06F4E">
        <w:rPr>
          <w:rFonts w:asciiTheme="majorHAnsi" w:hAnsiTheme="majorHAnsi"/>
          <w:spacing w:val="-1"/>
        </w:rPr>
        <w:t>mm</w:t>
      </w:r>
      <w:r w:rsidRPr="00C06F4E">
        <w:rPr>
          <w:rFonts w:asciiTheme="majorHAnsi" w:hAnsiTheme="majorHAnsi"/>
          <w:spacing w:val="1"/>
        </w:rPr>
        <w:t>un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v</w:t>
      </w:r>
      <w:r w:rsidRPr="00C06F4E">
        <w:rPr>
          <w:rFonts w:asciiTheme="majorHAnsi" w:hAnsiTheme="majorHAnsi"/>
        </w:rPr>
        <w:t>ice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1"/>
        </w:rPr>
        <w:t>Coord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at</w:t>
      </w:r>
      <w:r w:rsidRPr="00C06F4E">
        <w:rPr>
          <w:rFonts w:asciiTheme="majorHAnsi" w:hAnsiTheme="majorHAnsi"/>
          <w:spacing w:val="1"/>
        </w:rPr>
        <w:t>or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pr</w:t>
      </w:r>
      <w:r w:rsidRPr="00C06F4E">
        <w:rPr>
          <w:rFonts w:asciiTheme="majorHAnsi" w:hAnsiTheme="majorHAnsi"/>
        </w:rPr>
        <w:t>il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  <w:spacing w:val="1"/>
        </w:rPr>
        <w:t>20</w:t>
      </w:r>
      <w:r w:rsidRPr="00C06F4E">
        <w:rPr>
          <w:rFonts w:asciiTheme="majorHAnsi" w:hAnsiTheme="majorHAnsi"/>
          <w:spacing w:val="-1"/>
        </w:rPr>
        <w:t>0</w:t>
      </w:r>
      <w:r w:rsidRPr="00C06F4E">
        <w:rPr>
          <w:rFonts w:asciiTheme="majorHAnsi" w:hAnsiTheme="majorHAnsi"/>
          <w:spacing w:val="6"/>
        </w:rPr>
        <w:t>6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ar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-11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7</w:t>
      </w:r>
    </w:p>
    <w:p w14:paraId="4E210D9D" w14:textId="77777777" w:rsidR="009F3ADA" w:rsidRPr="00C06F4E" w:rsidRDefault="00A47931">
      <w:pPr>
        <w:ind w:left="154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o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1"/>
        </w:rPr>
        <w:t>un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nu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3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9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  <w:spacing w:val="6"/>
        </w:rPr>
        <w:t>5</w:t>
      </w:r>
      <w:r w:rsidRPr="00C06F4E">
        <w:rPr>
          <w:rFonts w:asciiTheme="majorHAnsi" w:hAnsiTheme="majorHAnsi"/>
          <w:spacing w:val="-2"/>
        </w:rPr>
        <w:t>-</w:t>
      </w:r>
      <w:r w:rsidRPr="00C06F4E">
        <w:rPr>
          <w:rFonts w:asciiTheme="majorHAnsi" w:hAnsiTheme="majorHAnsi"/>
          <w:spacing w:val="1"/>
        </w:rPr>
        <w:t>2007</w:t>
      </w:r>
    </w:p>
    <w:p w14:paraId="65140FD5" w14:textId="77777777" w:rsidR="009F3ADA" w:rsidRPr="00C06F4E" w:rsidRDefault="00A47931">
      <w:pPr>
        <w:ind w:left="1547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ial</w:t>
      </w:r>
      <w:r w:rsidRPr="00C06F4E">
        <w:rPr>
          <w:rFonts w:asciiTheme="majorHAnsi" w:hAnsiTheme="majorHAnsi"/>
          <w:spacing w:val="-6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-1"/>
        </w:rPr>
        <w:t>ym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ics</w:t>
      </w:r>
      <w:r w:rsidRPr="00C06F4E">
        <w:rPr>
          <w:rFonts w:asciiTheme="majorHAnsi" w:hAnsiTheme="majorHAnsi"/>
          <w:spacing w:val="-8"/>
        </w:rPr>
        <w:t xml:space="preserve"> 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  <w:spacing w:val="2"/>
        </w:rPr>
        <w:t>l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n</w:t>
      </w:r>
      <w:r w:rsidRPr="00C06F4E">
        <w:rPr>
          <w:rFonts w:asciiTheme="majorHAnsi" w:hAnsiTheme="majorHAnsi"/>
        </w:rPr>
        <w:t>tee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3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7"/>
        </w:rPr>
        <w:t xml:space="preserve"> </w:t>
      </w:r>
      <w:r w:rsidRPr="00C06F4E">
        <w:rPr>
          <w:rFonts w:asciiTheme="majorHAnsi" w:hAnsiTheme="majorHAnsi"/>
          <w:spacing w:val="1"/>
        </w:rPr>
        <w:t>200</w:t>
      </w:r>
      <w:r w:rsidRPr="00C06F4E">
        <w:rPr>
          <w:rFonts w:asciiTheme="majorHAnsi" w:hAnsiTheme="majorHAnsi"/>
        </w:rPr>
        <w:t>6</w:t>
      </w:r>
    </w:p>
    <w:p w14:paraId="4DB04960" w14:textId="77777777" w:rsidR="009F3ADA" w:rsidRPr="00C06F4E" w:rsidRDefault="00A47931">
      <w:pPr>
        <w:spacing w:before="56"/>
        <w:ind w:left="644" w:right="1147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spacing w:val="-59"/>
        </w:rPr>
        <w:lastRenderedPageBreak/>
        <w:t>V</w:t>
      </w:r>
      <w:r w:rsidRPr="00C06F4E">
        <w:rPr>
          <w:rFonts w:asciiTheme="majorHAnsi" w:eastAsia="Garamond" w:hAnsiTheme="majorHAnsi" w:cs="Garamond"/>
          <w:b/>
        </w:rPr>
        <w:t>. Fu</w:t>
      </w:r>
      <w:r w:rsidRPr="00C06F4E">
        <w:rPr>
          <w:rFonts w:asciiTheme="majorHAnsi" w:eastAsia="Garamond" w:hAnsiTheme="majorHAnsi" w:cs="Garamond"/>
          <w:b/>
          <w:spacing w:val="-2"/>
        </w:rPr>
        <w:t>n</w:t>
      </w:r>
      <w:r w:rsidRPr="00C06F4E">
        <w:rPr>
          <w:rFonts w:asciiTheme="majorHAnsi" w:eastAsia="Garamond" w:hAnsiTheme="majorHAnsi" w:cs="Garamond"/>
          <w:b/>
        </w:rPr>
        <w:t>ctio</w:t>
      </w:r>
      <w:r w:rsidRPr="00C06F4E">
        <w:rPr>
          <w:rFonts w:asciiTheme="majorHAnsi" w:eastAsia="Garamond" w:hAnsiTheme="majorHAnsi" w:cs="Garamond"/>
          <w:b/>
          <w:spacing w:val="2"/>
        </w:rPr>
        <w:t>n</w:t>
      </w:r>
      <w:r w:rsidRPr="00C06F4E">
        <w:rPr>
          <w:rFonts w:asciiTheme="majorHAnsi" w:eastAsia="Garamond" w:hAnsiTheme="majorHAnsi" w:cs="Garamond"/>
          <w:b/>
        </w:rPr>
        <w:t xml:space="preserve">al &amp; </w:t>
      </w:r>
      <w:r w:rsidRPr="00C06F4E">
        <w:rPr>
          <w:rFonts w:asciiTheme="majorHAnsi" w:eastAsia="Garamond" w:hAnsiTheme="majorHAnsi" w:cs="Garamond"/>
          <w:b/>
          <w:spacing w:val="-2"/>
        </w:rPr>
        <w:t>C</w:t>
      </w:r>
      <w:r w:rsidRPr="00C06F4E">
        <w:rPr>
          <w:rFonts w:asciiTheme="majorHAnsi" w:eastAsia="Garamond" w:hAnsiTheme="majorHAnsi" w:cs="Garamond"/>
          <w:b/>
        </w:rPr>
        <w:t>ombina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</w:rPr>
        <w:t>ion</w:t>
      </w:r>
      <w:r w:rsidRPr="00C06F4E">
        <w:rPr>
          <w:rFonts w:asciiTheme="majorHAnsi" w:eastAsia="Garamond" w:hAnsiTheme="majorHAnsi" w:cs="Garamond"/>
          <w:b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esume</w:t>
      </w:r>
      <w:r w:rsidRPr="00C06F4E">
        <w:rPr>
          <w:rFonts w:asciiTheme="majorHAnsi" w:eastAsia="Garamond" w:hAnsiTheme="majorHAnsi" w:cs="Garamond"/>
          <w:b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Samples</w:t>
      </w:r>
    </w:p>
    <w:p w14:paraId="7EFBD065" w14:textId="77777777" w:rsidR="009F3ADA" w:rsidRPr="00C06F4E" w:rsidRDefault="009F3ADA">
      <w:pPr>
        <w:spacing w:before="4" w:line="180" w:lineRule="exact"/>
        <w:rPr>
          <w:rFonts w:asciiTheme="majorHAnsi" w:hAnsiTheme="majorHAnsi"/>
        </w:rPr>
      </w:pPr>
    </w:p>
    <w:p w14:paraId="1D76C1CF" w14:textId="77777777" w:rsidR="009F3ADA" w:rsidRPr="00C06F4E" w:rsidRDefault="00A47931">
      <w:pPr>
        <w:ind w:left="991" w:right="1493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pict w14:anchorId="1AC7705A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808080"/>
        </w:rPr>
        <w:t>MP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</w:rPr>
        <w:t>E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7: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F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u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c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t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io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al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Re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u</w:t>
      </w:r>
      <w:r w:rsidRPr="00C06F4E">
        <w:rPr>
          <w:rFonts w:asciiTheme="majorHAnsi" w:eastAsia="Garamond" w:hAnsiTheme="majorHAnsi" w:cs="Garamond"/>
          <w:b/>
          <w:color w:val="808080"/>
        </w:rPr>
        <w:t>m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e</w:t>
      </w:r>
      <w:r w:rsidRPr="00C06F4E">
        <w:rPr>
          <w:rFonts w:asciiTheme="majorHAnsi" w:eastAsia="Garamond" w:hAnsiTheme="majorHAnsi" w:cs="Garamond"/>
          <w:b/>
          <w:color w:val="808080"/>
        </w:rPr>
        <w:t>,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C</w:t>
      </w:r>
      <w:r w:rsidRPr="00C06F4E">
        <w:rPr>
          <w:rFonts w:asciiTheme="majorHAnsi" w:eastAsia="Garamond" w:hAnsiTheme="majorHAnsi" w:cs="Garamond"/>
          <w:b/>
          <w:color w:val="808080"/>
        </w:rPr>
        <w:t>a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r</w:t>
      </w:r>
      <w:r w:rsidRPr="00C06F4E">
        <w:rPr>
          <w:rFonts w:asciiTheme="majorHAnsi" w:eastAsia="Garamond" w:hAnsiTheme="majorHAnsi" w:cs="Garamond"/>
          <w:b/>
          <w:color w:val="808080"/>
        </w:rPr>
        <w:t>eer</w:t>
      </w:r>
      <w:r w:rsidRPr="00C06F4E">
        <w:rPr>
          <w:rFonts w:asciiTheme="majorHAnsi" w:eastAsia="Garamond" w:hAnsiTheme="majorHAnsi" w:cs="Garamond"/>
          <w:b/>
          <w:color w:val="808080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Cha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n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g</w:t>
      </w:r>
      <w:r w:rsidRPr="00C06F4E">
        <w:rPr>
          <w:rFonts w:asciiTheme="majorHAnsi" w:eastAsia="Garamond" w:hAnsiTheme="majorHAnsi" w:cs="Garamond"/>
          <w:b/>
          <w:color w:val="808080"/>
        </w:rPr>
        <w:t xml:space="preserve">er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w</w:t>
      </w:r>
      <w:r w:rsidRPr="00C06F4E">
        <w:rPr>
          <w:rFonts w:asciiTheme="majorHAnsi" w:eastAsia="Garamond" w:hAnsiTheme="majorHAnsi" w:cs="Garamond"/>
          <w:b/>
          <w:color w:val="808080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t</w:t>
      </w:r>
      <w:r w:rsidRPr="00C06F4E">
        <w:rPr>
          <w:rFonts w:asciiTheme="majorHAnsi" w:eastAsia="Garamond" w:hAnsiTheme="majorHAnsi" w:cs="Garamond"/>
          <w:b/>
          <w:color w:val="808080"/>
        </w:rPr>
        <w:t>h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G</w:t>
      </w:r>
      <w:r w:rsidRPr="00C06F4E">
        <w:rPr>
          <w:rFonts w:asciiTheme="majorHAnsi" w:eastAsia="Garamond" w:hAnsiTheme="majorHAnsi" w:cs="Garamond"/>
          <w:b/>
          <w:color w:val="808080"/>
        </w:rPr>
        <w:t xml:space="preserve">ap </w:t>
      </w:r>
      <w:r w:rsidRPr="00C06F4E">
        <w:rPr>
          <w:rFonts w:asciiTheme="majorHAnsi" w:eastAsia="Garamond" w:hAnsiTheme="majorHAnsi" w:cs="Garamond"/>
          <w:b/>
          <w:color w:val="808080"/>
          <w:spacing w:val="-3"/>
        </w:rPr>
        <w:t>i</w:t>
      </w:r>
      <w:r w:rsidRPr="00C06F4E">
        <w:rPr>
          <w:rFonts w:asciiTheme="majorHAnsi" w:eastAsia="Garamond" w:hAnsiTheme="majorHAnsi" w:cs="Garamond"/>
          <w:b/>
          <w:color w:val="808080"/>
        </w:rPr>
        <w:t>n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17"/>
        </w:rPr>
        <w:t>W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2"/>
        </w:rPr>
        <w:t>r</w:t>
      </w:r>
      <w:r w:rsidRPr="00C06F4E">
        <w:rPr>
          <w:rFonts w:asciiTheme="majorHAnsi" w:eastAsia="Garamond" w:hAnsiTheme="majorHAnsi" w:cs="Garamond"/>
          <w:b/>
          <w:color w:val="808080"/>
        </w:rPr>
        <w:t>k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His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t</w:t>
      </w:r>
      <w:r w:rsidRPr="00C06F4E">
        <w:rPr>
          <w:rFonts w:asciiTheme="majorHAnsi" w:eastAsia="Garamond" w:hAnsiTheme="majorHAnsi" w:cs="Garamond"/>
          <w:b/>
          <w:color w:val="808080"/>
        </w:rPr>
        <w:t>o</w:t>
      </w:r>
      <w:r w:rsidRPr="00C06F4E">
        <w:rPr>
          <w:rFonts w:asciiTheme="majorHAnsi" w:eastAsia="Garamond" w:hAnsiTheme="majorHAnsi" w:cs="Garamond"/>
          <w:b/>
          <w:color w:val="808080"/>
          <w:spacing w:val="11"/>
        </w:rPr>
        <w:t>r</w:t>
      </w:r>
      <w:r w:rsidRPr="00C06F4E">
        <w:rPr>
          <w:rFonts w:asciiTheme="majorHAnsi" w:eastAsia="Garamond" w:hAnsiTheme="majorHAnsi" w:cs="Garamond"/>
          <w:b/>
          <w:color w:val="808080"/>
        </w:rPr>
        <w:t>y</w:t>
      </w:r>
    </w:p>
    <w:p w14:paraId="6FF5D346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4B723A8" w14:textId="77777777" w:rsidR="009F3ADA" w:rsidRPr="00C06F4E" w:rsidRDefault="009F3ADA">
      <w:pPr>
        <w:spacing w:before="3" w:line="200" w:lineRule="exact"/>
        <w:rPr>
          <w:rFonts w:asciiTheme="majorHAnsi" w:hAnsiTheme="majorHAnsi"/>
        </w:rPr>
      </w:pPr>
    </w:p>
    <w:p w14:paraId="40DFCE5B" w14:textId="77777777" w:rsidR="009F3ADA" w:rsidRPr="00C06F4E" w:rsidRDefault="00A47931">
      <w:pPr>
        <w:ind w:left="4249" w:right="4026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D</w:t>
      </w:r>
      <w:r w:rsidRPr="00C06F4E">
        <w:rPr>
          <w:rFonts w:asciiTheme="majorHAnsi" w:hAnsiTheme="majorHAnsi"/>
          <w:b/>
          <w:spacing w:val="2"/>
        </w:rPr>
        <w:t>o</w:t>
      </w:r>
      <w:r w:rsidRPr="00C06F4E">
        <w:rPr>
          <w:rFonts w:asciiTheme="majorHAnsi" w:hAnsiTheme="majorHAnsi"/>
          <w:b/>
        </w:rPr>
        <w:t>m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</w:rPr>
        <w:t>ni</w:t>
      </w:r>
      <w:r w:rsidRPr="00C06F4E">
        <w:rPr>
          <w:rFonts w:asciiTheme="majorHAnsi" w:hAnsiTheme="majorHAnsi"/>
          <w:b/>
          <w:spacing w:val="-3"/>
        </w:rPr>
        <w:t>q</w:t>
      </w:r>
      <w:r w:rsidRPr="00C06F4E">
        <w:rPr>
          <w:rFonts w:asciiTheme="majorHAnsi" w:hAnsiTheme="majorHAnsi"/>
          <w:b/>
        </w:rPr>
        <w:t xml:space="preserve">ue </w:t>
      </w:r>
      <w:r w:rsidRPr="00C06F4E">
        <w:rPr>
          <w:rFonts w:asciiTheme="majorHAnsi" w:hAnsiTheme="majorHAnsi"/>
          <w:b/>
          <w:spacing w:val="-2"/>
        </w:rPr>
        <w:t>H</w:t>
      </w:r>
      <w:r w:rsidRPr="00C06F4E">
        <w:rPr>
          <w:rFonts w:asciiTheme="majorHAnsi" w:hAnsiTheme="majorHAnsi"/>
          <w:b/>
        </w:rPr>
        <w:t>arris</w:t>
      </w:r>
    </w:p>
    <w:p w14:paraId="64FC493B" w14:textId="77777777" w:rsidR="009F3ADA" w:rsidRPr="00C06F4E" w:rsidRDefault="00A47931">
      <w:pPr>
        <w:spacing w:line="240" w:lineRule="exact"/>
        <w:ind w:left="4764" w:right="4600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</w:rPr>
        <w:t>23</w:t>
      </w:r>
      <w:r w:rsidRPr="00C06F4E">
        <w:rPr>
          <w:rFonts w:asciiTheme="majorHAnsi" w:hAnsiTheme="majorHAnsi"/>
          <w:spacing w:val="-2"/>
        </w:rPr>
        <w:t>1</w:t>
      </w:r>
      <w:r w:rsidRPr="00C06F4E">
        <w:rPr>
          <w:rFonts w:asciiTheme="majorHAnsi" w:hAnsiTheme="majorHAnsi"/>
        </w:rPr>
        <w:t xml:space="preserve">2 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. Sh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#</w:t>
      </w:r>
      <w:r w:rsidRPr="00C06F4E">
        <w:rPr>
          <w:rFonts w:asciiTheme="majorHAnsi" w:hAnsiTheme="majorHAnsi"/>
        </w:rPr>
        <w:t>306</w:t>
      </w:r>
    </w:p>
    <w:p w14:paraId="3D9243E9" w14:textId="77777777" w:rsidR="009F3ADA" w:rsidRPr="00C06F4E" w:rsidRDefault="00A47931">
      <w:pPr>
        <w:spacing w:before="1" w:line="240" w:lineRule="exact"/>
        <w:ind w:left="4923" w:right="4804" w:firstLine="82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 xml:space="preserve">L 60614 </w:t>
      </w:r>
      <w:r w:rsidRPr="00C06F4E">
        <w:rPr>
          <w:rFonts w:asciiTheme="majorHAnsi" w:hAnsiTheme="majorHAnsi"/>
          <w:spacing w:val="1"/>
        </w:rPr>
        <w:t>(</w:t>
      </w:r>
      <w:r w:rsidRPr="00C06F4E">
        <w:rPr>
          <w:rFonts w:asciiTheme="majorHAnsi" w:hAnsiTheme="majorHAnsi"/>
        </w:rPr>
        <w:t>77</w:t>
      </w:r>
      <w:r w:rsidRPr="00C06F4E">
        <w:rPr>
          <w:rFonts w:asciiTheme="majorHAnsi" w:hAnsiTheme="majorHAnsi"/>
          <w:spacing w:val="-2"/>
        </w:rPr>
        <w:t>3</w:t>
      </w:r>
      <w:r w:rsidRPr="00C06F4E">
        <w:rPr>
          <w:rFonts w:asciiTheme="majorHAnsi" w:hAnsiTheme="majorHAnsi"/>
        </w:rPr>
        <w:t>)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555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</w:rPr>
        <w:t>5555</w:t>
      </w:r>
    </w:p>
    <w:p w14:paraId="2F441591" w14:textId="77777777" w:rsidR="009F3ADA" w:rsidRPr="00C06F4E" w:rsidRDefault="00A47931">
      <w:pPr>
        <w:spacing w:line="240" w:lineRule="exact"/>
        <w:ind w:left="4747" w:right="4749"/>
        <w:jc w:val="center"/>
        <w:rPr>
          <w:rFonts w:asciiTheme="majorHAnsi" w:hAnsiTheme="majorHAnsi"/>
        </w:rPr>
      </w:pPr>
      <w:hyperlink r:id="rId38">
        <w:r w:rsidRPr="00C06F4E">
          <w:rPr>
            <w:rFonts w:asciiTheme="majorHAnsi" w:hAnsiTheme="majorHAnsi"/>
            <w:spacing w:val="-1"/>
          </w:rPr>
          <w:t>D</w:t>
        </w:r>
        <w:r w:rsidRPr="00C06F4E">
          <w:rPr>
            <w:rFonts w:asciiTheme="majorHAnsi" w:hAnsiTheme="majorHAnsi"/>
          </w:rPr>
          <w:t>ha</w:t>
        </w:r>
        <w:r w:rsidRPr="00C06F4E">
          <w:rPr>
            <w:rFonts w:asciiTheme="majorHAnsi" w:hAnsiTheme="majorHAnsi"/>
            <w:spacing w:val="-1"/>
          </w:rPr>
          <w:t>r</w:t>
        </w:r>
        <w:r w:rsidRPr="00C06F4E">
          <w:rPr>
            <w:rFonts w:asciiTheme="majorHAnsi" w:hAnsiTheme="majorHAnsi"/>
            <w:spacing w:val="1"/>
          </w:rPr>
          <w:t>r</w:t>
        </w:r>
        <w:r w:rsidRPr="00C06F4E">
          <w:rPr>
            <w:rFonts w:asciiTheme="majorHAnsi" w:hAnsiTheme="majorHAnsi"/>
            <w:spacing w:val="-1"/>
          </w:rPr>
          <w:t>i</w:t>
        </w:r>
        <w:r w:rsidRPr="00C06F4E">
          <w:rPr>
            <w:rFonts w:asciiTheme="majorHAnsi" w:hAnsiTheme="majorHAnsi"/>
          </w:rPr>
          <w:t>s2</w:t>
        </w:r>
        <w:r w:rsidRPr="00C06F4E">
          <w:rPr>
            <w:rFonts w:asciiTheme="majorHAnsi" w:hAnsiTheme="majorHAnsi"/>
            <w:spacing w:val="-1"/>
          </w:rPr>
          <w:t>@</w:t>
        </w:r>
        <w:r w:rsidRPr="00C06F4E">
          <w:rPr>
            <w:rFonts w:asciiTheme="majorHAnsi" w:hAnsiTheme="majorHAnsi"/>
          </w:rPr>
          <w:t>dep</w:t>
        </w:r>
        <w:r w:rsidRPr="00C06F4E">
          <w:rPr>
            <w:rFonts w:asciiTheme="majorHAnsi" w:hAnsiTheme="majorHAnsi"/>
            <w:spacing w:val="-2"/>
          </w:rPr>
          <w:t>a</w:t>
        </w:r>
        <w:r w:rsidRPr="00C06F4E">
          <w:rPr>
            <w:rFonts w:asciiTheme="majorHAnsi" w:hAnsiTheme="majorHAnsi"/>
          </w:rPr>
          <w:t>u</w:t>
        </w:r>
        <w:r w:rsidRPr="00C06F4E">
          <w:rPr>
            <w:rFonts w:asciiTheme="majorHAnsi" w:hAnsiTheme="majorHAnsi"/>
            <w:spacing w:val="1"/>
          </w:rPr>
          <w:t>l</w:t>
        </w:r>
        <w:r w:rsidRPr="00C06F4E">
          <w:rPr>
            <w:rFonts w:asciiTheme="majorHAnsi" w:hAnsiTheme="majorHAnsi"/>
            <w:spacing w:val="-2"/>
          </w:rPr>
          <w:t>.</w:t>
        </w:r>
        <w:r w:rsidRPr="00C06F4E">
          <w:rPr>
            <w:rFonts w:asciiTheme="majorHAnsi" w:hAnsiTheme="majorHAnsi"/>
          </w:rPr>
          <w:t>edu</w:t>
        </w:r>
      </w:hyperlink>
    </w:p>
    <w:p w14:paraId="61FC1FEF" w14:textId="77777777" w:rsidR="009F3ADA" w:rsidRPr="00C06F4E" w:rsidRDefault="009F3ADA">
      <w:pPr>
        <w:spacing w:before="9" w:line="160" w:lineRule="exact"/>
        <w:rPr>
          <w:rFonts w:asciiTheme="majorHAnsi" w:hAnsiTheme="majorHAnsi"/>
        </w:rPr>
      </w:pPr>
    </w:p>
    <w:p w14:paraId="2061FFE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AA1E500" w14:textId="77777777" w:rsidR="009F3ADA" w:rsidRPr="00C06F4E" w:rsidRDefault="00A47931">
      <w:pPr>
        <w:spacing w:line="260" w:lineRule="exact"/>
        <w:ind w:left="2498" w:right="1276" w:hanging="2340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Objec</w:t>
      </w:r>
      <w:r w:rsidRPr="00C06F4E">
        <w:rPr>
          <w:rFonts w:asciiTheme="majorHAnsi" w:hAnsiTheme="majorHAnsi"/>
          <w:b/>
          <w:spacing w:val="-2"/>
        </w:rPr>
        <w:t>t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  <w:spacing w:val="-1"/>
        </w:rPr>
        <w:t>v</w:t>
      </w:r>
      <w:r w:rsidRPr="00C06F4E">
        <w:rPr>
          <w:rFonts w:asciiTheme="majorHAnsi" w:hAnsiTheme="majorHAnsi"/>
          <w:b/>
        </w:rPr>
        <w:t xml:space="preserve">e               </w:t>
      </w:r>
      <w:r w:rsidRPr="00C06F4E">
        <w:rPr>
          <w:rFonts w:asciiTheme="majorHAnsi" w:hAnsiTheme="majorHAnsi"/>
          <w:b/>
          <w:spacing w:val="69"/>
        </w:rPr>
        <w:t xml:space="preserve"> 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 a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wi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ow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en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pe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ona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 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, and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3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ill</w:t>
      </w:r>
      <w:r w:rsidRPr="00C06F4E">
        <w:rPr>
          <w:rFonts w:asciiTheme="majorHAnsi" w:hAnsiTheme="majorHAnsi"/>
        </w:rPr>
        <w:t>s</w:t>
      </w:r>
    </w:p>
    <w:p w14:paraId="5FDB2CC8" w14:textId="77777777" w:rsidR="009F3ADA" w:rsidRPr="00C06F4E" w:rsidRDefault="009F3ADA">
      <w:pPr>
        <w:spacing w:before="15" w:line="240" w:lineRule="exact"/>
        <w:rPr>
          <w:rFonts w:asciiTheme="majorHAnsi" w:hAnsiTheme="maj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9F3ADA" w:rsidRPr="00C06F4E" w14:paraId="49096D9E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651D131" w14:textId="77777777" w:rsidR="009F3ADA" w:rsidRPr="00C06F4E" w:rsidRDefault="00A47931">
            <w:pPr>
              <w:spacing w:before="64"/>
              <w:ind w:left="40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b/>
              </w:rPr>
              <w:t>Educ</w:t>
            </w:r>
            <w:r w:rsidRPr="00C06F4E">
              <w:rPr>
                <w:rFonts w:asciiTheme="majorHAnsi" w:hAnsiTheme="majorHAnsi"/>
                <w:b/>
                <w:spacing w:val="1"/>
              </w:rPr>
              <w:t>a</w:t>
            </w:r>
            <w:r w:rsidRPr="00C06F4E">
              <w:rPr>
                <w:rFonts w:asciiTheme="majorHAnsi" w:hAnsiTheme="majorHAnsi"/>
                <w:b/>
                <w:spacing w:val="-2"/>
              </w:rPr>
              <w:t>t</w:t>
            </w:r>
            <w:r w:rsidRPr="00C06F4E">
              <w:rPr>
                <w:rFonts w:asciiTheme="majorHAnsi" w:hAnsiTheme="majorHAnsi"/>
                <w:b/>
                <w:spacing w:val="-1"/>
              </w:rPr>
              <w:t>i</w:t>
            </w:r>
            <w:r w:rsidRPr="00C06F4E">
              <w:rPr>
                <w:rFonts w:asciiTheme="majorHAnsi" w:hAnsiTheme="majorHAnsi"/>
                <w:b/>
                <w:spacing w:val="1"/>
              </w:rPr>
              <w:t>o</w:t>
            </w:r>
            <w:r w:rsidRPr="00C06F4E">
              <w:rPr>
                <w:rFonts w:asciiTheme="majorHAnsi" w:hAnsiTheme="majorHAnsi"/>
                <w:b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BD32B27" w14:textId="77777777" w:rsidR="009F3ADA" w:rsidRPr="00C06F4E" w:rsidRDefault="009F3ADA">
            <w:pPr>
              <w:spacing w:before="1" w:line="120" w:lineRule="exact"/>
              <w:rPr>
                <w:rFonts w:asciiTheme="majorHAnsi" w:hAnsiTheme="majorHAnsi"/>
              </w:rPr>
            </w:pPr>
          </w:p>
          <w:p w14:paraId="2F2B55CE" w14:textId="77777777" w:rsidR="009F3ADA" w:rsidRPr="00C06F4E" w:rsidRDefault="00A47931">
            <w:pPr>
              <w:ind w:left="555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b/>
                <w:spacing w:val="-1"/>
              </w:rPr>
              <w:t>D</w:t>
            </w:r>
            <w:r w:rsidRPr="00C06F4E">
              <w:rPr>
                <w:rFonts w:asciiTheme="majorHAnsi" w:hAnsiTheme="majorHAnsi"/>
                <w:b/>
              </w:rPr>
              <w:t>e</w:t>
            </w:r>
            <w:r w:rsidRPr="00C06F4E">
              <w:rPr>
                <w:rFonts w:asciiTheme="majorHAnsi" w:hAnsiTheme="majorHAnsi"/>
                <w:b/>
                <w:spacing w:val="2"/>
              </w:rPr>
              <w:t>P</w:t>
            </w:r>
            <w:r w:rsidRPr="00C06F4E">
              <w:rPr>
                <w:rFonts w:asciiTheme="majorHAnsi" w:hAnsiTheme="majorHAnsi"/>
                <w:b/>
              </w:rPr>
              <w:t>a</w:t>
            </w:r>
            <w:r w:rsidRPr="00C06F4E">
              <w:rPr>
                <w:rFonts w:asciiTheme="majorHAnsi" w:hAnsiTheme="majorHAnsi"/>
                <w:b/>
                <w:spacing w:val="-3"/>
              </w:rPr>
              <w:t>u</w:t>
            </w:r>
            <w:r w:rsidRPr="00C06F4E">
              <w:rPr>
                <w:rFonts w:asciiTheme="majorHAnsi" w:hAnsiTheme="majorHAnsi"/>
                <w:b/>
              </w:rPr>
              <w:t>l</w:t>
            </w:r>
            <w:r w:rsidRPr="00C06F4E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C06F4E">
              <w:rPr>
                <w:rFonts w:asciiTheme="majorHAnsi" w:hAnsiTheme="majorHAnsi"/>
                <w:b/>
                <w:spacing w:val="-1"/>
              </w:rPr>
              <w:t>U</w:t>
            </w:r>
            <w:r w:rsidRPr="00C06F4E">
              <w:rPr>
                <w:rFonts w:asciiTheme="majorHAnsi" w:hAnsiTheme="majorHAnsi"/>
                <w:b/>
              </w:rPr>
              <w:t>ni</w:t>
            </w:r>
            <w:r w:rsidRPr="00C06F4E">
              <w:rPr>
                <w:rFonts w:asciiTheme="majorHAnsi" w:hAnsiTheme="majorHAnsi"/>
                <w:b/>
                <w:spacing w:val="-2"/>
              </w:rPr>
              <w:t>v</w:t>
            </w:r>
            <w:r w:rsidRPr="00C06F4E">
              <w:rPr>
                <w:rFonts w:asciiTheme="majorHAnsi" w:hAnsiTheme="majorHAnsi"/>
                <w:b/>
              </w:rPr>
              <w:t>e</w:t>
            </w:r>
            <w:r w:rsidRPr="00C06F4E">
              <w:rPr>
                <w:rFonts w:asciiTheme="majorHAnsi" w:hAnsiTheme="majorHAnsi"/>
                <w:b/>
                <w:spacing w:val="1"/>
              </w:rPr>
              <w:t>r</w:t>
            </w:r>
            <w:r w:rsidRPr="00C06F4E">
              <w:rPr>
                <w:rFonts w:asciiTheme="majorHAnsi" w:hAnsiTheme="majorHAnsi"/>
                <w:b/>
                <w:spacing w:val="-2"/>
              </w:rPr>
              <w:t>s</w:t>
            </w:r>
            <w:r w:rsidRPr="00C06F4E">
              <w:rPr>
                <w:rFonts w:asciiTheme="majorHAnsi" w:hAnsiTheme="majorHAnsi"/>
                <w:b/>
                <w:spacing w:val="1"/>
              </w:rPr>
              <w:t>i</w:t>
            </w:r>
            <w:r w:rsidRPr="00C06F4E">
              <w:rPr>
                <w:rFonts w:asciiTheme="majorHAnsi" w:hAnsiTheme="majorHAnsi"/>
                <w:b/>
                <w:spacing w:val="-2"/>
              </w:rPr>
              <w:t>t</w:t>
            </w:r>
            <w:r w:rsidRPr="00C06F4E">
              <w:rPr>
                <w:rFonts w:asciiTheme="majorHAnsi" w:hAnsiTheme="majorHAnsi"/>
                <w:b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C878320" w14:textId="77777777" w:rsidR="009F3ADA" w:rsidRPr="00C06F4E" w:rsidRDefault="009F3ADA">
            <w:pPr>
              <w:spacing w:before="1" w:line="120" w:lineRule="exact"/>
              <w:rPr>
                <w:rFonts w:asciiTheme="majorHAnsi" w:hAnsiTheme="majorHAnsi"/>
              </w:rPr>
            </w:pPr>
          </w:p>
          <w:p w14:paraId="65BE1A72" w14:textId="77777777" w:rsidR="009F3ADA" w:rsidRPr="00C06F4E" w:rsidRDefault="00A47931">
            <w:pPr>
              <w:ind w:left="557" w:right="-22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spacing w:val="-1"/>
              </w:rPr>
              <w:t>C</w:t>
            </w:r>
            <w:r w:rsidRPr="00C06F4E">
              <w:rPr>
                <w:rFonts w:asciiTheme="majorHAnsi" w:hAnsiTheme="majorHAnsi"/>
              </w:rPr>
              <w:t>h</w:t>
            </w:r>
            <w:r w:rsidRPr="00C06F4E">
              <w:rPr>
                <w:rFonts w:asciiTheme="majorHAnsi" w:hAnsiTheme="majorHAnsi"/>
                <w:spacing w:val="1"/>
              </w:rPr>
              <w:t>i</w:t>
            </w:r>
            <w:r w:rsidRPr="00C06F4E">
              <w:rPr>
                <w:rFonts w:asciiTheme="majorHAnsi" w:hAnsiTheme="majorHAnsi"/>
              </w:rPr>
              <w:t>c</w:t>
            </w:r>
            <w:r w:rsidRPr="00C06F4E">
              <w:rPr>
                <w:rFonts w:asciiTheme="majorHAnsi" w:hAnsiTheme="majorHAnsi"/>
                <w:spacing w:val="1"/>
              </w:rPr>
              <w:t>a</w:t>
            </w:r>
            <w:r w:rsidRPr="00C06F4E">
              <w:rPr>
                <w:rFonts w:asciiTheme="majorHAnsi" w:hAnsiTheme="majorHAnsi"/>
                <w:spacing w:val="-2"/>
              </w:rPr>
              <w:t>g</w:t>
            </w:r>
            <w:r w:rsidRPr="00C06F4E">
              <w:rPr>
                <w:rFonts w:asciiTheme="majorHAnsi" w:hAnsiTheme="majorHAnsi"/>
              </w:rPr>
              <w:t xml:space="preserve">o, </w:t>
            </w:r>
            <w:r w:rsidRPr="00C06F4E">
              <w:rPr>
                <w:rFonts w:asciiTheme="majorHAnsi" w:hAnsiTheme="majorHAnsi"/>
                <w:spacing w:val="-4"/>
              </w:rPr>
              <w:t>I</w:t>
            </w:r>
            <w:r w:rsidRPr="00C06F4E">
              <w:rPr>
                <w:rFonts w:asciiTheme="majorHAnsi" w:hAnsiTheme="majorHAnsi"/>
              </w:rPr>
              <w:t>L</w:t>
            </w:r>
          </w:p>
        </w:tc>
      </w:tr>
      <w:tr w:rsidR="009F3ADA" w:rsidRPr="00C06F4E" w14:paraId="2D68ABA7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9BF16F3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02E025DF" w14:textId="77777777" w:rsidR="009F3ADA" w:rsidRPr="00C06F4E" w:rsidRDefault="00A47931">
            <w:pPr>
              <w:spacing w:line="240" w:lineRule="exact"/>
              <w:ind w:left="548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i/>
              </w:rPr>
              <w:t>Bach</w:t>
            </w:r>
            <w:r w:rsidRPr="00C06F4E">
              <w:rPr>
                <w:rFonts w:asciiTheme="majorHAnsi" w:hAnsiTheme="majorHAnsi"/>
                <w:i/>
                <w:spacing w:val="-2"/>
              </w:rPr>
              <w:t>e</w:t>
            </w:r>
            <w:r w:rsidRPr="00C06F4E">
              <w:rPr>
                <w:rFonts w:asciiTheme="majorHAnsi" w:hAnsiTheme="majorHAnsi"/>
                <w:i/>
                <w:spacing w:val="1"/>
              </w:rPr>
              <w:t>l</w:t>
            </w:r>
            <w:r w:rsidRPr="00C06F4E">
              <w:rPr>
                <w:rFonts w:asciiTheme="majorHAnsi" w:hAnsiTheme="majorHAnsi"/>
                <w:i/>
              </w:rPr>
              <w:t xml:space="preserve">or </w:t>
            </w:r>
            <w:r w:rsidRPr="00C06F4E">
              <w:rPr>
                <w:rFonts w:asciiTheme="majorHAnsi" w:hAnsiTheme="majorHAnsi"/>
                <w:i/>
                <w:spacing w:val="-2"/>
              </w:rPr>
              <w:t>o</w:t>
            </w:r>
            <w:r w:rsidRPr="00C06F4E">
              <w:rPr>
                <w:rFonts w:asciiTheme="majorHAnsi" w:hAnsiTheme="majorHAnsi"/>
                <w:i/>
              </w:rPr>
              <w:t>f</w:t>
            </w:r>
            <w:r w:rsidRPr="00C06F4E">
              <w:rPr>
                <w:rFonts w:asciiTheme="majorHAnsi" w:hAnsiTheme="majorHAnsi"/>
                <w:i/>
                <w:spacing w:val="1"/>
              </w:rPr>
              <w:t xml:space="preserve"> </w:t>
            </w:r>
            <w:r w:rsidRPr="00C06F4E">
              <w:rPr>
                <w:rFonts w:asciiTheme="majorHAnsi" w:hAnsiTheme="majorHAnsi"/>
                <w:i/>
              </w:rPr>
              <w:t>A</w:t>
            </w:r>
            <w:r w:rsidRPr="00C06F4E">
              <w:rPr>
                <w:rFonts w:asciiTheme="majorHAnsi" w:hAnsiTheme="majorHAnsi"/>
                <w:i/>
                <w:spacing w:val="-2"/>
              </w:rPr>
              <w:t>r</w:t>
            </w:r>
            <w:r w:rsidRPr="00C06F4E">
              <w:rPr>
                <w:rFonts w:asciiTheme="majorHAnsi" w:hAnsiTheme="majorHAnsi"/>
                <w:i/>
                <w:spacing w:val="1"/>
              </w:rPr>
              <w:t>t</w:t>
            </w:r>
            <w:r w:rsidRPr="00C06F4E">
              <w:rPr>
                <w:rFonts w:asciiTheme="majorHAnsi" w:hAnsiTheme="majorHAnsi"/>
                <w:i/>
              </w:rPr>
              <w:t>s</w:t>
            </w:r>
            <w:r w:rsidRPr="00C06F4E">
              <w:rPr>
                <w:rFonts w:asciiTheme="majorHAnsi" w:hAnsiTheme="majorHAnsi"/>
                <w:i/>
                <w:spacing w:val="-2"/>
              </w:rPr>
              <w:t xml:space="preserve"> </w:t>
            </w:r>
            <w:r w:rsidRPr="00C06F4E">
              <w:rPr>
                <w:rFonts w:asciiTheme="majorHAnsi" w:hAnsiTheme="majorHAnsi"/>
                <w:i/>
                <w:spacing w:val="1"/>
              </w:rPr>
              <w:t>i</w:t>
            </w:r>
            <w:r w:rsidRPr="00C06F4E">
              <w:rPr>
                <w:rFonts w:asciiTheme="majorHAnsi" w:hAnsiTheme="majorHAnsi"/>
                <w:i/>
              </w:rPr>
              <w:t>n P</w:t>
            </w:r>
            <w:r w:rsidRPr="00C06F4E">
              <w:rPr>
                <w:rFonts w:asciiTheme="majorHAnsi" w:hAnsiTheme="majorHAnsi"/>
                <w:i/>
                <w:spacing w:val="-2"/>
              </w:rPr>
              <w:t>s</w:t>
            </w:r>
            <w:r w:rsidRPr="00C06F4E">
              <w:rPr>
                <w:rFonts w:asciiTheme="majorHAnsi" w:hAnsiTheme="majorHAnsi"/>
                <w:i/>
              </w:rPr>
              <w:t>y</w:t>
            </w:r>
            <w:r w:rsidRPr="00C06F4E">
              <w:rPr>
                <w:rFonts w:asciiTheme="majorHAnsi" w:hAnsiTheme="majorHAnsi"/>
                <w:i/>
                <w:spacing w:val="1"/>
              </w:rPr>
              <w:t>c</w:t>
            </w:r>
            <w:r w:rsidRPr="00C06F4E">
              <w:rPr>
                <w:rFonts w:asciiTheme="majorHAnsi" w:hAnsiTheme="majorHAnsi"/>
                <w:i/>
                <w:spacing w:val="-2"/>
              </w:rPr>
              <w:t>h</w:t>
            </w:r>
            <w:r w:rsidRPr="00C06F4E">
              <w:rPr>
                <w:rFonts w:asciiTheme="majorHAnsi" w:hAnsiTheme="majorHAnsi"/>
                <w:i/>
              </w:rPr>
              <w:t>o</w:t>
            </w:r>
            <w:r w:rsidRPr="00C06F4E">
              <w:rPr>
                <w:rFonts w:asciiTheme="majorHAnsi" w:hAnsiTheme="majorHAnsi"/>
                <w:i/>
                <w:spacing w:val="1"/>
              </w:rPr>
              <w:t>l</w:t>
            </w:r>
            <w:r w:rsidRPr="00C06F4E">
              <w:rPr>
                <w:rFonts w:asciiTheme="majorHAnsi" w:hAnsiTheme="majorHAnsi"/>
                <w:i/>
              </w:rPr>
              <w:t>og</w:t>
            </w:r>
            <w:r w:rsidRPr="00C06F4E">
              <w:rPr>
                <w:rFonts w:asciiTheme="majorHAnsi" w:hAnsiTheme="majorHAnsi"/>
                <w:i/>
                <w:spacing w:val="2"/>
              </w:rPr>
              <w:t>y</w:t>
            </w:r>
            <w:r w:rsidRPr="00C06F4E">
              <w:rPr>
                <w:rFonts w:asciiTheme="majorHAnsi" w:hAnsiTheme="majorHAnsi"/>
              </w:rPr>
              <w:t>,</w:t>
            </w:r>
            <w:r w:rsidRPr="00C06F4E">
              <w:rPr>
                <w:rFonts w:asciiTheme="majorHAnsi" w:hAnsiTheme="majorHAnsi"/>
                <w:spacing w:val="-2"/>
              </w:rPr>
              <w:t xml:space="preserve"> </w:t>
            </w:r>
            <w:r w:rsidRPr="00C06F4E">
              <w:rPr>
                <w:rFonts w:asciiTheme="majorHAnsi" w:hAnsiTheme="majorHAnsi"/>
              </w:rPr>
              <w:t>June</w:t>
            </w:r>
            <w:r w:rsidRPr="00C06F4E">
              <w:rPr>
                <w:rFonts w:asciiTheme="majorHAnsi" w:hAnsiTheme="majorHAnsi"/>
                <w:spacing w:val="-1"/>
              </w:rPr>
              <w:t xml:space="preserve"> </w:t>
            </w:r>
            <w:r w:rsidRPr="00C06F4E">
              <w:rPr>
                <w:rFonts w:asciiTheme="majorHAnsi" w:hAnsiTheme="majorHAnsi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6C199B53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</w:tr>
      <w:tr w:rsidR="009F3ADA" w:rsidRPr="00C06F4E" w14:paraId="21496166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38DF0D3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75C8940" w14:textId="77777777" w:rsidR="009F3ADA" w:rsidRPr="00C06F4E" w:rsidRDefault="00A47931">
            <w:pPr>
              <w:spacing w:line="240" w:lineRule="exact"/>
              <w:ind w:left="548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</w:rPr>
              <w:t>M</w:t>
            </w:r>
            <w:r w:rsidRPr="00C06F4E">
              <w:rPr>
                <w:rFonts w:asciiTheme="majorHAnsi" w:hAnsiTheme="majorHAnsi"/>
                <w:spacing w:val="1"/>
              </w:rPr>
              <w:t>i</w:t>
            </w:r>
            <w:r w:rsidRPr="00C06F4E">
              <w:rPr>
                <w:rFonts w:asciiTheme="majorHAnsi" w:hAnsiTheme="majorHAnsi"/>
                <w:spacing w:val="-2"/>
              </w:rPr>
              <w:t>n</w:t>
            </w:r>
            <w:r w:rsidRPr="00C06F4E">
              <w:rPr>
                <w:rFonts w:asciiTheme="majorHAnsi" w:hAnsiTheme="majorHAnsi"/>
              </w:rPr>
              <w:t>or</w:t>
            </w:r>
            <w:r w:rsidRPr="00C06F4E">
              <w:rPr>
                <w:rFonts w:asciiTheme="majorHAnsi" w:hAnsiTheme="majorHAnsi"/>
                <w:spacing w:val="-2"/>
              </w:rPr>
              <w:t xml:space="preserve"> </w:t>
            </w:r>
            <w:r w:rsidRPr="00C06F4E">
              <w:rPr>
                <w:rFonts w:asciiTheme="majorHAnsi" w:hAnsiTheme="majorHAnsi"/>
                <w:spacing w:val="1"/>
              </w:rPr>
              <w:t>i</w:t>
            </w:r>
            <w:r w:rsidRPr="00C06F4E">
              <w:rPr>
                <w:rFonts w:asciiTheme="majorHAnsi" w:hAnsiTheme="majorHAnsi"/>
              </w:rPr>
              <w:t xml:space="preserve">n </w:t>
            </w:r>
            <w:r w:rsidRPr="00C06F4E">
              <w:rPr>
                <w:rFonts w:asciiTheme="majorHAnsi" w:hAnsiTheme="majorHAnsi"/>
                <w:spacing w:val="-2"/>
              </w:rPr>
              <w:t>M</w:t>
            </w:r>
            <w:r w:rsidRPr="00C06F4E">
              <w:rPr>
                <w:rFonts w:asciiTheme="majorHAnsi" w:hAnsiTheme="majorHAnsi"/>
              </w:rPr>
              <w:t>an</w:t>
            </w:r>
            <w:r w:rsidRPr="00C06F4E">
              <w:rPr>
                <w:rFonts w:asciiTheme="majorHAnsi" w:hAnsiTheme="majorHAnsi"/>
                <w:spacing w:val="1"/>
              </w:rPr>
              <w:t>a</w:t>
            </w:r>
            <w:r w:rsidRPr="00C06F4E">
              <w:rPr>
                <w:rFonts w:asciiTheme="majorHAnsi" w:hAnsiTheme="majorHAnsi"/>
                <w:spacing w:val="-2"/>
              </w:rPr>
              <w:t>g</w:t>
            </w:r>
            <w:r w:rsidRPr="00C06F4E">
              <w:rPr>
                <w:rFonts w:asciiTheme="majorHAnsi" w:hAnsiTheme="majorHAnsi"/>
              </w:rPr>
              <w:t>e</w:t>
            </w:r>
            <w:r w:rsidRPr="00C06F4E">
              <w:rPr>
                <w:rFonts w:asciiTheme="majorHAnsi" w:hAnsiTheme="majorHAnsi"/>
                <w:spacing w:val="-3"/>
              </w:rPr>
              <w:t>m</w:t>
            </w:r>
            <w:r w:rsidRPr="00C06F4E">
              <w:rPr>
                <w:rFonts w:asciiTheme="majorHAnsi" w:hAnsiTheme="majorHAnsi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540A1160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</w:tr>
      <w:tr w:rsidR="009F3ADA" w:rsidRPr="00C06F4E" w14:paraId="316EDC25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72A5183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4D85BEB1" w14:textId="77777777" w:rsidR="009F3ADA" w:rsidRPr="00C06F4E" w:rsidRDefault="00A47931">
            <w:pPr>
              <w:spacing w:line="240" w:lineRule="exact"/>
              <w:ind w:left="584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spacing w:val="-1"/>
              </w:rPr>
              <w:t>G</w:t>
            </w:r>
            <w:r w:rsidRPr="00C06F4E">
              <w:rPr>
                <w:rFonts w:asciiTheme="majorHAnsi" w:hAnsiTheme="majorHAnsi"/>
              </w:rPr>
              <w:t>P</w:t>
            </w:r>
            <w:r w:rsidRPr="00C06F4E">
              <w:rPr>
                <w:rFonts w:asciiTheme="majorHAnsi" w:hAnsiTheme="majorHAnsi"/>
                <w:spacing w:val="-1"/>
              </w:rPr>
              <w:t>A</w:t>
            </w:r>
            <w:r w:rsidRPr="00C06F4E">
              <w:rPr>
                <w:rFonts w:asciiTheme="majorHAnsi" w:hAnsiTheme="majorHAnsi"/>
              </w:rPr>
              <w:t>:</w:t>
            </w:r>
            <w:r w:rsidRPr="00C06F4E">
              <w:rPr>
                <w:rFonts w:asciiTheme="majorHAnsi" w:hAnsiTheme="majorHAnsi"/>
                <w:spacing w:val="1"/>
              </w:rPr>
              <w:t xml:space="preserve"> </w:t>
            </w:r>
            <w:r w:rsidRPr="00C06F4E">
              <w:rPr>
                <w:rFonts w:asciiTheme="majorHAnsi" w:hAnsiTheme="majorHAnsi"/>
              </w:rPr>
              <w:t>3.</w:t>
            </w:r>
            <w:r w:rsidRPr="00C06F4E">
              <w:rPr>
                <w:rFonts w:asciiTheme="majorHAnsi" w:hAnsiTheme="majorHAnsi"/>
                <w:spacing w:val="-2"/>
              </w:rPr>
              <w:t>2</w:t>
            </w:r>
            <w:r w:rsidRPr="00C06F4E">
              <w:rPr>
                <w:rFonts w:asciiTheme="majorHAnsi" w:hAnsiTheme="majorHAnsi"/>
                <w:spacing w:val="1"/>
              </w:rPr>
              <w:t>/</w:t>
            </w:r>
            <w:r w:rsidRPr="00C06F4E">
              <w:rPr>
                <w:rFonts w:asciiTheme="majorHAnsi" w:hAnsiTheme="majorHAnsi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1EF17DAB" w14:textId="77777777" w:rsidR="009F3ADA" w:rsidRPr="00C06F4E" w:rsidRDefault="009F3ADA">
            <w:pPr>
              <w:rPr>
                <w:rFonts w:asciiTheme="majorHAnsi" w:hAnsiTheme="majorHAnsi"/>
              </w:rPr>
            </w:pPr>
          </w:p>
        </w:tc>
      </w:tr>
    </w:tbl>
    <w:p w14:paraId="050034D0" w14:textId="77777777" w:rsidR="009F3ADA" w:rsidRPr="00C06F4E" w:rsidRDefault="009F3ADA">
      <w:pPr>
        <w:spacing w:before="9" w:line="140" w:lineRule="exact"/>
        <w:rPr>
          <w:rFonts w:asciiTheme="majorHAnsi" w:hAnsiTheme="majorHAnsi"/>
        </w:rPr>
      </w:pPr>
    </w:p>
    <w:p w14:paraId="73F6B9F8" w14:textId="77777777" w:rsidR="009F3ADA" w:rsidRPr="00C06F4E" w:rsidRDefault="00A47931">
      <w:pPr>
        <w:spacing w:before="24"/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H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3"/>
        </w:rPr>
        <w:t>n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</w:rPr>
        <w:t xml:space="preserve">rs                   </w:t>
      </w:r>
      <w:r w:rsidRPr="00C06F4E">
        <w:rPr>
          <w:rFonts w:asciiTheme="majorHAnsi" w:hAnsiTheme="majorHAnsi"/>
          <w:b/>
          <w:spacing w:val="52"/>
        </w:rPr>
        <w:t xml:space="preserve">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ean</w:t>
      </w:r>
      <w:r w:rsidRPr="00C06F4E">
        <w:rPr>
          <w:rFonts w:asciiTheme="majorHAnsi" w:hAnsiTheme="majorHAnsi"/>
          <w:spacing w:val="1"/>
        </w:rPr>
        <w:t>’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qu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rt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enda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ce</w:t>
      </w:r>
    </w:p>
    <w:p w14:paraId="5B4957F4" w14:textId="77777777" w:rsidR="009F3ADA" w:rsidRPr="00C06F4E" w:rsidRDefault="00A47931">
      <w:pPr>
        <w:spacing w:line="240" w:lineRule="exact"/>
        <w:ind w:left="249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Psi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, Ps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cho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H</w:t>
      </w:r>
      <w:r w:rsidRPr="00C06F4E">
        <w:rPr>
          <w:rFonts w:asciiTheme="majorHAnsi" w:hAnsiTheme="majorHAnsi"/>
        </w:rPr>
        <w:t>ono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s Soc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be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 2</w:t>
      </w:r>
      <w:r w:rsidRPr="00C06F4E">
        <w:rPr>
          <w:rFonts w:asciiTheme="majorHAnsi" w:hAnsiTheme="majorHAnsi"/>
          <w:spacing w:val="-2"/>
        </w:rPr>
        <w:t>0</w:t>
      </w:r>
      <w:r w:rsidRPr="00C06F4E">
        <w:rPr>
          <w:rFonts w:asciiTheme="majorHAnsi" w:hAnsiTheme="majorHAnsi"/>
        </w:rPr>
        <w:t>0</w:t>
      </w:r>
      <w:r w:rsidRPr="00C06F4E">
        <w:rPr>
          <w:rFonts w:asciiTheme="majorHAnsi" w:hAnsiTheme="majorHAnsi"/>
          <w:spacing w:val="2"/>
        </w:rPr>
        <w:t>9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nt</w:t>
      </w:r>
    </w:p>
    <w:p w14:paraId="27C00508" w14:textId="77777777" w:rsidR="009F3ADA" w:rsidRPr="00C06F4E" w:rsidRDefault="00A47931">
      <w:pPr>
        <w:spacing w:line="240" w:lineRule="exact"/>
        <w:ind w:left="249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Ps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cho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ub,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ni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Lead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, 2</w:t>
      </w:r>
      <w:r w:rsidRPr="00C06F4E">
        <w:rPr>
          <w:rFonts w:asciiTheme="majorHAnsi" w:hAnsiTheme="majorHAnsi"/>
          <w:spacing w:val="-2"/>
        </w:rPr>
        <w:t>0</w:t>
      </w:r>
      <w:r w:rsidRPr="00C06F4E">
        <w:rPr>
          <w:rFonts w:asciiTheme="majorHAnsi" w:hAnsiTheme="majorHAnsi"/>
        </w:rPr>
        <w:t>08</w:t>
      </w:r>
      <w:r w:rsidRPr="00C06F4E">
        <w:rPr>
          <w:rFonts w:asciiTheme="majorHAnsi" w:hAnsiTheme="majorHAnsi"/>
          <w:spacing w:val="3"/>
        </w:rPr>
        <w:t xml:space="preserve"> </w:t>
      </w:r>
      <w:r w:rsidRPr="00C06F4E">
        <w:rPr>
          <w:rFonts w:asciiTheme="majorHAnsi" w:hAnsiTheme="majorHAnsi"/>
        </w:rPr>
        <w:t>– p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t</w:t>
      </w:r>
    </w:p>
    <w:p w14:paraId="0C8DD223" w14:textId="77777777" w:rsidR="009F3ADA" w:rsidRPr="00C06F4E" w:rsidRDefault="00A47931">
      <w:pPr>
        <w:spacing w:before="1"/>
        <w:ind w:left="2498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den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K</w:t>
      </w:r>
      <w:r w:rsidRPr="00C06F4E">
        <w:rPr>
          <w:rFonts w:asciiTheme="majorHAnsi" w:hAnsiTheme="majorHAnsi"/>
        </w:rPr>
        <w:t>ey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Aw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, 20</w:t>
      </w:r>
      <w:r w:rsidRPr="00C06F4E">
        <w:rPr>
          <w:rFonts w:asciiTheme="majorHAnsi" w:hAnsiTheme="majorHAnsi"/>
          <w:spacing w:val="-2"/>
        </w:rPr>
        <w:t>0</w:t>
      </w:r>
      <w:r w:rsidRPr="00C06F4E">
        <w:rPr>
          <w:rFonts w:asciiTheme="majorHAnsi" w:hAnsiTheme="majorHAnsi"/>
        </w:rPr>
        <w:t>8</w:t>
      </w:r>
    </w:p>
    <w:p w14:paraId="37C32E1B" w14:textId="77777777" w:rsidR="009F3ADA" w:rsidRPr="00C06F4E" w:rsidRDefault="009F3ADA">
      <w:pPr>
        <w:spacing w:before="5" w:line="120" w:lineRule="exact"/>
        <w:rPr>
          <w:rFonts w:asciiTheme="majorHAnsi" w:hAnsiTheme="majorHAnsi"/>
        </w:rPr>
      </w:pPr>
    </w:p>
    <w:p w14:paraId="55CC8DC9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36838E7" w14:textId="77777777" w:rsidR="009F3ADA" w:rsidRPr="00C06F4E" w:rsidRDefault="00A47931">
      <w:pPr>
        <w:spacing w:line="300" w:lineRule="exact"/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b/>
          <w:position w:val="-1"/>
        </w:rPr>
        <w:t>E</w:t>
      </w:r>
      <w:r w:rsidRPr="00C06F4E">
        <w:rPr>
          <w:rFonts w:asciiTheme="majorHAnsi" w:hAnsiTheme="majorHAnsi"/>
          <w:b/>
          <w:spacing w:val="1"/>
          <w:position w:val="-1"/>
        </w:rPr>
        <w:t>x</w:t>
      </w:r>
      <w:r w:rsidRPr="00C06F4E">
        <w:rPr>
          <w:rFonts w:asciiTheme="majorHAnsi" w:hAnsiTheme="majorHAnsi"/>
          <w:b/>
          <w:position w:val="-1"/>
        </w:rPr>
        <w:t>pe</w:t>
      </w:r>
      <w:r w:rsidRPr="00C06F4E">
        <w:rPr>
          <w:rFonts w:asciiTheme="majorHAnsi" w:hAnsiTheme="majorHAnsi"/>
          <w:b/>
          <w:spacing w:val="-2"/>
          <w:position w:val="-1"/>
        </w:rPr>
        <w:t>r</w:t>
      </w:r>
      <w:r w:rsidRPr="00C06F4E">
        <w:rPr>
          <w:rFonts w:asciiTheme="majorHAnsi" w:hAnsiTheme="majorHAnsi"/>
          <w:b/>
          <w:spacing w:val="1"/>
          <w:position w:val="-1"/>
        </w:rPr>
        <w:t>i</w:t>
      </w:r>
      <w:r w:rsidRPr="00C06F4E">
        <w:rPr>
          <w:rFonts w:asciiTheme="majorHAnsi" w:hAnsiTheme="majorHAnsi"/>
          <w:b/>
          <w:position w:val="-1"/>
        </w:rPr>
        <w:t>en</w:t>
      </w:r>
      <w:r w:rsidRPr="00C06F4E">
        <w:rPr>
          <w:rFonts w:asciiTheme="majorHAnsi" w:hAnsiTheme="majorHAnsi"/>
          <w:b/>
          <w:spacing w:val="-2"/>
          <w:position w:val="-1"/>
        </w:rPr>
        <w:t>c</w:t>
      </w:r>
      <w:r w:rsidRPr="00C06F4E">
        <w:rPr>
          <w:rFonts w:asciiTheme="majorHAnsi" w:hAnsiTheme="majorHAnsi"/>
          <w:b/>
          <w:position w:val="-1"/>
        </w:rPr>
        <w:t>e</w:t>
      </w:r>
    </w:p>
    <w:p w14:paraId="705BCA6F" w14:textId="77777777" w:rsidR="009F3ADA" w:rsidRPr="00C06F4E" w:rsidRDefault="009F3ADA">
      <w:pPr>
        <w:spacing w:before="9" w:line="240" w:lineRule="exact"/>
        <w:rPr>
          <w:rFonts w:asciiTheme="majorHAnsi" w:hAnsiTheme="majorHAnsi"/>
        </w:rPr>
        <w:sectPr w:rsidR="009F3ADA" w:rsidRPr="00C06F4E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0C720056" w14:textId="77777777" w:rsidR="009F3ADA" w:rsidRPr="00C06F4E" w:rsidRDefault="00A47931">
      <w:pPr>
        <w:spacing w:before="29" w:line="900" w:lineRule="auto"/>
        <w:ind w:left="158" w:right="-41"/>
        <w:rPr>
          <w:rFonts w:asciiTheme="majorHAnsi" w:hAnsiTheme="majorHAnsi"/>
        </w:rPr>
      </w:pPr>
      <w:r w:rsidRPr="00C06F4E">
        <w:rPr>
          <w:rFonts w:asciiTheme="majorHAnsi" w:hAnsiTheme="majorHAnsi"/>
          <w:i/>
        </w:rPr>
        <w:t>Int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>rpersonal Organiza</w:t>
      </w:r>
      <w:r w:rsidRPr="00C06F4E">
        <w:rPr>
          <w:rFonts w:asciiTheme="majorHAnsi" w:hAnsiTheme="majorHAnsi"/>
          <w:i/>
          <w:spacing w:val="1"/>
        </w:rPr>
        <w:t>t</w:t>
      </w:r>
      <w:r w:rsidRPr="00C06F4E">
        <w:rPr>
          <w:rFonts w:asciiTheme="majorHAnsi" w:hAnsiTheme="majorHAnsi"/>
          <w:i/>
        </w:rPr>
        <w:t xml:space="preserve">ional </w:t>
      </w:r>
      <w:r w:rsidRPr="00C06F4E">
        <w:rPr>
          <w:rFonts w:asciiTheme="majorHAnsi" w:hAnsiTheme="majorHAnsi"/>
          <w:i/>
          <w:spacing w:val="-1"/>
        </w:rPr>
        <w:t>M</w:t>
      </w:r>
      <w:r w:rsidRPr="00C06F4E">
        <w:rPr>
          <w:rFonts w:asciiTheme="majorHAnsi" w:hAnsiTheme="majorHAnsi"/>
          <w:i/>
        </w:rPr>
        <w:t>anag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>m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>nt</w:t>
      </w:r>
    </w:p>
    <w:p w14:paraId="0C838809" w14:textId="77777777" w:rsidR="009F3ADA" w:rsidRPr="00C06F4E" w:rsidRDefault="00A47931">
      <w:pPr>
        <w:spacing w:before="7" w:line="10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2D067BD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CCAA8C5" w14:textId="77777777" w:rsidR="009F3ADA" w:rsidRPr="00C06F4E" w:rsidRDefault="00A47931">
      <w:pPr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</w:rPr>
        <w:t>Fac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on b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3"/>
        </w:rPr>
        <w:t>w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and 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co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s.</w:t>
      </w:r>
    </w:p>
    <w:p w14:paraId="35B98574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</w:rPr>
        <w:t>Pro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ded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li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cu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eti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tl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.</w:t>
      </w:r>
    </w:p>
    <w:p w14:paraId="29417E98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ff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 pe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su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il</w:t>
      </w:r>
      <w:r w:rsidRPr="00C06F4E">
        <w:rPr>
          <w:rFonts w:asciiTheme="majorHAnsi" w:hAnsiTheme="majorHAnsi"/>
          <w:spacing w:val="-1"/>
        </w:rPr>
        <w:t>l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 s</w:t>
      </w:r>
      <w:r w:rsidRPr="00C06F4E">
        <w:rPr>
          <w:rFonts w:asciiTheme="majorHAnsi" w:hAnsiTheme="majorHAnsi"/>
          <w:spacing w:val="-3"/>
        </w:rPr>
        <w:t>w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cu</w:t>
      </w:r>
      <w:r w:rsidRPr="00C06F4E">
        <w:rPr>
          <w:rFonts w:asciiTheme="majorHAnsi" w:hAnsiTheme="majorHAnsi"/>
          <w:spacing w:val="1"/>
        </w:rPr>
        <w:t>st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buy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s.</w:t>
      </w:r>
    </w:p>
    <w:p w14:paraId="50A263AF" w14:textId="77777777" w:rsidR="009F3ADA" w:rsidRPr="00C06F4E" w:rsidRDefault="009F3ADA">
      <w:pPr>
        <w:spacing w:before="17" w:line="260" w:lineRule="exact"/>
        <w:rPr>
          <w:rFonts w:asciiTheme="majorHAnsi" w:hAnsiTheme="majorHAnsi"/>
        </w:rPr>
      </w:pPr>
    </w:p>
    <w:p w14:paraId="00D721F2" w14:textId="77777777" w:rsidR="009F3ADA" w:rsidRPr="00C06F4E" w:rsidRDefault="00A47931">
      <w:pPr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</w:rPr>
        <w:t>Pl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nn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d and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an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or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s.</w:t>
      </w:r>
    </w:p>
    <w:p w14:paraId="583DED92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si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ned and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p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3"/>
        </w:rPr>
        <w:t>m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</w:rPr>
        <w:t>and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se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em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</w:rPr>
        <w:t>or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bu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ou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h p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j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.</w:t>
      </w:r>
    </w:p>
    <w:p w14:paraId="5ACFDDC5" w14:textId="77777777" w:rsidR="009F3ADA" w:rsidRPr="00C06F4E" w:rsidRDefault="00A47931">
      <w:pPr>
        <w:spacing w:before="1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z</w:t>
      </w:r>
      <w:r w:rsidRPr="00C06F4E">
        <w:rPr>
          <w:rFonts w:asciiTheme="majorHAnsi" w:hAnsiTheme="majorHAnsi"/>
        </w:rPr>
        <w:t>ed by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sup</w:t>
      </w:r>
      <w:r w:rsidRPr="00C06F4E">
        <w:rPr>
          <w:rFonts w:asciiTheme="majorHAnsi" w:hAnsiTheme="majorHAnsi"/>
          <w:spacing w:val="1"/>
        </w:rPr>
        <w:t>er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as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b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de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4"/>
        </w:rPr>
        <w:t>l</w:t>
      </w:r>
      <w:r w:rsidRPr="00C06F4E">
        <w:rPr>
          <w:rFonts w:asciiTheme="majorHAnsi" w:hAnsiTheme="majorHAnsi"/>
          <w:spacing w:val="-4"/>
        </w:rPr>
        <w:t>-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he o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s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.</w:t>
      </w:r>
    </w:p>
    <w:p w14:paraId="737BAACD" w14:textId="77777777" w:rsidR="009F3ADA" w:rsidRPr="00C06F4E" w:rsidRDefault="009F3ADA">
      <w:pPr>
        <w:spacing w:before="15" w:line="260" w:lineRule="exact"/>
        <w:rPr>
          <w:rFonts w:asciiTheme="majorHAnsi" w:hAnsiTheme="majorHAnsi"/>
        </w:rPr>
      </w:pPr>
    </w:p>
    <w:p w14:paraId="6A546B50" w14:textId="77777777" w:rsidR="009F3ADA" w:rsidRPr="00C06F4E" w:rsidRDefault="00A47931">
      <w:pPr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 xml:space="preserve">ed 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ne 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ew e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1"/>
        </w:rPr>
        <w:t>f</w:t>
      </w:r>
      <w:r w:rsidRPr="00C06F4E">
        <w:rPr>
          <w:rFonts w:asciiTheme="majorHAnsi" w:hAnsiTheme="majorHAnsi"/>
          <w:spacing w:val="-2"/>
        </w:rPr>
        <w:t>f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1"/>
        </w:rPr>
        <w:t>ti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 xml:space="preserve">e 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q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.</w:t>
      </w:r>
    </w:p>
    <w:p w14:paraId="43A5CB2E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t xml:space="preserve">   </w:t>
      </w:r>
      <w:r w:rsidRPr="00C06F4E">
        <w:rPr>
          <w:rFonts w:asciiTheme="majorHAnsi" w:hAnsiTheme="majorHAnsi"/>
          <w:spacing w:val="39"/>
        </w:rPr>
        <w:t xml:space="preserve"> </w:t>
      </w:r>
      <w:r w:rsidRPr="00C06F4E">
        <w:rPr>
          <w:rFonts w:asciiTheme="majorHAnsi" w:hAnsiTheme="majorHAnsi"/>
        </w:rPr>
        <w:t>Supe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d 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ri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u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-4"/>
        </w:rPr>
        <w:t xml:space="preserve"> </w:t>
      </w:r>
      <w:r w:rsidRPr="00C06F4E">
        <w:rPr>
          <w:rFonts w:asciiTheme="majorHAnsi" w:hAnsiTheme="majorHAnsi"/>
        </w:rPr>
        <w:t>bu</w:t>
      </w:r>
      <w:r w:rsidRPr="00C06F4E">
        <w:rPr>
          <w:rFonts w:asciiTheme="majorHAnsi" w:hAnsiTheme="majorHAnsi"/>
          <w:spacing w:val="1"/>
        </w:rPr>
        <w:t>il</w:t>
      </w:r>
      <w:r w:rsidRPr="00C06F4E">
        <w:rPr>
          <w:rFonts w:asciiTheme="majorHAnsi" w:hAnsiTheme="majorHAnsi"/>
          <w:spacing w:val="-2"/>
        </w:rPr>
        <w:t>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es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 xml:space="preserve">o 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nha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</w:rPr>
        <w:t>ce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w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k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  <w:spacing w:val="1"/>
        </w:rPr>
        <w:t>ir</w:t>
      </w:r>
      <w:r w:rsidRPr="00C06F4E">
        <w:rPr>
          <w:rFonts w:asciiTheme="majorHAnsi" w:hAnsiTheme="majorHAnsi"/>
        </w:rPr>
        <w:t>on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.</w:t>
      </w:r>
    </w:p>
    <w:p w14:paraId="4A708BDC" w14:textId="77777777" w:rsidR="009F3ADA" w:rsidRPr="00C06F4E" w:rsidRDefault="00A47931">
      <w:pPr>
        <w:spacing w:before="1" w:line="24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C06F4E">
        <w:rPr>
          <w:rFonts w:asciiTheme="majorHAnsi" w:hAnsiTheme="majorHAnsi"/>
          <w:position w:val="-1"/>
        </w:rPr>
        <w:t xml:space="preserve">   </w:t>
      </w:r>
      <w:r w:rsidRPr="00C06F4E">
        <w:rPr>
          <w:rFonts w:asciiTheme="majorHAnsi" w:hAnsiTheme="majorHAnsi"/>
          <w:spacing w:val="39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Se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spacing w:val="-2"/>
          <w:position w:val="-1"/>
        </w:rPr>
        <w:t>v</w:t>
      </w:r>
      <w:r w:rsidRPr="00C06F4E">
        <w:rPr>
          <w:rFonts w:asciiTheme="majorHAnsi" w:hAnsiTheme="majorHAnsi"/>
          <w:position w:val="-1"/>
        </w:rPr>
        <w:t>ed as</w:t>
      </w:r>
      <w:r w:rsidRPr="00C06F4E">
        <w:rPr>
          <w:rFonts w:asciiTheme="majorHAnsi" w:hAnsiTheme="majorHAnsi"/>
          <w:spacing w:val="-2"/>
          <w:position w:val="-1"/>
        </w:rPr>
        <w:t xml:space="preserve"> </w:t>
      </w:r>
      <w:r w:rsidRPr="00C06F4E">
        <w:rPr>
          <w:rFonts w:asciiTheme="majorHAnsi" w:hAnsiTheme="majorHAnsi"/>
          <w:position w:val="-1"/>
        </w:rPr>
        <w:t>s</w:t>
      </w:r>
      <w:r w:rsidRPr="00C06F4E">
        <w:rPr>
          <w:rFonts w:asciiTheme="majorHAnsi" w:hAnsiTheme="majorHAnsi"/>
          <w:spacing w:val="1"/>
          <w:position w:val="-1"/>
        </w:rPr>
        <w:t>t</w:t>
      </w:r>
      <w:r w:rsidRPr="00C06F4E">
        <w:rPr>
          <w:rFonts w:asciiTheme="majorHAnsi" w:hAnsiTheme="majorHAnsi"/>
          <w:spacing w:val="-2"/>
          <w:position w:val="-1"/>
        </w:rPr>
        <w:t>o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position w:val="-1"/>
        </w:rPr>
        <w:t xml:space="preserve">e </w:t>
      </w:r>
      <w:r w:rsidRPr="00C06F4E">
        <w:rPr>
          <w:rFonts w:asciiTheme="majorHAnsi" w:hAnsiTheme="majorHAnsi"/>
          <w:spacing w:val="-2"/>
          <w:position w:val="-1"/>
        </w:rPr>
        <w:t>s</w:t>
      </w:r>
      <w:r w:rsidRPr="00C06F4E">
        <w:rPr>
          <w:rFonts w:asciiTheme="majorHAnsi" w:hAnsiTheme="majorHAnsi"/>
          <w:position w:val="-1"/>
        </w:rPr>
        <w:t>up</w:t>
      </w:r>
      <w:r w:rsidRPr="00C06F4E">
        <w:rPr>
          <w:rFonts w:asciiTheme="majorHAnsi" w:hAnsiTheme="majorHAnsi"/>
          <w:spacing w:val="-2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r</w:t>
      </w:r>
      <w:r w:rsidRPr="00C06F4E">
        <w:rPr>
          <w:rFonts w:asciiTheme="majorHAnsi" w:hAnsiTheme="majorHAnsi"/>
          <w:spacing w:val="-2"/>
          <w:position w:val="-1"/>
        </w:rPr>
        <w:t>v</w:t>
      </w:r>
      <w:r w:rsidRPr="00C06F4E">
        <w:rPr>
          <w:rFonts w:asciiTheme="majorHAnsi" w:hAnsiTheme="majorHAnsi"/>
          <w:spacing w:val="1"/>
          <w:position w:val="-1"/>
        </w:rPr>
        <w:t>i</w:t>
      </w:r>
      <w:r w:rsidRPr="00C06F4E">
        <w:rPr>
          <w:rFonts w:asciiTheme="majorHAnsi" w:hAnsiTheme="majorHAnsi"/>
          <w:position w:val="-1"/>
        </w:rPr>
        <w:t>sor</w:t>
      </w:r>
      <w:r w:rsidRPr="00C06F4E">
        <w:rPr>
          <w:rFonts w:asciiTheme="majorHAnsi" w:hAnsiTheme="majorHAnsi"/>
          <w:spacing w:val="-1"/>
          <w:position w:val="-1"/>
        </w:rPr>
        <w:t xml:space="preserve"> i</w:t>
      </w:r>
      <w:r w:rsidRPr="00C06F4E">
        <w:rPr>
          <w:rFonts w:asciiTheme="majorHAnsi" w:hAnsiTheme="majorHAnsi"/>
          <w:position w:val="-1"/>
        </w:rPr>
        <w:t xml:space="preserve">n </w:t>
      </w:r>
      <w:r w:rsidRPr="00C06F4E">
        <w:rPr>
          <w:rFonts w:asciiTheme="majorHAnsi" w:hAnsiTheme="majorHAnsi"/>
          <w:spacing w:val="-4"/>
          <w:position w:val="-1"/>
        </w:rPr>
        <w:t>m</w:t>
      </w:r>
      <w:r w:rsidRPr="00C06F4E">
        <w:rPr>
          <w:rFonts w:asciiTheme="majorHAnsi" w:hAnsiTheme="majorHAnsi"/>
          <w:position w:val="-1"/>
        </w:rPr>
        <w:t>ana</w:t>
      </w:r>
      <w:r w:rsidRPr="00C06F4E">
        <w:rPr>
          <w:rFonts w:asciiTheme="majorHAnsi" w:hAnsiTheme="majorHAnsi"/>
          <w:spacing w:val="-2"/>
          <w:position w:val="-1"/>
        </w:rPr>
        <w:t>g</w:t>
      </w:r>
      <w:r w:rsidRPr="00C06F4E">
        <w:rPr>
          <w:rFonts w:asciiTheme="majorHAnsi" w:hAnsiTheme="majorHAnsi"/>
          <w:position w:val="-1"/>
        </w:rPr>
        <w:t>e</w:t>
      </w:r>
      <w:r w:rsidRPr="00C06F4E">
        <w:rPr>
          <w:rFonts w:asciiTheme="majorHAnsi" w:hAnsiTheme="majorHAnsi"/>
          <w:spacing w:val="1"/>
          <w:position w:val="-1"/>
        </w:rPr>
        <w:t>r’</w:t>
      </w:r>
      <w:r w:rsidRPr="00C06F4E">
        <w:rPr>
          <w:rFonts w:asciiTheme="majorHAnsi" w:hAnsiTheme="majorHAnsi"/>
          <w:position w:val="-1"/>
        </w:rPr>
        <w:t xml:space="preserve">s </w:t>
      </w:r>
      <w:r w:rsidRPr="00C06F4E">
        <w:rPr>
          <w:rFonts w:asciiTheme="majorHAnsi" w:hAnsiTheme="majorHAnsi"/>
          <w:spacing w:val="1"/>
          <w:position w:val="-1"/>
        </w:rPr>
        <w:t>a</w:t>
      </w:r>
      <w:r w:rsidRPr="00C06F4E">
        <w:rPr>
          <w:rFonts w:asciiTheme="majorHAnsi" w:hAnsiTheme="majorHAnsi"/>
          <w:position w:val="-1"/>
        </w:rPr>
        <w:t>b</w:t>
      </w:r>
      <w:r w:rsidRPr="00C06F4E">
        <w:rPr>
          <w:rFonts w:asciiTheme="majorHAnsi" w:hAnsiTheme="majorHAnsi"/>
          <w:spacing w:val="-2"/>
          <w:position w:val="-1"/>
        </w:rPr>
        <w:t>s</w:t>
      </w:r>
      <w:r w:rsidRPr="00C06F4E">
        <w:rPr>
          <w:rFonts w:asciiTheme="majorHAnsi" w:hAnsiTheme="majorHAnsi"/>
          <w:position w:val="-1"/>
        </w:rPr>
        <w:t>enc</w:t>
      </w:r>
      <w:r w:rsidRPr="00C06F4E">
        <w:rPr>
          <w:rFonts w:asciiTheme="majorHAnsi" w:hAnsiTheme="majorHAnsi"/>
          <w:spacing w:val="-2"/>
          <w:position w:val="-1"/>
        </w:rPr>
        <w:t>e</w:t>
      </w:r>
      <w:r w:rsidRPr="00C06F4E">
        <w:rPr>
          <w:rFonts w:asciiTheme="majorHAnsi" w:hAnsiTheme="majorHAnsi"/>
          <w:position w:val="-1"/>
        </w:rPr>
        <w:t>.</w:t>
      </w:r>
    </w:p>
    <w:p w14:paraId="5AB26331" w14:textId="77777777" w:rsidR="009F3ADA" w:rsidRPr="00C06F4E" w:rsidRDefault="009F3ADA">
      <w:pPr>
        <w:spacing w:before="5" w:line="100" w:lineRule="exact"/>
        <w:rPr>
          <w:rFonts w:asciiTheme="majorHAnsi" w:hAnsiTheme="majorHAnsi"/>
        </w:rPr>
      </w:pPr>
    </w:p>
    <w:p w14:paraId="08943AB4" w14:textId="77777777" w:rsidR="009F3ADA" w:rsidRPr="00C06F4E" w:rsidRDefault="009F3ADA">
      <w:pPr>
        <w:spacing w:line="20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399CAE15" w14:textId="77777777" w:rsidR="009F3ADA" w:rsidRPr="00C06F4E" w:rsidRDefault="00A47931">
      <w:pPr>
        <w:spacing w:before="24"/>
        <w:ind w:left="158" w:right="-62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14"/>
        </w:rPr>
        <w:t>W</w:t>
      </w:r>
      <w:r w:rsidRPr="00C06F4E">
        <w:rPr>
          <w:rFonts w:asciiTheme="majorHAnsi" w:hAnsiTheme="majorHAnsi"/>
          <w:b/>
          <w:spacing w:val="-1"/>
        </w:rPr>
        <w:t>o</w:t>
      </w:r>
      <w:r w:rsidRPr="00C06F4E">
        <w:rPr>
          <w:rFonts w:asciiTheme="majorHAnsi" w:hAnsiTheme="majorHAnsi"/>
          <w:b/>
        </w:rPr>
        <w:t>rk</w:t>
      </w:r>
      <w:r w:rsidRPr="00C06F4E">
        <w:rPr>
          <w:rFonts w:asciiTheme="majorHAnsi" w:hAnsiTheme="majorHAnsi"/>
          <w:b/>
          <w:spacing w:val="-5"/>
        </w:rPr>
        <w:t xml:space="preserve"> </w:t>
      </w:r>
      <w:r w:rsidRPr="00C06F4E">
        <w:rPr>
          <w:rFonts w:asciiTheme="majorHAnsi" w:hAnsiTheme="majorHAnsi"/>
          <w:b/>
        </w:rPr>
        <w:t>Hi</w:t>
      </w:r>
      <w:r w:rsidRPr="00C06F4E">
        <w:rPr>
          <w:rFonts w:asciiTheme="majorHAnsi" w:hAnsiTheme="majorHAnsi"/>
          <w:b/>
          <w:spacing w:val="1"/>
        </w:rPr>
        <w:t>s</w:t>
      </w:r>
      <w:r w:rsidRPr="00C06F4E">
        <w:rPr>
          <w:rFonts w:asciiTheme="majorHAnsi" w:hAnsiTheme="majorHAnsi"/>
          <w:b/>
        </w:rPr>
        <w:t>t</w:t>
      </w:r>
      <w:r w:rsidRPr="00C06F4E">
        <w:rPr>
          <w:rFonts w:asciiTheme="majorHAnsi" w:hAnsiTheme="majorHAnsi"/>
          <w:b/>
          <w:spacing w:val="1"/>
        </w:rPr>
        <w:t>o</w:t>
      </w:r>
      <w:r w:rsidRPr="00C06F4E">
        <w:rPr>
          <w:rFonts w:asciiTheme="majorHAnsi" w:hAnsiTheme="majorHAnsi"/>
          <w:b/>
          <w:spacing w:val="-2"/>
        </w:rPr>
        <w:t>r</w:t>
      </w:r>
      <w:r w:rsidRPr="00C06F4E">
        <w:rPr>
          <w:rFonts w:asciiTheme="majorHAnsi" w:hAnsiTheme="majorHAnsi"/>
          <w:b/>
        </w:rPr>
        <w:t>y</w:t>
      </w:r>
    </w:p>
    <w:p w14:paraId="4ACF394A" w14:textId="77777777" w:rsidR="009F3ADA" w:rsidRPr="00C06F4E" w:rsidRDefault="00A47931">
      <w:pPr>
        <w:spacing w:before="5" w:line="140" w:lineRule="exact"/>
        <w:rPr>
          <w:rFonts w:asciiTheme="majorHAnsi" w:hAnsiTheme="majorHAnsi"/>
        </w:rPr>
      </w:pPr>
      <w:r w:rsidRPr="00C06F4E">
        <w:rPr>
          <w:rFonts w:asciiTheme="majorHAnsi" w:hAnsiTheme="majorHAnsi"/>
        </w:rPr>
        <w:br w:type="column"/>
      </w:r>
    </w:p>
    <w:p w14:paraId="0AD5A7AC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418E3884" w14:textId="77777777" w:rsidR="009F3ADA" w:rsidRPr="00C06F4E" w:rsidRDefault="00A47931">
      <w:pPr>
        <w:ind w:left="7"/>
        <w:rPr>
          <w:rFonts w:asciiTheme="majorHAnsi" w:hAnsiTheme="majorHAnsi"/>
        </w:rPr>
      </w:pP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ePaul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U</w:t>
      </w:r>
      <w:r w:rsidRPr="00C06F4E">
        <w:rPr>
          <w:rFonts w:asciiTheme="majorHAnsi" w:hAnsiTheme="majorHAnsi"/>
          <w:spacing w:val="-2"/>
        </w:rPr>
        <w:t>n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2"/>
        </w:rPr>
        <w:t>v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D</w:t>
      </w:r>
      <w:r w:rsidRPr="00C06F4E">
        <w:rPr>
          <w:rFonts w:asciiTheme="majorHAnsi" w:hAnsiTheme="majorHAnsi"/>
        </w:rPr>
        <w:t>ep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  <w:spacing w:val="-1"/>
        </w:rPr>
        <w:t>t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>ent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of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Ps</w:t>
      </w:r>
      <w:r w:rsidRPr="00C06F4E">
        <w:rPr>
          <w:rFonts w:asciiTheme="majorHAnsi" w:hAnsiTheme="majorHAnsi"/>
          <w:spacing w:val="-2"/>
        </w:rPr>
        <w:t>y</w:t>
      </w:r>
      <w:r w:rsidRPr="00C06F4E">
        <w:rPr>
          <w:rFonts w:asciiTheme="majorHAnsi" w:hAnsiTheme="majorHAnsi"/>
        </w:rPr>
        <w:t>cho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y            </w:t>
      </w:r>
      <w:r w:rsidRPr="00C06F4E">
        <w:rPr>
          <w:rFonts w:asciiTheme="majorHAnsi" w:hAnsiTheme="majorHAnsi"/>
          <w:spacing w:val="51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L</w:t>
      </w:r>
    </w:p>
    <w:p w14:paraId="081B014A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Sec</w:t>
      </w:r>
      <w:r w:rsidRPr="00C06F4E">
        <w:rPr>
          <w:rFonts w:asciiTheme="majorHAnsi" w:hAnsiTheme="majorHAnsi"/>
          <w:b/>
          <w:spacing w:val="-2"/>
        </w:rPr>
        <w:t>r</w:t>
      </w: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2"/>
        </w:rPr>
        <w:t>r</w:t>
      </w:r>
      <w:r w:rsidRPr="00C06F4E">
        <w:rPr>
          <w:rFonts w:asciiTheme="majorHAnsi" w:hAnsiTheme="majorHAnsi"/>
          <w:b/>
        </w:rPr>
        <w:t>y</w:t>
      </w:r>
      <w:r w:rsidRPr="00C06F4E">
        <w:rPr>
          <w:rFonts w:asciiTheme="majorHAnsi" w:hAnsiTheme="majorHAnsi"/>
          <w:b/>
          <w:spacing w:val="1"/>
        </w:rPr>
        <w:t>/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</w:rPr>
        <w:t>c</w:t>
      </w:r>
      <w:r w:rsidRPr="00C06F4E">
        <w:rPr>
          <w:rFonts w:asciiTheme="majorHAnsi" w:hAnsiTheme="majorHAnsi"/>
          <w:b/>
          <w:spacing w:val="1"/>
        </w:rPr>
        <w:t>e</w:t>
      </w:r>
      <w:r w:rsidRPr="00C06F4E">
        <w:rPr>
          <w:rFonts w:asciiTheme="majorHAnsi" w:hAnsiTheme="majorHAnsi"/>
          <w:b/>
        </w:rPr>
        <w:t>p</w:t>
      </w:r>
      <w:r w:rsidRPr="00C06F4E">
        <w:rPr>
          <w:rFonts w:asciiTheme="majorHAnsi" w:hAnsiTheme="majorHAnsi"/>
          <w:b/>
          <w:spacing w:val="-2"/>
        </w:rPr>
        <w:t>t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-3"/>
        </w:rPr>
        <w:t>n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,</w:t>
      </w:r>
      <w:r w:rsidRPr="00C06F4E">
        <w:rPr>
          <w:rFonts w:asciiTheme="majorHAnsi" w:hAnsiTheme="majorHAnsi"/>
          <w:b/>
          <w:spacing w:val="-3"/>
        </w:rPr>
        <w:t xml:space="preserve"> </w:t>
      </w:r>
      <w:r w:rsidRPr="00C06F4E">
        <w:rPr>
          <w:rFonts w:asciiTheme="majorHAnsi" w:hAnsiTheme="majorHAnsi"/>
        </w:rPr>
        <w:t>2009 – P</w:t>
      </w:r>
      <w:r w:rsidRPr="00C06F4E">
        <w:rPr>
          <w:rFonts w:asciiTheme="majorHAnsi" w:hAnsiTheme="majorHAnsi"/>
          <w:spacing w:val="-2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nt</w:t>
      </w:r>
    </w:p>
    <w:p w14:paraId="0F0D257D" w14:textId="77777777" w:rsidR="009F3ADA" w:rsidRPr="00C06F4E" w:rsidRDefault="009F3ADA">
      <w:pPr>
        <w:spacing w:before="13" w:line="240" w:lineRule="exact"/>
        <w:rPr>
          <w:rFonts w:asciiTheme="majorHAnsi" w:hAnsiTheme="majorHAnsi"/>
        </w:rPr>
      </w:pPr>
    </w:p>
    <w:p w14:paraId="0663E955" w14:textId="77777777" w:rsidR="009F3ADA" w:rsidRPr="00C06F4E" w:rsidRDefault="00A47931">
      <w:pPr>
        <w:ind w:left="7"/>
        <w:rPr>
          <w:rFonts w:asciiTheme="majorHAnsi" w:hAnsiTheme="majorHAnsi"/>
        </w:rPr>
      </w:pPr>
      <w:r w:rsidRPr="00C06F4E">
        <w:rPr>
          <w:rFonts w:asciiTheme="majorHAnsi" w:hAnsiTheme="majorHAnsi"/>
          <w:spacing w:val="3"/>
        </w:rPr>
        <w:t>J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-3"/>
        </w:rPr>
        <w:t>P</w:t>
      </w:r>
      <w:r w:rsidRPr="00C06F4E">
        <w:rPr>
          <w:rFonts w:asciiTheme="majorHAnsi" w:hAnsiTheme="majorHAnsi"/>
        </w:rPr>
        <w:t>enn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4"/>
        </w:rPr>
        <w:t>m</w:t>
      </w:r>
      <w:r w:rsidRPr="00C06F4E">
        <w:rPr>
          <w:rFonts w:asciiTheme="majorHAnsi" w:hAnsiTheme="majorHAnsi"/>
        </w:rPr>
        <w:t xml:space="preserve">pany                                                       </w:t>
      </w:r>
      <w:r w:rsidRPr="00C06F4E">
        <w:rPr>
          <w:rFonts w:asciiTheme="majorHAnsi" w:hAnsiTheme="majorHAnsi"/>
          <w:spacing w:val="54"/>
        </w:rPr>
        <w:t xml:space="preserve"> 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1"/>
        </w:rPr>
        <w:t>il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s, </w:t>
      </w:r>
      <w:r w:rsidRPr="00C06F4E">
        <w:rPr>
          <w:rFonts w:asciiTheme="majorHAnsi" w:hAnsiTheme="majorHAnsi"/>
          <w:spacing w:val="-3"/>
        </w:rPr>
        <w:t>I</w:t>
      </w:r>
      <w:r w:rsidRPr="00C06F4E">
        <w:rPr>
          <w:rFonts w:asciiTheme="majorHAnsi" w:hAnsiTheme="majorHAnsi"/>
        </w:rPr>
        <w:t>L</w:t>
      </w:r>
    </w:p>
    <w:p w14:paraId="41FB08D8" w14:textId="77777777" w:rsidR="009F3ADA" w:rsidRPr="00C06F4E" w:rsidRDefault="00A47931">
      <w:pPr>
        <w:spacing w:line="240" w:lineRule="exact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Sal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s Cl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</w:rPr>
        <w:t>rk</w:t>
      </w:r>
      <w:r w:rsidRPr="00C06F4E">
        <w:rPr>
          <w:rFonts w:asciiTheme="majorHAnsi" w:hAnsiTheme="majorHAnsi"/>
          <w:b/>
          <w:spacing w:val="1"/>
        </w:rPr>
        <w:t>/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as</w:t>
      </w:r>
      <w:r w:rsidRPr="00C06F4E">
        <w:rPr>
          <w:rFonts w:asciiTheme="majorHAnsi" w:hAnsiTheme="majorHAnsi"/>
          <w:b/>
          <w:spacing w:val="-2"/>
        </w:rPr>
        <w:t>h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</w:rPr>
        <w:t>r,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</w:rPr>
        <w:t>1</w:t>
      </w:r>
      <w:r w:rsidRPr="00C06F4E">
        <w:rPr>
          <w:rFonts w:asciiTheme="majorHAnsi" w:hAnsiTheme="majorHAnsi"/>
          <w:spacing w:val="-2"/>
        </w:rPr>
        <w:t>9</w:t>
      </w:r>
      <w:r w:rsidRPr="00C06F4E">
        <w:rPr>
          <w:rFonts w:asciiTheme="majorHAnsi" w:hAnsiTheme="majorHAnsi"/>
        </w:rPr>
        <w:t>94 – 1998</w:t>
      </w:r>
    </w:p>
    <w:p w14:paraId="568F0B54" w14:textId="77777777" w:rsidR="009F3ADA" w:rsidRPr="00C06F4E" w:rsidRDefault="009F3ADA">
      <w:pPr>
        <w:spacing w:before="13" w:line="240" w:lineRule="exact"/>
        <w:rPr>
          <w:rFonts w:asciiTheme="majorHAnsi" w:hAnsiTheme="majorHAnsi"/>
        </w:rPr>
      </w:pPr>
    </w:p>
    <w:p w14:paraId="48B26C95" w14:textId="77777777" w:rsidR="009F3ADA" w:rsidRPr="00C06F4E" w:rsidRDefault="00A47931">
      <w:pPr>
        <w:ind w:left="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W</w:t>
      </w:r>
      <w:r w:rsidRPr="00C06F4E">
        <w:rPr>
          <w:rFonts w:asciiTheme="majorHAnsi" w:hAnsiTheme="majorHAnsi"/>
          <w:spacing w:val="1"/>
        </w:rPr>
        <w:t>al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ens</w:t>
      </w:r>
      <w:r w:rsidRPr="00C06F4E">
        <w:rPr>
          <w:rFonts w:asciiTheme="majorHAnsi" w:hAnsiTheme="majorHAnsi"/>
        </w:rPr>
        <w:t xml:space="preserve">                                                                      </w:t>
      </w:r>
      <w:r w:rsidRPr="00C06F4E">
        <w:rPr>
          <w:rFonts w:asciiTheme="majorHAnsi" w:hAnsiTheme="majorHAnsi"/>
          <w:spacing w:val="19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  <w:spacing w:val="-2"/>
        </w:rPr>
        <w:t>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o, </w:t>
      </w:r>
      <w:r w:rsidRPr="00C06F4E">
        <w:rPr>
          <w:rFonts w:asciiTheme="majorHAnsi" w:hAnsiTheme="majorHAnsi"/>
          <w:spacing w:val="-4"/>
        </w:rPr>
        <w:t>I</w:t>
      </w:r>
      <w:r w:rsidRPr="00C06F4E">
        <w:rPr>
          <w:rFonts w:asciiTheme="majorHAnsi" w:hAnsiTheme="majorHAnsi"/>
        </w:rPr>
        <w:t>L</w:t>
      </w:r>
    </w:p>
    <w:p w14:paraId="7FFC6C83" w14:textId="77777777" w:rsidR="009F3ADA" w:rsidRPr="00C06F4E" w:rsidRDefault="00A47931">
      <w:pPr>
        <w:spacing w:line="240" w:lineRule="exact"/>
        <w:rPr>
          <w:rFonts w:asciiTheme="majorHAnsi" w:hAnsiTheme="majorHAnsi"/>
        </w:rPr>
        <w:sectPr w:rsidR="009F3ADA" w:rsidRPr="00C06F4E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C06F4E">
        <w:rPr>
          <w:rFonts w:asciiTheme="majorHAnsi" w:hAnsiTheme="majorHAnsi"/>
          <w:b/>
          <w:spacing w:val="-1"/>
        </w:rPr>
        <w:t>A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>s</w:t>
      </w:r>
      <w:r w:rsidRPr="00C06F4E">
        <w:rPr>
          <w:rFonts w:asciiTheme="majorHAnsi" w:hAnsiTheme="majorHAnsi"/>
          <w:b/>
          <w:spacing w:val="-1"/>
        </w:rPr>
        <w:t>i</w:t>
      </w:r>
      <w:r w:rsidRPr="00C06F4E">
        <w:rPr>
          <w:rFonts w:asciiTheme="majorHAnsi" w:hAnsiTheme="majorHAnsi"/>
          <w:b/>
        </w:rPr>
        <w:t>s</w:t>
      </w:r>
      <w:r w:rsidRPr="00C06F4E">
        <w:rPr>
          <w:rFonts w:asciiTheme="majorHAnsi" w:hAnsiTheme="majorHAnsi"/>
          <w:b/>
          <w:spacing w:val="1"/>
        </w:rPr>
        <w:t>t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3"/>
        </w:rPr>
        <w:t>n</w:t>
      </w:r>
      <w:r w:rsidRPr="00C06F4E">
        <w:rPr>
          <w:rFonts w:asciiTheme="majorHAnsi" w:hAnsiTheme="majorHAnsi"/>
          <w:b/>
        </w:rPr>
        <w:t>t</w:t>
      </w:r>
      <w:r w:rsidRPr="00C06F4E">
        <w:rPr>
          <w:rFonts w:asciiTheme="majorHAnsi" w:hAnsiTheme="majorHAnsi"/>
          <w:b/>
          <w:spacing w:val="2"/>
        </w:rPr>
        <w:t xml:space="preserve"> </w:t>
      </w:r>
      <w:r w:rsidRPr="00C06F4E">
        <w:rPr>
          <w:rFonts w:asciiTheme="majorHAnsi" w:hAnsiTheme="majorHAnsi"/>
          <w:b/>
        </w:rPr>
        <w:t>Ma</w:t>
      </w:r>
      <w:r w:rsidRPr="00C06F4E">
        <w:rPr>
          <w:rFonts w:asciiTheme="majorHAnsi" w:hAnsiTheme="majorHAnsi"/>
          <w:b/>
          <w:spacing w:val="-2"/>
        </w:rPr>
        <w:t>n</w:t>
      </w:r>
      <w:r w:rsidRPr="00C06F4E">
        <w:rPr>
          <w:rFonts w:asciiTheme="majorHAnsi" w:hAnsiTheme="majorHAnsi"/>
          <w:b/>
        </w:rPr>
        <w:t>age</w:t>
      </w:r>
      <w:r w:rsidRPr="00C06F4E">
        <w:rPr>
          <w:rFonts w:asciiTheme="majorHAnsi" w:hAnsiTheme="majorHAnsi"/>
          <w:b/>
          <w:spacing w:val="1"/>
        </w:rPr>
        <w:t>r</w:t>
      </w:r>
      <w:r w:rsidRPr="00C06F4E">
        <w:rPr>
          <w:rFonts w:asciiTheme="majorHAnsi" w:hAnsiTheme="majorHAnsi"/>
          <w:b/>
        </w:rPr>
        <w:t>,</w:t>
      </w:r>
      <w:r w:rsidRPr="00C06F4E">
        <w:rPr>
          <w:rFonts w:asciiTheme="majorHAnsi" w:hAnsiTheme="majorHAnsi"/>
          <w:b/>
          <w:spacing w:val="-2"/>
        </w:rPr>
        <w:t xml:space="preserve"> </w:t>
      </w:r>
      <w:r w:rsidRPr="00C06F4E">
        <w:rPr>
          <w:rFonts w:asciiTheme="majorHAnsi" w:hAnsiTheme="majorHAnsi"/>
        </w:rPr>
        <w:t>19</w:t>
      </w:r>
      <w:r w:rsidRPr="00C06F4E">
        <w:rPr>
          <w:rFonts w:asciiTheme="majorHAnsi" w:hAnsiTheme="majorHAnsi"/>
          <w:spacing w:val="-2"/>
        </w:rPr>
        <w:t>9</w:t>
      </w:r>
      <w:r w:rsidRPr="00C06F4E">
        <w:rPr>
          <w:rFonts w:asciiTheme="majorHAnsi" w:hAnsiTheme="majorHAnsi"/>
        </w:rPr>
        <w:t>2 – 1994</w:t>
      </w:r>
    </w:p>
    <w:p w14:paraId="11DBDC5F" w14:textId="77777777" w:rsidR="009F3ADA" w:rsidRPr="00C06F4E" w:rsidRDefault="00A47931">
      <w:pPr>
        <w:spacing w:before="81"/>
        <w:ind w:left="1401" w:right="1901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lastRenderedPageBreak/>
        <w:pict w14:anchorId="702DFCF1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A</w:t>
      </w:r>
      <w:r w:rsidRPr="00C06F4E">
        <w:rPr>
          <w:rFonts w:asciiTheme="majorHAnsi" w:eastAsia="Garamond" w:hAnsiTheme="majorHAnsi" w:cs="Garamond"/>
          <w:b/>
          <w:color w:val="808080"/>
        </w:rPr>
        <w:t>MP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L</w:t>
      </w:r>
      <w:r w:rsidRPr="00C06F4E">
        <w:rPr>
          <w:rFonts w:asciiTheme="majorHAnsi" w:eastAsia="Garamond" w:hAnsiTheme="majorHAnsi" w:cs="Garamond"/>
          <w:b/>
          <w:color w:val="808080"/>
        </w:rPr>
        <w:t>E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8: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Com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b</w:t>
      </w:r>
      <w:r w:rsidRPr="00C06F4E">
        <w:rPr>
          <w:rFonts w:asciiTheme="majorHAnsi" w:eastAsia="Garamond" w:hAnsiTheme="majorHAnsi" w:cs="Garamond"/>
          <w:b/>
          <w:color w:val="808080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at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o</w:t>
      </w:r>
      <w:r w:rsidRPr="00C06F4E">
        <w:rPr>
          <w:rFonts w:asciiTheme="majorHAnsi" w:eastAsia="Garamond" w:hAnsiTheme="majorHAnsi" w:cs="Garamond"/>
          <w:b/>
          <w:color w:val="808080"/>
        </w:rPr>
        <w:t>n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Re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u</w:t>
      </w:r>
      <w:r w:rsidRPr="00C06F4E">
        <w:rPr>
          <w:rFonts w:asciiTheme="majorHAnsi" w:eastAsia="Garamond" w:hAnsiTheme="majorHAnsi" w:cs="Garamond"/>
          <w:b/>
          <w:color w:val="808080"/>
        </w:rPr>
        <w:t>m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e</w:t>
      </w:r>
      <w:r w:rsidRPr="00C06F4E">
        <w:rPr>
          <w:rFonts w:asciiTheme="majorHAnsi" w:eastAsia="Garamond" w:hAnsiTheme="majorHAnsi" w:cs="Garamond"/>
          <w:b/>
          <w:color w:val="808080"/>
        </w:rPr>
        <w:t>,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8"/>
        </w:rPr>
        <w:t>P</w:t>
      </w:r>
      <w:r w:rsidRPr="00C06F4E">
        <w:rPr>
          <w:rFonts w:asciiTheme="majorHAnsi" w:eastAsia="Garamond" w:hAnsiTheme="majorHAnsi" w:cs="Garamond"/>
          <w:b/>
          <w:color w:val="808080"/>
        </w:rPr>
        <w:t>a</w:t>
      </w:r>
      <w:r w:rsidRPr="00C06F4E">
        <w:rPr>
          <w:rFonts w:asciiTheme="majorHAnsi" w:eastAsia="Garamond" w:hAnsiTheme="majorHAnsi" w:cs="Garamond"/>
          <w:b/>
          <w:color w:val="808080"/>
          <w:spacing w:val="6"/>
        </w:rPr>
        <w:t>r</w:t>
      </w:r>
      <w:r w:rsidRPr="00C06F4E">
        <w:rPr>
          <w:rFonts w:asciiTheme="majorHAnsi" w:eastAsia="Garamond" w:hAnsiTheme="majorHAnsi" w:cs="Garamond"/>
          <w:b/>
          <w:color w:val="808080"/>
          <w:spacing w:val="3"/>
        </w:rPr>
        <w:t>t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-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T</w:t>
      </w:r>
      <w:r w:rsidRPr="00C06F4E">
        <w:rPr>
          <w:rFonts w:asciiTheme="majorHAnsi" w:eastAsia="Garamond" w:hAnsiTheme="majorHAnsi" w:cs="Garamond"/>
          <w:b/>
          <w:color w:val="808080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m</w:t>
      </w:r>
      <w:r w:rsidRPr="00C06F4E">
        <w:rPr>
          <w:rFonts w:asciiTheme="majorHAnsi" w:eastAsia="Garamond" w:hAnsiTheme="majorHAnsi" w:cs="Garamond"/>
          <w:b/>
          <w:color w:val="808080"/>
        </w:rPr>
        <w:t>e or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n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t</w:t>
      </w:r>
      <w:r w:rsidRPr="00C06F4E">
        <w:rPr>
          <w:rFonts w:asciiTheme="majorHAnsi" w:eastAsia="Garamond" w:hAnsiTheme="majorHAnsi" w:cs="Garamond"/>
          <w:b/>
          <w:color w:val="808080"/>
        </w:rPr>
        <w:t>e</w:t>
      </w:r>
      <w:r w:rsidRPr="00C06F4E">
        <w:rPr>
          <w:rFonts w:asciiTheme="majorHAnsi" w:eastAsia="Garamond" w:hAnsiTheme="majorHAnsi" w:cs="Garamond"/>
          <w:b/>
          <w:color w:val="808080"/>
          <w:spacing w:val="12"/>
        </w:rPr>
        <w:t>r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n</w:t>
      </w:r>
      <w:r w:rsidRPr="00C06F4E">
        <w:rPr>
          <w:rFonts w:asciiTheme="majorHAnsi" w:eastAsia="Garamond" w:hAnsiTheme="majorHAnsi" w:cs="Garamond"/>
          <w:b/>
          <w:color w:val="808080"/>
        </w:rPr>
        <w:t>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h</w:t>
      </w:r>
      <w:r w:rsidRPr="00C06F4E">
        <w:rPr>
          <w:rFonts w:asciiTheme="majorHAnsi" w:eastAsia="Garamond" w:hAnsiTheme="majorHAnsi" w:cs="Garamond"/>
          <w:b/>
          <w:color w:val="808080"/>
        </w:rPr>
        <w:t>ip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color w:val="808080"/>
          <w:spacing w:val="-5"/>
        </w:rPr>
        <w:t>P</w:t>
      </w:r>
      <w:r w:rsidRPr="00C06F4E">
        <w:rPr>
          <w:rFonts w:asciiTheme="majorHAnsi" w:eastAsia="Garamond" w:hAnsiTheme="majorHAnsi" w:cs="Garamond"/>
          <w:b/>
          <w:color w:val="808080"/>
        </w:rPr>
        <w:t>os</w:t>
      </w:r>
      <w:r w:rsidRPr="00C06F4E">
        <w:rPr>
          <w:rFonts w:asciiTheme="majorHAnsi" w:eastAsia="Garamond" w:hAnsiTheme="majorHAnsi" w:cs="Garamond"/>
          <w:b/>
          <w:color w:val="808080"/>
          <w:spacing w:val="-1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1"/>
        </w:rPr>
        <w:t>t</w:t>
      </w:r>
      <w:r w:rsidRPr="00C06F4E">
        <w:rPr>
          <w:rFonts w:asciiTheme="majorHAnsi" w:eastAsia="Garamond" w:hAnsiTheme="majorHAnsi" w:cs="Garamond"/>
          <w:b/>
          <w:color w:val="808080"/>
        </w:rPr>
        <w:t>i</w:t>
      </w:r>
      <w:r w:rsidRPr="00C06F4E">
        <w:rPr>
          <w:rFonts w:asciiTheme="majorHAnsi" w:eastAsia="Garamond" w:hAnsiTheme="majorHAnsi" w:cs="Garamond"/>
          <w:b/>
          <w:color w:val="808080"/>
          <w:spacing w:val="-2"/>
        </w:rPr>
        <w:t>o</w:t>
      </w:r>
      <w:r w:rsidRPr="00C06F4E">
        <w:rPr>
          <w:rFonts w:asciiTheme="majorHAnsi" w:eastAsia="Garamond" w:hAnsiTheme="majorHAnsi" w:cs="Garamond"/>
          <w:b/>
          <w:color w:val="808080"/>
        </w:rPr>
        <w:t>n</w:t>
      </w:r>
    </w:p>
    <w:p w14:paraId="3AA1E8E0" w14:textId="77777777" w:rsidR="009F3ADA" w:rsidRPr="00C06F4E" w:rsidRDefault="009F3ADA">
      <w:pPr>
        <w:spacing w:before="19" w:line="200" w:lineRule="exact"/>
        <w:rPr>
          <w:rFonts w:asciiTheme="majorHAnsi" w:hAnsiTheme="majorHAnsi"/>
        </w:rPr>
      </w:pPr>
    </w:p>
    <w:p w14:paraId="706FB456" w14:textId="77777777" w:rsidR="009F3ADA" w:rsidRPr="00C06F4E" w:rsidRDefault="00A47931">
      <w:pPr>
        <w:ind w:left="4588" w:right="5087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2"/>
        </w:rPr>
        <w:t>d</w:t>
      </w:r>
      <w:r w:rsidRPr="00C06F4E">
        <w:rPr>
          <w:rFonts w:asciiTheme="majorHAnsi" w:hAnsiTheme="majorHAnsi"/>
          <w:b/>
        </w:rPr>
        <w:t>ita</w:t>
      </w:r>
      <w:r w:rsidRPr="00C06F4E">
        <w:rPr>
          <w:rFonts w:asciiTheme="majorHAnsi" w:hAnsiTheme="majorHAnsi"/>
          <w:b/>
          <w:spacing w:val="2"/>
        </w:rPr>
        <w:t xml:space="preserve"> </w:t>
      </w:r>
      <w:r w:rsidRPr="00C06F4E">
        <w:rPr>
          <w:rFonts w:asciiTheme="majorHAnsi" w:hAnsiTheme="majorHAnsi"/>
          <w:b/>
        </w:rPr>
        <w:t>Pat</w:t>
      </w:r>
      <w:r w:rsidRPr="00C06F4E">
        <w:rPr>
          <w:rFonts w:asciiTheme="majorHAnsi" w:hAnsiTheme="majorHAnsi"/>
          <w:b/>
          <w:spacing w:val="2"/>
        </w:rPr>
        <w:t>e</w:t>
      </w:r>
      <w:r w:rsidRPr="00C06F4E">
        <w:rPr>
          <w:rFonts w:asciiTheme="majorHAnsi" w:hAnsiTheme="majorHAnsi"/>
          <w:b/>
        </w:rPr>
        <w:t>l</w:t>
      </w:r>
    </w:p>
    <w:p w14:paraId="086634B7" w14:textId="77777777" w:rsidR="009F3ADA" w:rsidRPr="00C06F4E" w:rsidRDefault="00A47931">
      <w:pPr>
        <w:spacing w:line="260" w:lineRule="exact"/>
        <w:ind w:left="3867" w:right="4368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</w:rPr>
        <w:t>1235 Tu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n A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ial, Niles,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IL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</w:rPr>
        <w:t>12345</w:t>
      </w:r>
    </w:p>
    <w:p w14:paraId="5401127E" w14:textId="77777777" w:rsidR="009F3ADA" w:rsidRPr="00C06F4E" w:rsidRDefault="00A47931">
      <w:pPr>
        <w:ind w:left="3545" w:right="4048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</w:rPr>
        <w:t>(123)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456</w:t>
      </w:r>
      <w:r w:rsidRPr="00C06F4E">
        <w:rPr>
          <w:rFonts w:asciiTheme="majorHAnsi" w:hAnsiTheme="majorHAnsi"/>
          <w:spacing w:val="-1"/>
        </w:rPr>
        <w:t>-</w:t>
      </w:r>
      <w:r w:rsidRPr="00C06F4E">
        <w:rPr>
          <w:rFonts w:asciiTheme="majorHAnsi" w:hAnsiTheme="majorHAnsi"/>
        </w:rPr>
        <w:t xml:space="preserve">7890          </w:t>
      </w:r>
      <w:r w:rsidRPr="00C06F4E">
        <w:rPr>
          <w:rFonts w:asciiTheme="majorHAnsi" w:hAnsiTheme="majorHAnsi"/>
          <w:spacing w:val="2"/>
        </w:rPr>
        <w:t xml:space="preserve"> </w:t>
      </w:r>
      <w:hyperlink r:id="rId41">
        <w:r w:rsidRPr="00C06F4E">
          <w:rPr>
            <w:rFonts w:asciiTheme="majorHAnsi" w:hAnsiTheme="majorHAnsi"/>
            <w:spacing w:val="-1"/>
          </w:rPr>
          <w:t>a</w:t>
        </w:r>
        <w:r w:rsidRPr="00C06F4E">
          <w:rPr>
            <w:rFonts w:asciiTheme="majorHAnsi" w:hAnsiTheme="majorHAnsi"/>
          </w:rPr>
          <w:t>p</w:t>
        </w:r>
        <w:r w:rsidRPr="00C06F4E">
          <w:rPr>
            <w:rFonts w:asciiTheme="majorHAnsi" w:hAnsiTheme="majorHAnsi"/>
            <w:spacing w:val="-1"/>
          </w:rPr>
          <w:t>a</w:t>
        </w:r>
      </w:hyperlink>
      <w:hyperlink r:id="rId42">
        <w:r w:rsidRPr="00C06F4E">
          <w:rPr>
            <w:rFonts w:asciiTheme="majorHAnsi" w:hAnsiTheme="majorHAnsi"/>
          </w:rPr>
          <w:t>tel@msn.com</w:t>
        </w:r>
      </w:hyperlink>
    </w:p>
    <w:p w14:paraId="482F4696" w14:textId="77777777" w:rsidR="009F3ADA" w:rsidRPr="00C06F4E" w:rsidRDefault="009F3ADA">
      <w:pPr>
        <w:spacing w:before="15" w:line="220" w:lineRule="exact"/>
        <w:rPr>
          <w:rFonts w:asciiTheme="majorHAnsi" w:hAnsiTheme="majorHAnsi"/>
        </w:rPr>
      </w:pPr>
    </w:p>
    <w:p w14:paraId="58B3C806" w14:textId="77777777" w:rsidR="009F3ADA" w:rsidRPr="00C06F4E" w:rsidRDefault="00A47931">
      <w:pPr>
        <w:ind w:left="4969" w:right="5471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1"/>
        </w:rPr>
        <w:t>b</w:t>
      </w:r>
      <w:r w:rsidRPr="00C06F4E">
        <w:rPr>
          <w:rFonts w:asciiTheme="majorHAnsi" w:hAnsiTheme="majorHAnsi"/>
          <w:b/>
        </w:rPr>
        <w:t>j</w:t>
      </w:r>
      <w:r w:rsidRPr="00C06F4E">
        <w:rPr>
          <w:rFonts w:asciiTheme="majorHAnsi" w:hAnsiTheme="majorHAnsi"/>
          <w:b/>
          <w:spacing w:val="-2"/>
        </w:rPr>
        <w:t>e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tive</w:t>
      </w:r>
    </w:p>
    <w:p w14:paraId="040D7EBA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14C3524E" w14:textId="77777777" w:rsidR="009F3ADA" w:rsidRPr="00C06F4E" w:rsidRDefault="00A47931">
      <w:pPr>
        <w:ind w:left="158" w:right="817"/>
        <w:rPr>
          <w:rFonts w:asciiTheme="majorHAnsi" w:hAnsiTheme="majorHAnsi"/>
        </w:rPr>
      </w:pPr>
      <w:r w:rsidRPr="00C06F4E">
        <w:rPr>
          <w:rFonts w:asciiTheme="majorHAnsi" w:hAnsiTheme="majorHAnsi"/>
        </w:rPr>
        <w:t>To s</w:t>
      </w:r>
      <w:r w:rsidRPr="00C06F4E">
        <w:rPr>
          <w:rFonts w:asciiTheme="majorHAnsi" w:hAnsiTheme="majorHAnsi"/>
          <w:spacing w:val="-1"/>
        </w:rPr>
        <w:t>ec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-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me or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3"/>
        </w:rPr>
        <w:t>i</w:t>
      </w:r>
      <w:r w:rsidRPr="00C06F4E">
        <w:rPr>
          <w:rFonts w:asciiTheme="majorHAnsi" w:hAnsiTheme="majorHAnsi"/>
        </w:rPr>
        <w:t>nte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nship posit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 in 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he</w:t>
      </w:r>
      <w:r w:rsidRPr="00C06F4E">
        <w:rPr>
          <w:rFonts w:asciiTheme="majorHAnsi" w:hAnsiTheme="majorHAnsi"/>
          <w:spacing w:val="-3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a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 xml:space="preserve">f 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ina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ial 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rvi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in ord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r to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ontribu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5"/>
        </w:rPr>
        <w:t>m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skil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 xml:space="preserve">s in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5"/>
        </w:rPr>
        <w:t>l</w:t>
      </w:r>
      <w:r w:rsidRPr="00C06F4E">
        <w:rPr>
          <w:rFonts w:asciiTheme="majorHAnsi" w:hAnsiTheme="majorHAnsi"/>
          <w:spacing w:val="-7"/>
        </w:rPr>
        <w:t>y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usto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 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rv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 xml:space="preserve">nd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om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</w:rPr>
        <w:t>unic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on.</w:t>
      </w:r>
    </w:p>
    <w:p w14:paraId="24393EAC" w14:textId="77777777" w:rsidR="009F3ADA" w:rsidRPr="00C06F4E" w:rsidRDefault="009F3ADA">
      <w:pPr>
        <w:spacing w:before="1" w:line="280" w:lineRule="exact"/>
        <w:rPr>
          <w:rFonts w:asciiTheme="majorHAnsi" w:hAnsiTheme="majorHAnsi"/>
        </w:rPr>
      </w:pPr>
    </w:p>
    <w:p w14:paraId="43261923" w14:textId="77777777" w:rsidR="009F3ADA" w:rsidRPr="00C06F4E" w:rsidRDefault="00A47931">
      <w:pPr>
        <w:spacing w:line="260" w:lineRule="exact"/>
        <w:ind w:left="4793" w:right="5291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  <w:position w:val="-1"/>
        </w:rPr>
        <w:t>Ca</w:t>
      </w:r>
      <w:r w:rsidRPr="00C06F4E">
        <w:rPr>
          <w:rFonts w:asciiTheme="majorHAnsi" w:hAnsiTheme="majorHAnsi"/>
          <w:b/>
          <w:spacing w:val="-1"/>
          <w:position w:val="-1"/>
        </w:rPr>
        <w:t>re</w:t>
      </w:r>
      <w:r w:rsidRPr="00C06F4E">
        <w:rPr>
          <w:rFonts w:asciiTheme="majorHAnsi" w:hAnsiTheme="majorHAnsi"/>
          <w:b/>
          <w:spacing w:val="1"/>
          <w:position w:val="-1"/>
        </w:rPr>
        <w:t>e</w:t>
      </w:r>
      <w:r w:rsidRPr="00C06F4E">
        <w:rPr>
          <w:rFonts w:asciiTheme="majorHAnsi" w:hAnsiTheme="majorHAnsi"/>
          <w:b/>
          <w:position w:val="-1"/>
        </w:rPr>
        <w:t>r</w:t>
      </w:r>
      <w:r w:rsidRPr="00C06F4E">
        <w:rPr>
          <w:rFonts w:asciiTheme="majorHAnsi" w:hAnsiTheme="majorHAnsi"/>
          <w:b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b/>
          <w:spacing w:val="1"/>
          <w:position w:val="-1"/>
        </w:rPr>
        <w:t>Sk</w:t>
      </w:r>
      <w:r w:rsidRPr="00C06F4E">
        <w:rPr>
          <w:rFonts w:asciiTheme="majorHAnsi" w:hAnsiTheme="majorHAnsi"/>
          <w:b/>
          <w:position w:val="-1"/>
        </w:rPr>
        <w:t>i</w:t>
      </w:r>
      <w:r w:rsidRPr="00C06F4E">
        <w:rPr>
          <w:rFonts w:asciiTheme="majorHAnsi" w:hAnsiTheme="majorHAnsi"/>
          <w:b/>
          <w:spacing w:val="1"/>
          <w:position w:val="-1"/>
        </w:rPr>
        <w:t>l</w:t>
      </w:r>
      <w:r w:rsidRPr="00C06F4E">
        <w:rPr>
          <w:rFonts w:asciiTheme="majorHAnsi" w:hAnsiTheme="majorHAnsi"/>
          <w:b/>
          <w:position w:val="-1"/>
        </w:rPr>
        <w:t>ls</w:t>
      </w:r>
    </w:p>
    <w:p w14:paraId="279F2696" w14:textId="77777777" w:rsidR="009F3ADA" w:rsidRPr="00C06F4E" w:rsidRDefault="009F3ADA">
      <w:pPr>
        <w:spacing w:before="7" w:line="240" w:lineRule="exact"/>
        <w:rPr>
          <w:rFonts w:asciiTheme="majorHAnsi" w:hAnsiTheme="majorHAnsi"/>
        </w:rPr>
      </w:pPr>
    </w:p>
    <w:p w14:paraId="1F981E4A" w14:textId="77777777" w:rsidR="009F3ADA" w:rsidRPr="00C06F4E" w:rsidRDefault="00A47931">
      <w:pPr>
        <w:spacing w:before="29"/>
        <w:ind w:left="477" w:right="808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2F4D97FF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up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rvis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 a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te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m of t</w:t>
      </w:r>
      <w:r w:rsidRPr="00C06F4E">
        <w:rPr>
          <w:rFonts w:asciiTheme="majorHAnsi" w:hAnsiTheme="majorHAnsi"/>
          <w:spacing w:val="2"/>
        </w:rPr>
        <w:t>h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-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me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mp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5"/>
        </w:rPr>
        <w:t>o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 in pro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ss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</w:rPr>
        <w:t>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udi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ing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usto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rs’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spe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ial 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on a</w:t>
      </w:r>
    </w:p>
    <w:p w14:paraId="29CEAF89" w14:textId="77777777" w:rsidR="009F3ADA" w:rsidRPr="00C06F4E" w:rsidRDefault="00A47931">
      <w:pPr>
        <w:ind w:left="51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ular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b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.</w:t>
      </w:r>
    </w:p>
    <w:p w14:paraId="7930EC83" w14:textId="77777777" w:rsidR="009F3ADA" w:rsidRPr="00C06F4E" w:rsidRDefault="00A47931">
      <w:pPr>
        <w:ind w:left="51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4ECCE196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distribu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onl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ne</w:t>
      </w:r>
      <w:r w:rsidRPr="00C06F4E">
        <w:rPr>
          <w:rFonts w:asciiTheme="majorHAnsi" w:hAnsiTheme="majorHAnsi"/>
          <w:spacing w:val="-1"/>
        </w:rPr>
        <w:t xml:space="preserve"> f</w:t>
      </w:r>
      <w:r w:rsidRPr="00C06F4E">
        <w:rPr>
          <w:rFonts w:asciiTheme="majorHAnsi" w:hAnsiTheme="majorHAnsi"/>
        </w:rPr>
        <w:t>inan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ial w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k</w:t>
      </w:r>
      <w:r w:rsidRPr="00C06F4E">
        <w:rPr>
          <w:rFonts w:asciiTheme="majorHAnsi" w:hAnsiTheme="majorHAnsi"/>
          <w:spacing w:val="5"/>
        </w:rPr>
        <w:t>l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ports.</w:t>
      </w:r>
    </w:p>
    <w:p w14:paraId="64EE644F" w14:textId="77777777" w:rsidR="009F3ADA" w:rsidRPr="00C06F4E" w:rsidRDefault="00A47931">
      <w:pPr>
        <w:ind w:left="518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rov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 xml:space="preserve">n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bi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to wo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k w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</w:rPr>
        <w:t>th 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rse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roups of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st</w:t>
      </w:r>
      <w:r w:rsidRPr="00C06F4E">
        <w:rPr>
          <w:rFonts w:asciiTheme="majorHAnsi" w:hAnsiTheme="majorHAnsi"/>
          <w:spacing w:val="2"/>
        </w:rPr>
        <w:t>a</w:t>
      </w:r>
      <w:r w:rsidRPr="00C06F4E">
        <w:rPr>
          <w:rFonts w:asciiTheme="majorHAnsi" w:hAnsiTheme="majorHAnsi"/>
        </w:rPr>
        <w:t>ff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man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3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nt.</w:t>
      </w:r>
    </w:p>
    <w:p w14:paraId="288B1B51" w14:textId="77777777" w:rsidR="009F3ADA" w:rsidRPr="00C06F4E" w:rsidRDefault="009F3ADA">
      <w:pPr>
        <w:spacing w:before="7" w:line="140" w:lineRule="exact"/>
        <w:rPr>
          <w:rFonts w:asciiTheme="majorHAnsi" w:hAnsiTheme="majorHAnsi"/>
        </w:rPr>
      </w:pPr>
    </w:p>
    <w:p w14:paraId="7BA3CC7C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5E8BDFC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CCD6003" w14:textId="77777777" w:rsidR="009F3ADA" w:rsidRPr="00C06F4E" w:rsidRDefault="00A47931">
      <w:pPr>
        <w:ind w:left="4935" w:right="5435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E</w:t>
      </w:r>
      <w:r w:rsidRPr="00C06F4E">
        <w:rPr>
          <w:rFonts w:asciiTheme="majorHAnsi" w:hAnsiTheme="majorHAnsi"/>
          <w:b/>
          <w:spacing w:val="1"/>
        </w:rPr>
        <w:t>du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-1"/>
        </w:rPr>
        <w:t>t</w:t>
      </w:r>
      <w:r w:rsidRPr="00C06F4E">
        <w:rPr>
          <w:rFonts w:asciiTheme="majorHAnsi" w:hAnsiTheme="majorHAnsi"/>
          <w:b/>
        </w:rPr>
        <w:t>ion</w:t>
      </w:r>
    </w:p>
    <w:p w14:paraId="4DE92968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04E65E37" w14:textId="77777777" w:rsidR="009F3ADA" w:rsidRPr="00C06F4E" w:rsidRDefault="00A47931">
      <w:pPr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ul Unive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6"/>
        </w:rPr>
        <w:t>t</w:t>
      </w:r>
      <w:r w:rsidRPr="00C06F4E">
        <w:rPr>
          <w:rFonts w:asciiTheme="majorHAnsi" w:hAnsiTheme="majorHAnsi"/>
          <w:spacing w:val="-5"/>
        </w:rPr>
        <w:t>y</w:t>
      </w:r>
      <w:r w:rsidRPr="00C06F4E">
        <w:rPr>
          <w:rFonts w:asciiTheme="majorHAnsi" w:hAnsiTheme="majorHAnsi"/>
        </w:rPr>
        <w:t>, Ch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o,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 xml:space="preserve">IL        </w:t>
      </w:r>
      <w:r w:rsidRPr="00C06F4E">
        <w:rPr>
          <w:rFonts w:asciiTheme="majorHAnsi" w:hAnsiTheme="majorHAnsi"/>
          <w:spacing w:val="8"/>
        </w:rPr>
        <w:t xml:space="preserve"> 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2"/>
        </w:rPr>
        <w:t>x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ec</w:t>
      </w:r>
      <w:r w:rsidRPr="00C06F4E">
        <w:rPr>
          <w:rFonts w:asciiTheme="majorHAnsi" w:hAnsiTheme="majorHAnsi"/>
        </w:rPr>
        <w:t xml:space="preserve">ted </w:t>
      </w:r>
      <w:r w:rsidRPr="00C06F4E">
        <w:rPr>
          <w:rFonts w:asciiTheme="majorHAnsi" w:hAnsiTheme="majorHAnsi"/>
          <w:spacing w:val="-1"/>
        </w:rPr>
        <w:t>G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a</w:t>
      </w:r>
      <w:r w:rsidRPr="00C06F4E">
        <w:rPr>
          <w:rFonts w:asciiTheme="majorHAnsi" w:hAnsiTheme="majorHAnsi"/>
        </w:rPr>
        <w:t>du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 –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</w:rPr>
        <w:t>une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2012</w:t>
      </w:r>
    </w:p>
    <w:p w14:paraId="14B918E2" w14:textId="77777777" w:rsidR="009F3ADA" w:rsidRPr="00C06F4E" w:rsidRDefault="00A47931">
      <w:pPr>
        <w:spacing w:before="5"/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Ba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  <w:spacing w:val="1"/>
        </w:rPr>
        <w:t>h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lor of</w:t>
      </w:r>
      <w:r w:rsidRPr="00C06F4E">
        <w:rPr>
          <w:rFonts w:asciiTheme="majorHAnsi" w:hAnsiTheme="majorHAnsi"/>
          <w:b/>
          <w:spacing w:val="1"/>
        </w:rPr>
        <w:t xml:space="preserve"> S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 xml:space="preserve">ience – </w:t>
      </w:r>
      <w:r w:rsidRPr="00C06F4E">
        <w:rPr>
          <w:rFonts w:asciiTheme="majorHAnsi" w:hAnsiTheme="majorHAnsi"/>
          <w:b/>
          <w:spacing w:val="-3"/>
        </w:rPr>
        <w:t>F</w:t>
      </w:r>
      <w:r w:rsidRPr="00C06F4E">
        <w:rPr>
          <w:rFonts w:asciiTheme="majorHAnsi" w:hAnsiTheme="majorHAnsi"/>
          <w:b/>
          <w:spacing w:val="3"/>
        </w:rPr>
        <w:t>i</w:t>
      </w:r>
      <w:r w:rsidRPr="00C06F4E">
        <w:rPr>
          <w:rFonts w:asciiTheme="majorHAnsi" w:hAnsiTheme="majorHAnsi"/>
          <w:b/>
          <w:spacing w:val="1"/>
        </w:rPr>
        <w:t>n</w:t>
      </w:r>
      <w:r w:rsidRPr="00C06F4E">
        <w:rPr>
          <w:rFonts w:asciiTheme="majorHAnsi" w:hAnsiTheme="majorHAnsi"/>
          <w:b/>
        </w:rPr>
        <w:t>a</w:t>
      </w:r>
      <w:r w:rsidRPr="00C06F4E">
        <w:rPr>
          <w:rFonts w:asciiTheme="majorHAnsi" w:hAnsiTheme="majorHAnsi"/>
          <w:b/>
          <w:spacing w:val="1"/>
        </w:rPr>
        <w:t>n</w:t>
      </w:r>
      <w:r w:rsidRPr="00C06F4E">
        <w:rPr>
          <w:rFonts w:asciiTheme="majorHAnsi" w:hAnsiTheme="majorHAnsi"/>
          <w:b/>
          <w:spacing w:val="-1"/>
        </w:rPr>
        <w:t>c</w:t>
      </w:r>
      <w:r w:rsidRPr="00C06F4E">
        <w:rPr>
          <w:rFonts w:asciiTheme="majorHAnsi" w:hAnsiTheme="majorHAnsi"/>
          <w:b/>
        </w:rPr>
        <w:t>e</w:t>
      </w:r>
    </w:p>
    <w:p w14:paraId="1BFC52B9" w14:textId="77777777" w:rsidR="009F3ADA" w:rsidRPr="00C06F4E" w:rsidRDefault="00A47931">
      <w:pPr>
        <w:spacing w:line="260" w:lineRule="exact"/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’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3"/>
        </w:rPr>
        <w:t>L</w:t>
      </w:r>
      <w:r w:rsidRPr="00C06F4E">
        <w:rPr>
          <w:rFonts w:asciiTheme="majorHAnsi" w:hAnsiTheme="majorHAnsi"/>
        </w:rPr>
        <w:t>ist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qu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2"/>
        </w:rPr>
        <w:t>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in attend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e</w:t>
      </w:r>
    </w:p>
    <w:p w14:paraId="39FE34A9" w14:textId="77777777" w:rsidR="009F3ADA" w:rsidRPr="00C06F4E" w:rsidRDefault="009F3ADA">
      <w:pPr>
        <w:spacing w:before="7" w:line="140" w:lineRule="exact"/>
        <w:rPr>
          <w:rFonts w:asciiTheme="majorHAnsi" w:hAnsiTheme="majorHAnsi"/>
        </w:rPr>
      </w:pPr>
    </w:p>
    <w:p w14:paraId="68370CBC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22F0843B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00D8F8C" w14:textId="77777777" w:rsidR="009F3ADA" w:rsidRPr="00C06F4E" w:rsidRDefault="00A47931">
      <w:pPr>
        <w:spacing w:line="260" w:lineRule="exact"/>
        <w:ind w:left="4282" w:right="4784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  <w:position w:val="-1"/>
        </w:rPr>
        <w:t>R</w:t>
      </w:r>
      <w:r w:rsidRPr="00C06F4E">
        <w:rPr>
          <w:rFonts w:asciiTheme="majorHAnsi" w:hAnsiTheme="majorHAnsi"/>
          <w:b/>
          <w:spacing w:val="-1"/>
          <w:position w:val="-1"/>
        </w:rPr>
        <w:t>e</w:t>
      </w:r>
      <w:r w:rsidRPr="00C06F4E">
        <w:rPr>
          <w:rFonts w:asciiTheme="majorHAnsi" w:hAnsiTheme="majorHAnsi"/>
          <w:b/>
          <w:position w:val="-1"/>
        </w:rPr>
        <w:t>levant Cou</w:t>
      </w:r>
      <w:r w:rsidRPr="00C06F4E">
        <w:rPr>
          <w:rFonts w:asciiTheme="majorHAnsi" w:hAnsiTheme="majorHAnsi"/>
          <w:b/>
          <w:spacing w:val="-1"/>
          <w:position w:val="-1"/>
        </w:rPr>
        <w:t>r</w:t>
      </w:r>
      <w:r w:rsidRPr="00C06F4E">
        <w:rPr>
          <w:rFonts w:asciiTheme="majorHAnsi" w:hAnsiTheme="majorHAnsi"/>
          <w:b/>
          <w:position w:val="-1"/>
        </w:rPr>
        <w:t>se</w:t>
      </w:r>
      <w:r w:rsidRPr="00C06F4E">
        <w:rPr>
          <w:rFonts w:asciiTheme="majorHAnsi" w:hAnsiTheme="majorHAnsi"/>
          <w:b/>
          <w:spacing w:val="-1"/>
          <w:position w:val="-1"/>
        </w:rPr>
        <w:t xml:space="preserve"> </w:t>
      </w:r>
      <w:r w:rsidRPr="00C06F4E">
        <w:rPr>
          <w:rFonts w:asciiTheme="majorHAnsi" w:hAnsiTheme="majorHAnsi"/>
          <w:b/>
          <w:position w:val="-1"/>
        </w:rPr>
        <w:t>W</w:t>
      </w:r>
      <w:r w:rsidRPr="00C06F4E">
        <w:rPr>
          <w:rFonts w:asciiTheme="majorHAnsi" w:hAnsiTheme="majorHAnsi"/>
          <w:b/>
          <w:spacing w:val="2"/>
          <w:position w:val="-1"/>
        </w:rPr>
        <w:t>o</w:t>
      </w:r>
      <w:r w:rsidRPr="00C06F4E">
        <w:rPr>
          <w:rFonts w:asciiTheme="majorHAnsi" w:hAnsiTheme="majorHAnsi"/>
          <w:b/>
          <w:spacing w:val="-1"/>
          <w:position w:val="-1"/>
        </w:rPr>
        <w:t>r</w:t>
      </w:r>
      <w:r w:rsidRPr="00C06F4E">
        <w:rPr>
          <w:rFonts w:asciiTheme="majorHAnsi" w:hAnsiTheme="majorHAnsi"/>
          <w:b/>
          <w:position w:val="-1"/>
        </w:rPr>
        <w:t>k</w:t>
      </w:r>
    </w:p>
    <w:p w14:paraId="2348A59C" w14:textId="77777777" w:rsidR="009F3ADA" w:rsidRPr="00C06F4E" w:rsidRDefault="009F3ADA">
      <w:pPr>
        <w:spacing w:before="8" w:line="200" w:lineRule="exact"/>
        <w:rPr>
          <w:rFonts w:asciiTheme="majorHAnsi" w:hAnsiTheme="maj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9F3ADA" w:rsidRPr="00C06F4E" w14:paraId="6D28DC0A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5060A8B" w14:textId="77777777" w:rsidR="009F3ADA" w:rsidRPr="00C06F4E" w:rsidRDefault="00A47931">
            <w:pPr>
              <w:spacing w:before="69"/>
              <w:ind w:left="40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spacing w:val="-1"/>
              </w:rPr>
              <w:t>F</w:t>
            </w:r>
            <w:r w:rsidRPr="00C06F4E">
              <w:rPr>
                <w:rFonts w:asciiTheme="majorHAnsi" w:hAnsiTheme="majorHAnsi"/>
              </w:rPr>
              <w:t>inan</w:t>
            </w:r>
            <w:r w:rsidRPr="00C06F4E">
              <w:rPr>
                <w:rFonts w:asciiTheme="majorHAnsi" w:hAnsiTheme="majorHAnsi"/>
                <w:spacing w:val="-1"/>
              </w:rPr>
              <w:t>c</w:t>
            </w:r>
            <w:r w:rsidRPr="00C06F4E">
              <w:rPr>
                <w:rFonts w:asciiTheme="majorHAnsi" w:hAnsiTheme="majorHAnsi"/>
              </w:rPr>
              <w:t xml:space="preserve">ial </w:t>
            </w:r>
            <w:r w:rsidRPr="00C06F4E">
              <w:rPr>
                <w:rFonts w:asciiTheme="majorHAnsi" w:hAnsiTheme="majorHAnsi"/>
                <w:spacing w:val="2"/>
              </w:rPr>
              <w:t>A</w:t>
            </w:r>
            <w:r w:rsidRPr="00C06F4E">
              <w:rPr>
                <w:rFonts w:asciiTheme="majorHAnsi" w:hAnsiTheme="majorHAnsi"/>
                <w:spacing w:val="-1"/>
              </w:rPr>
              <w:t>cc</w:t>
            </w:r>
            <w:r w:rsidRPr="00C06F4E">
              <w:rPr>
                <w:rFonts w:asciiTheme="majorHAnsi" w:hAnsiTheme="majorHAnsi"/>
              </w:rPr>
              <w:t>ount</w:t>
            </w:r>
            <w:r w:rsidRPr="00C06F4E">
              <w:rPr>
                <w:rFonts w:asciiTheme="majorHAnsi" w:hAnsiTheme="majorHAnsi"/>
                <w:spacing w:val="1"/>
              </w:rPr>
              <w:t>i</w:t>
            </w:r>
            <w:r w:rsidRPr="00C06F4E">
              <w:rPr>
                <w:rFonts w:asciiTheme="majorHAnsi" w:hAnsiTheme="majorHAnsi"/>
                <w:spacing w:val="2"/>
              </w:rPr>
              <w:t>n</w:t>
            </w:r>
            <w:r w:rsidRPr="00C06F4E">
              <w:rPr>
                <w:rFonts w:asciiTheme="majorHAnsi" w:hAnsiTheme="majorHAnsi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CF58CD" w14:textId="77777777" w:rsidR="009F3ADA" w:rsidRPr="00C06F4E" w:rsidRDefault="00A47931">
            <w:pPr>
              <w:spacing w:before="69"/>
              <w:ind w:left="747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spacing w:val="-2"/>
              </w:rPr>
              <w:t>B</w:t>
            </w:r>
            <w:r w:rsidRPr="00C06F4E">
              <w:rPr>
                <w:rFonts w:asciiTheme="majorHAnsi" w:hAnsiTheme="majorHAnsi"/>
              </w:rPr>
              <w:t>usiness</w:t>
            </w:r>
            <w:r w:rsidRPr="00C06F4E">
              <w:rPr>
                <w:rFonts w:asciiTheme="majorHAnsi" w:hAnsiTheme="majorHAnsi"/>
                <w:spacing w:val="2"/>
              </w:rPr>
              <w:t xml:space="preserve"> </w:t>
            </w:r>
            <w:r w:rsidRPr="00C06F4E">
              <w:rPr>
                <w:rFonts w:asciiTheme="majorHAnsi" w:hAnsiTheme="majorHAnsi"/>
                <w:spacing w:val="-3"/>
              </w:rPr>
              <w:t>L</w:t>
            </w:r>
            <w:r w:rsidRPr="00C06F4E">
              <w:rPr>
                <w:rFonts w:asciiTheme="majorHAnsi" w:hAnsiTheme="majorHAnsi"/>
                <w:spacing w:val="-1"/>
              </w:rPr>
              <w:t>a</w:t>
            </w:r>
            <w:r w:rsidRPr="00C06F4E">
              <w:rPr>
                <w:rFonts w:asciiTheme="majorHAnsi" w:hAnsiTheme="majorHAnsi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48E964E" w14:textId="77777777" w:rsidR="009F3ADA" w:rsidRPr="00C06F4E" w:rsidRDefault="00A47931">
            <w:pPr>
              <w:spacing w:before="69"/>
              <w:ind w:left="556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</w:rPr>
              <w:t>Mon</w:t>
            </w:r>
            <w:r w:rsidRPr="00C06F4E">
              <w:rPr>
                <w:rFonts w:asciiTheme="majorHAnsi" w:hAnsiTheme="majorHAnsi"/>
                <w:spacing w:val="1"/>
              </w:rPr>
              <w:t>e</w:t>
            </w:r>
            <w:r w:rsidRPr="00C06F4E">
              <w:rPr>
                <w:rFonts w:asciiTheme="majorHAnsi" w:hAnsiTheme="majorHAnsi"/>
              </w:rPr>
              <w:t>y</w:t>
            </w:r>
            <w:r w:rsidRPr="00C06F4E">
              <w:rPr>
                <w:rFonts w:asciiTheme="majorHAnsi" w:hAnsiTheme="majorHAnsi"/>
                <w:spacing w:val="-3"/>
              </w:rPr>
              <w:t xml:space="preserve"> </w:t>
            </w:r>
            <w:r w:rsidRPr="00C06F4E">
              <w:rPr>
                <w:rFonts w:asciiTheme="majorHAnsi" w:hAnsiTheme="majorHAnsi"/>
                <w:spacing w:val="-1"/>
              </w:rPr>
              <w:t>a</w:t>
            </w:r>
            <w:r w:rsidRPr="00C06F4E">
              <w:rPr>
                <w:rFonts w:asciiTheme="majorHAnsi" w:hAnsiTheme="majorHAnsi"/>
              </w:rPr>
              <w:t>nd Banki</w:t>
            </w:r>
            <w:r w:rsidRPr="00C06F4E">
              <w:rPr>
                <w:rFonts w:asciiTheme="majorHAnsi" w:hAnsiTheme="majorHAnsi"/>
                <w:spacing w:val="2"/>
              </w:rPr>
              <w:t>n</w:t>
            </w:r>
            <w:r w:rsidRPr="00C06F4E">
              <w:rPr>
                <w:rFonts w:asciiTheme="majorHAnsi" w:hAnsiTheme="majorHAnsi"/>
              </w:rPr>
              <w:t>g</w:t>
            </w:r>
          </w:p>
        </w:tc>
      </w:tr>
      <w:tr w:rsidR="009F3ADA" w:rsidRPr="00C06F4E" w14:paraId="4374FBFD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38E6431" w14:textId="77777777" w:rsidR="009F3ADA" w:rsidRPr="00C06F4E" w:rsidRDefault="00A47931">
            <w:pPr>
              <w:spacing w:line="260" w:lineRule="exact"/>
              <w:ind w:left="40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spacing w:val="-1"/>
              </w:rPr>
              <w:t>F</w:t>
            </w:r>
            <w:r w:rsidRPr="00C06F4E">
              <w:rPr>
                <w:rFonts w:asciiTheme="majorHAnsi" w:hAnsiTheme="majorHAnsi"/>
              </w:rPr>
              <w:t>inan</w:t>
            </w:r>
            <w:r w:rsidRPr="00C06F4E">
              <w:rPr>
                <w:rFonts w:asciiTheme="majorHAnsi" w:hAnsiTheme="majorHAnsi"/>
                <w:spacing w:val="-1"/>
              </w:rPr>
              <w:t>c</w:t>
            </w:r>
            <w:r w:rsidRPr="00C06F4E">
              <w:rPr>
                <w:rFonts w:asciiTheme="majorHAnsi" w:hAnsiTheme="majorHAnsi"/>
              </w:rPr>
              <w:t>ial Ma</w:t>
            </w:r>
            <w:r w:rsidRPr="00C06F4E">
              <w:rPr>
                <w:rFonts w:asciiTheme="majorHAnsi" w:hAnsiTheme="majorHAnsi"/>
                <w:spacing w:val="1"/>
              </w:rPr>
              <w:t>na</w:t>
            </w:r>
            <w:r w:rsidRPr="00C06F4E">
              <w:rPr>
                <w:rFonts w:asciiTheme="majorHAnsi" w:hAnsiTheme="majorHAnsi"/>
                <w:spacing w:val="-2"/>
              </w:rPr>
              <w:t>g</w:t>
            </w:r>
            <w:r w:rsidRPr="00C06F4E">
              <w:rPr>
                <w:rFonts w:asciiTheme="majorHAnsi" w:hAnsiTheme="majorHAnsi"/>
                <w:spacing w:val="-1"/>
              </w:rPr>
              <w:t>e</w:t>
            </w:r>
            <w:r w:rsidRPr="00C06F4E">
              <w:rPr>
                <w:rFonts w:asciiTheme="majorHAnsi" w:hAnsiTheme="majorHAnsi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A68FAF" w14:textId="77777777" w:rsidR="009F3ADA" w:rsidRPr="00C06F4E" w:rsidRDefault="00A47931">
            <w:pPr>
              <w:spacing w:line="260" w:lineRule="exact"/>
              <w:ind w:left="742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  <w:spacing w:val="-2"/>
              </w:rPr>
              <w:t>B</w:t>
            </w:r>
            <w:r w:rsidRPr="00C06F4E">
              <w:rPr>
                <w:rFonts w:asciiTheme="majorHAnsi" w:hAnsiTheme="majorHAnsi"/>
              </w:rPr>
              <w:t xml:space="preserve">usiness </w:t>
            </w:r>
            <w:r w:rsidRPr="00C06F4E">
              <w:rPr>
                <w:rFonts w:asciiTheme="majorHAnsi" w:hAnsiTheme="majorHAnsi"/>
                <w:spacing w:val="1"/>
              </w:rPr>
              <w:t>S</w:t>
            </w:r>
            <w:r w:rsidRPr="00C06F4E">
              <w:rPr>
                <w:rFonts w:asciiTheme="majorHAnsi" w:hAnsiTheme="majorHAnsi"/>
              </w:rPr>
              <w:t>tatis</w:t>
            </w:r>
            <w:r w:rsidRPr="00C06F4E">
              <w:rPr>
                <w:rFonts w:asciiTheme="majorHAnsi" w:hAnsiTheme="majorHAnsi"/>
                <w:spacing w:val="1"/>
              </w:rPr>
              <w:t>t</w:t>
            </w:r>
            <w:r w:rsidRPr="00C06F4E">
              <w:rPr>
                <w:rFonts w:asciiTheme="majorHAnsi" w:hAnsiTheme="majorHAnsi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8E2E4EC" w14:textId="77777777" w:rsidR="009F3ADA" w:rsidRPr="00C06F4E" w:rsidRDefault="00A47931">
            <w:pPr>
              <w:spacing w:line="260" w:lineRule="exact"/>
              <w:ind w:left="540"/>
              <w:rPr>
                <w:rFonts w:asciiTheme="majorHAnsi" w:hAnsiTheme="majorHAnsi"/>
              </w:rPr>
            </w:pPr>
            <w:r w:rsidRPr="00C06F4E">
              <w:rPr>
                <w:rFonts w:asciiTheme="majorHAnsi" w:hAnsiTheme="majorHAnsi"/>
              </w:rPr>
              <w:t>Capital G</w:t>
            </w:r>
            <w:r w:rsidRPr="00C06F4E">
              <w:rPr>
                <w:rFonts w:asciiTheme="majorHAnsi" w:hAnsiTheme="majorHAnsi"/>
                <w:spacing w:val="-1"/>
              </w:rPr>
              <w:t>r</w:t>
            </w:r>
            <w:r w:rsidRPr="00C06F4E">
              <w:rPr>
                <w:rFonts w:asciiTheme="majorHAnsi" w:hAnsiTheme="majorHAnsi"/>
              </w:rPr>
              <w:t>owth</w:t>
            </w:r>
          </w:p>
        </w:tc>
      </w:tr>
    </w:tbl>
    <w:p w14:paraId="79F3F2F9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EBD2109" w14:textId="77777777" w:rsidR="009F3ADA" w:rsidRPr="00C06F4E" w:rsidRDefault="009F3ADA">
      <w:pPr>
        <w:spacing w:before="13" w:line="220" w:lineRule="exact"/>
        <w:rPr>
          <w:rFonts w:asciiTheme="majorHAnsi" w:hAnsiTheme="majorHAnsi"/>
        </w:rPr>
      </w:pPr>
    </w:p>
    <w:p w14:paraId="58A9235F" w14:textId="77777777" w:rsidR="009F3ADA" w:rsidRPr="00C06F4E" w:rsidRDefault="00A47931">
      <w:pPr>
        <w:spacing w:before="29"/>
        <w:ind w:left="4558" w:right="5060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</w:rPr>
        <w:t>Wo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</w:rPr>
        <w:t>k</w:t>
      </w:r>
      <w:r w:rsidRPr="00C06F4E">
        <w:rPr>
          <w:rFonts w:asciiTheme="majorHAnsi" w:hAnsiTheme="majorHAnsi"/>
          <w:b/>
          <w:spacing w:val="1"/>
        </w:rPr>
        <w:t xml:space="preserve"> </w:t>
      </w:r>
      <w:r w:rsidRPr="00C06F4E">
        <w:rPr>
          <w:rFonts w:asciiTheme="majorHAnsi" w:hAnsiTheme="majorHAnsi"/>
          <w:b/>
        </w:rPr>
        <w:t>Ex</w:t>
      </w:r>
      <w:r w:rsidRPr="00C06F4E">
        <w:rPr>
          <w:rFonts w:asciiTheme="majorHAnsi" w:hAnsiTheme="majorHAnsi"/>
          <w:b/>
          <w:spacing w:val="1"/>
        </w:rPr>
        <w:t>p</w:t>
      </w:r>
      <w:r w:rsidRPr="00C06F4E">
        <w:rPr>
          <w:rFonts w:asciiTheme="majorHAnsi" w:hAnsiTheme="majorHAnsi"/>
          <w:b/>
          <w:spacing w:val="-1"/>
        </w:rPr>
        <w:t>er</w:t>
      </w:r>
      <w:r w:rsidRPr="00C06F4E">
        <w:rPr>
          <w:rFonts w:asciiTheme="majorHAnsi" w:hAnsiTheme="majorHAnsi"/>
          <w:b/>
        </w:rPr>
        <w:t>ience</w:t>
      </w:r>
    </w:p>
    <w:p w14:paraId="6BBEC9D4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1151AD73" w14:textId="77777777" w:rsidR="009F3ADA" w:rsidRPr="00C06F4E" w:rsidRDefault="00A47931">
      <w:pPr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spacing w:val="1"/>
        </w:rPr>
        <w:t>W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1"/>
        </w:rPr>
        <w:t>re</w:t>
      </w:r>
      <w:r w:rsidRPr="00C06F4E">
        <w:rPr>
          <w:rFonts w:asciiTheme="majorHAnsi" w:hAnsiTheme="majorHAnsi"/>
        </w:rPr>
        <w:t>nbu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 xml:space="preserve">g 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ni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re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3"/>
        </w:rPr>
        <w:t>C</w:t>
      </w:r>
      <w:r w:rsidRPr="00C06F4E">
        <w:rPr>
          <w:rFonts w:asciiTheme="majorHAnsi" w:hAnsiTheme="majorHAnsi"/>
        </w:rPr>
        <w:t>hic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o,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>IL</w:t>
      </w:r>
    </w:p>
    <w:p w14:paraId="0577C9C1" w14:textId="77777777" w:rsidR="009F3ADA" w:rsidRPr="00C06F4E" w:rsidRDefault="00A47931">
      <w:pPr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i/>
        </w:rPr>
        <w:t>Cl</w:t>
      </w:r>
      <w:r w:rsidRPr="00C06F4E">
        <w:rPr>
          <w:rFonts w:asciiTheme="majorHAnsi" w:hAnsiTheme="majorHAnsi"/>
          <w:i/>
          <w:spacing w:val="1"/>
        </w:rPr>
        <w:t>i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>nt Ser</w:t>
      </w:r>
      <w:r w:rsidRPr="00C06F4E">
        <w:rPr>
          <w:rFonts w:asciiTheme="majorHAnsi" w:hAnsiTheme="majorHAnsi"/>
          <w:i/>
          <w:spacing w:val="-1"/>
        </w:rPr>
        <w:t>v</w:t>
      </w:r>
      <w:r w:rsidRPr="00C06F4E">
        <w:rPr>
          <w:rFonts w:asciiTheme="majorHAnsi" w:hAnsiTheme="majorHAnsi"/>
          <w:i/>
        </w:rPr>
        <w:t>ice</w:t>
      </w:r>
      <w:r w:rsidRPr="00C06F4E">
        <w:rPr>
          <w:rFonts w:asciiTheme="majorHAnsi" w:hAnsiTheme="majorHAnsi"/>
          <w:i/>
          <w:spacing w:val="-1"/>
        </w:rPr>
        <w:t xml:space="preserve"> </w:t>
      </w:r>
      <w:r w:rsidRPr="00C06F4E">
        <w:rPr>
          <w:rFonts w:asciiTheme="majorHAnsi" w:hAnsiTheme="majorHAnsi"/>
          <w:i/>
        </w:rPr>
        <w:t>Ag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 xml:space="preserve">nt                          </w:t>
      </w:r>
      <w:r w:rsidRPr="00C06F4E">
        <w:rPr>
          <w:rFonts w:asciiTheme="majorHAnsi" w:hAnsiTheme="majorHAnsi"/>
          <w:i/>
          <w:spacing w:val="12"/>
        </w:rPr>
        <w:t xml:space="preserve"> </w:t>
      </w:r>
      <w:r w:rsidRPr="00C06F4E">
        <w:rPr>
          <w:rFonts w:asciiTheme="majorHAnsi" w:hAnsiTheme="majorHAnsi"/>
        </w:rPr>
        <w:t>Ap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il</w:t>
      </w:r>
      <w:r w:rsidRPr="00C06F4E">
        <w:rPr>
          <w:rFonts w:asciiTheme="majorHAnsi" w:hAnsiTheme="majorHAnsi"/>
          <w:spacing w:val="1"/>
        </w:rPr>
        <w:t xml:space="preserve"> </w:t>
      </w:r>
      <w:r w:rsidRPr="00C06F4E">
        <w:rPr>
          <w:rFonts w:asciiTheme="majorHAnsi" w:hAnsiTheme="majorHAnsi"/>
        </w:rPr>
        <w:t>2009 – 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mber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2</w:t>
      </w:r>
      <w:r w:rsidRPr="00C06F4E">
        <w:rPr>
          <w:rFonts w:asciiTheme="majorHAnsi" w:hAnsiTheme="majorHAnsi"/>
        </w:rPr>
        <w:t>010</w:t>
      </w:r>
    </w:p>
    <w:p w14:paraId="5F83B4B2" w14:textId="77777777" w:rsidR="009F3ADA" w:rsidRPr="00C06F4E" w:rsidRDefault="00A47931">
      <w:pPr>
        <w:ind w:left="51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24F70A11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Ov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w t</w:t>
      </w:r>
      <w:r w:rsidRPr="00C06F4E">
        <w:rPr>
          <w:rFonts w:asciiTheme="majorHAnsi" w:hAnsiTheme="majorHAnsi"/>
          <w:spacing w:val="2"/>
        </w:rPr>
        <w:t>h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a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 xml:space="preserve">ounts 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ce</w:t>
      </w:r>
      <w:r w:rsidRPr="00C06F4E">
        <w:rPr>
          <w:rFonts w:asciiTheme="majorHAnsi" w:hAnsiTheme="majorHAnsi"/>
        </w:rPr>
        <w:t>ivable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rtme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</w:rPr>
        <w:t>t f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r a small ups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</w:rPr>
        <w:t>le lo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</w:rPr>
        <w:t>l f</w:t>
      </w:r>
      <w:r w:rsidRPr="00C06F4E">
        <w:rPr>
          <w:rFonts w:asciiTheme="majorHAnsi" w:hAnsiTheme="majorHAnsi"/>
          <w:spacing w:val="2"/>
        </w:rPr>
        <w:t>u</w:t>
      </w:r>
      <w:r w:rsidRPr="00C06F4E">
        <w:rPr>
          <w:rFonts w:asciiTheme="majorHAnsi" w:hAnsiTheme="majorHAnsi"/>
        </w:rPr>
        <w:t>rniture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manu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tur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r.</w:t>
      </w:r>
    </w:p>
    <w:p w14:paraId="5AB80AB9" w14:textId="77777777" w:rsidR="009F3ADA" w:rsidRPr="00C06F4E" w:rsidRDefault="009F3ADA">
      <w:pPr>
        <w:spacing w:before="16" w:line="260" w:lineRule="exact"/>
        <w:rPr>
          <w:rFonts w:asciiTheme="majorHAnsi" w:hAnsiTheme="majorHAnsi"/>
        </w:rPr>
      </w:pPr>
    </w:p>
    <w:p w14:paraId="618030EC" w14:textId="77777777" w:rsidR="009F3ADA" w:rsidRPr="00C06F4E" w:rsidRDefault="00A47931">
      <w:pPr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spacing w:val="-3"/>
        </w:rPr>
        <w:t>L</w:t>
      </w:r>
      <w:r w:rsidRPr="00C06F4E">
        <w:rPr>
          <w:rFonts w:asciiTheme="majorHAnsi" w:hAnsiTheme="majorHAnsi"/>
        </w:rPr>
        <w:t>incoln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2"/>
        </w:rPr>
        <w:t>B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nk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</w:rPr>
        <w:t xml:space="preserve">&amp; </w:t>
      </w:r>
      <w:r w:rsidRPr="00C06F4E">
        <w:rPr>
          <w:rFonts w:asciiTheme="majorHAnsi" w:hAnsiTheme="majorHAnsi"/>
          <w:spacing w:val="-3"/>
        </w:rPr>
        <w:t>L</w:t>
      </w:r>
      <w:r w:rsidRPr="00C06F4E">
        <w:rPr>
          <w:rFonts w:asciiTheme="majorHAnsi" w:hAnsiTheme="majorHAnsi"/>
        </w:rPr>
        <w:t>o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n,</w:t>
      </w:r>
      <w:r w:rsidRPr="00C06F4E">
        <w:rPr>
          <w:rFonts w:asciiTheme="majorHAnsi" w:hAnsiTheme="majorHAnsi"/>
          <w:spacing w:val="2"/>
        </w:rPr>
        <w:t xml:space="preserve"> N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s,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3"/>
        </w:rPr>
        <w:t>I</w:t>
      </w:r>
      <w:r w:rsidRPr="00C06F4E">
        <w:rPr>
          <w:rFonts w:asciiTheme="majorHAnsi" w:hAnsiTheme="majorHAnsi"/>
        </w:rPr>
        <w:t>L</w:t>
      </w:r>
    </w:p>
    <w:p w14:paraId="0DE1C626" w14:textId="77777777" w:rsidR="009F3ADA" w:rsidRPr="00C06F4E" w:rsidRDefault="00A47931">
      <w:pPr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  <w:i/>
        </w:rPr>
        <w:t>Finan</w:t>
      </w:r>
      <w:r w:rsidRPr="00C06F4E">
        <w:rPr>
          <w:rFonts w:asciiTheme="majorHAnsi" w:hAnsiTheme="majorHAnsi"/>
          <w:i/>
          <w:spacing w:val="-1"/>
        </w:rPr>
        <w:t>c</w:t>
      </w:r>
      <w:r w:rsidRPr="00C06F4E">
        <w:rPr>
          <w:rFonts w:asciiTheme="majorHAnsi" w:hAnsiTheme="majorHAnsi"/>
          <w:i/>
        </w:rPr>
        <w:t>ial</w:t>
      </w:r>
      <w:r w:rsidRPr="00C06F4E">
        <w:rPr>
          <w:rFonts w:asciiTheme="majorHAnsi" w:hAnsiTheme="majorHAnsi"/>
          <w:i/>
          <w:spacing w:val="1"/>
        </w:rPr>
        <w:t xml:space="preserve"> </w:t>
      </w:r>
      <w:r w:rsidRPr="00C06F4E">
        <w:rPr>
          <w:rFonts w:asciiTheme="majorHAnsi" w:hAnsiTheme="majorHAnsi"/>
          <w:i/>
        </w:rPr>
        <w:t>S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>r</w:t>
      </w:r>
      <w:r w:rsidRPr="00C06F4E">
        <w:rPr>
          <w:rFonts w:asciiTheme="majorHAnsi" w:hAnsiTheme="majorHAnsi"/>
          <w:i/>
          <w:spacing w:val="-1"/>
        </w:rPr>
        <w:t>v</w:t>
      </w:r>
      <w:r w:rsidRPr="00C06F4E">
        <w:rPr>
          <w:rFonts w:asciiTheme="majorHAnsi" w:hAnsiTheme="majorHAnsi"/>
          <w:i/>
        </w:rPr>
        <w:t>ic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>s A</w:t>
      </w:r>
      <w:r w:rsidRPr="00C06F4E">
        <w:rPr>
          <w:rFonts w:asciiTheme="majorHAnsi" w:hAnsiTheme="majorHAnsi"/>
          <w:i/>
          <w:spacing w:val="2"/>
        </w:rPr>
        <w:t>g</w:t>
      </w:r>
      <w:r w:rsidRPr="00C06F4E">
        <w:rPr>
          <w:rFonts w:asciiTheme="majorHAnsi" w:hAnsiTheme="majorHAnsi"/>
          <w:i/>
          <w:spacing w:val="-1"/>
        </w:rPr>
        <w:t>e</w:t>
      </w:r>
      <w:r w:rsidRPr="00C06F4E">
        <w:rPr>
          <w:rFonts w:asciiTheme="majorHAnsi" w:hAnsiTheme="majorHAnsi"/>
          <w:i/>
        </w:rPr>
        <w:t xml:space="preserve">nt                  </w:t>
      </w:r>
      <w:r w:rsidRPr="00C06F4E">
        <w:rPr>
          <w:rFonts w:asciiTheme="majorHAnsi" w:hAnsiTheme="majorHAnsi"/>
          <w:i/>
          <w:spacing w:val="50"/>
        </w:rPr>
        <w:t xml:space="preserve"> </w:t>
      </w:r>
      <w:r w:rsidRPr="00C06F4E">
        <w:rPr>
          <w:rFonts w:asciiTheme="majorHAnsi" w:hAnsiTheme="majorHAnsi"/>
          <w:spacing w:val="2"/>
        </w:rPr>
        <w:t>J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nu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2006 – M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h 2</w:t>
      </w:r>
      <w:r w:rsidRPr="00C06F4E">
        <w:rPr>
          <w:rFonts w:asciiTheme="majorHAnsi" w:hAnsiTheme="majorHAnsi"/>
          <w:spacing w:val="2"/>
        </w:rPr>
        <w:t>0</w:t>
      </w:r>
      <w:r w:rsidRPr="00C06F4E">
        <w:rPr>
          <w:rFonts w:asciiTheme="majorHAnsi" w:hAnsiTheme="majorHAnsi"/>
        </w:rPr>
        <w:t>08</w:t>
      </w:r>
    </w:p>
    <w:p w14:paraId="297B4F50" w14:textId="77777777" w:rsidR="009F3ADA" w:rsidRPr="00C06F4E" w:rsidRDefault="00A47931">
      <w:pPr>
        <w:ind w:left="518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3449E819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rvi</w:t>
      </w:r>
      <w:r w:rsidRPr="00C06F4E">
        <w:rPr>
          <w:rFonts w:asciiTheme="majorHAnsi" w:hAnsiTheme="majorHAnsi"/>
          <w:spacing w:val="-1"/>
        </w:rPr>
        <w:t>ce</w:t>
      </w:r>
      <w:r w:rsidRPr="00C06F4E">
        <w:rPr>
          <w:rFonts w:asciiTheme="majorHAnsi" w:hAnsiTheme="majorHAnsi"/>
        </w:rPr>
        <w:t xml:space="preserve">d loan 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 xml:space="preserve">nts 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 t</w:t>
      </w:r>
      <w:r w:rsidRPr="00C06F4E">
        <w:rPr>
          <w:rFonts w:asciiTheme="majorHAnsi" w:hAnsiTheme="majorHAnsi"/>
          <w:spacing w:val="2"/>
        </w:rPr>
        <w:t>r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nsa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ons for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loan</w:t>
      </w:r>
      <w:r w:rsidRPr="00C06F4E">
        <w:rPr>
          <w:rFonts w:asciiTheme="majorHAnsi" w:hAnsiTheme="majorHAnsi"/>
          <w:spacing w:val="2"/>
        </w:rPr>
        <w:t xml:space="preserve">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ppl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  <w:spacing w:val="-1"/>
        </w:rPr>
        <w:t>ca</w:t>
      </w:r>
      <w:r w:rsidRPr="00C06F4E">
        <w:rPr>
          <w:rFonts w:asciiTheme="majorHAnsi" w:hAnsiTheme="majorHAnsi"/>
        </w:rPr>
        <w:t>t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 xml:space="preserve">ons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rso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l sav</w:t>
      </w:r>
      <w:r w:rsidRPr="00C06F4E">
        <w:rPr>
          <w:rFonts w:asciiTheme="majorHAnsi" w:hAnsiTheme="majorHAnsi"/>
          <w:spacing w:val="2"/>
        </w:rPr>
        <w:t>i</w:t>
      </w:r>
      <w:r w:rsidRPr="00C06F4E">
        <w:rPr>
          <w:rFonts w:asciiTheme="majorHAnsi" w:hAnsiTheme="majorHAnsi"/>
        </w:rPr>
        <w:t>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s </w:t>
      </w:r>
      <w:r w:rsidRPr="00C06F4E">
        <w:rPr>
          <w:rFonts w:asciiTheme="majorHAnsi" w:hAnsiTheme="majorHAnsi"/>
          <w:spacing w:val="1"/>
        </w:rPr>
        <w:t>a</w:t>
      </w:r>
      <w:r w:rsidRPr="00C06F4E">
        <w:rPr>
          <w:rFonts w:asciiTheme="majorHAnsi" w:hAnsiTheme="majorHAnsi"/>
          <w:spacing w:val="-1"/>
        </w:rPr>
        <w:t>cc</w:t>
      </w:r>
      <w:r w:rsidRPr="00C06F4E">
        <w:rPr>
          <w:rFonts w:asciiTheme="majorHAnsi" w:hAnsiTheme="majorHAnsi"/>
        </w:rPr>
        <w:t>ounts.</w:t>
      </w:r>
    </w:p>
    <w:p w14:paraId="7A9E69AE" w14:textId="77777777" w:rsidR="009F3ADA" w:rsidRPr="00C06F4E" w:rsidRDefault="009F3ADA">
      <w:pPr>
        <w:spacing w:before="7" w:line="140" w:lineRule="exact"/>
        <w:rPr>
          <w:rFonts w:asciiTheme="majorHAnsi" w:hAnsiTheme="majorHAnsi"/>
        </w:rPr>
      </w:pPr>
    </w:p>
    <w:p w14:paraId="2A492C34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4318142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A38ADED" w14:textId="77777777" w:rsidR="009F3ADA" w:rsidRPr="00C06F4E" w:rsidRDefault="00A47931">
      <w:pPr>
        <w:ind w:left="4100" w:right="4600"/>
        <w:jc w:val="center"/>
        <w:rPr>
          <w:rFonts w:asciiTheme="majorHAnsi" w:hAnsiTheme="majorHAnsi"/>
        </w:rPr>
      </w:pPr>
      <w:r w:rsidRPr="00C06F4E">
        <w:rPr>
          <w:rFonts w:asciiTheme="majorHAnsi" w:hAnsiTheme="majorHAnsi"/>
          <w:b/>
          <w:spacing w:val="-3"/>
        </w:rPr>
        <w:t>P</w:t>
      </w:r>
      <w:r w:rsidRPr="00C06F4E">
        <w:rPr>
          <w:rFonts w:asciiTheme="majorHAnsi" w:hAnsiTheme="majorHAnsi"/>
          <w:b/>
          <w:spacing w:val="-1"/>
        </w:rPr>
        <w:t>r</w:t>
      </w: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1"/>
        </w:rPr>
        <w:t>f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ss</w:t>
      </w:r>
      <w:r w:rsidRPr="00C06F4E">
        <w:rPr>
          <w:rFonts w:asciiTheme="majorHAnsi" w:hAnsiTheme="majorHAnsi"/>
          <w:b/>
          <w:spacing w:val="1"/>
        </w:rPr>
        <w:t>i</w:t>
      </w:r>
      <w:r w:rsidRPr="00C06F4E">
        <w:rPr>
          <w:rFonts w:asciiTheme="majorHAnsi" w:hAnsiTheme="majorHAnsi"/>
          <w:b/>
        </w:rPr>
        <w:t>o</w:t>
      </w:r>
      <w:r w:rsidRPr="00C06F4E">
        <w:rPr>
          <w:rFonts w:asciiTheme="majorHAnsi" w:hAnsiTheme="majorHAnsi"/>
          <w:b/>
          <w:spacing w:val="1"/>
        </w:rPr>
        <w:t>n</w:t>
      </w:r>
      <w:r w:rsidRPr="00C06F4E">
        <w:rPr>
          <w:rFonts w:asciiTheme="majorHAnsi" w:hAnsiTheme="majorHAnsi"/>
          <w:b/>
        </w:rPr>
        <w:t>al  D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v</w:t>
      </w:r>
      <w:r w:rsidRPr="00C06F4E">
        <w:rPr>
          <w:rFonts w:asciiTheme="majorHAnsi" w:hAnsiTheme="majorHAnsi"/>
          <w:b/>
          <w:spacing w:val="-1"/>
        </w:rPr>
        <w:t>e</w:t>
      </w:r>
      <w:r w:rsidRPr="00C06F4E">
        <w:rPr>
          <w:rFonts w:asciiTheme="majorHAnsi" w:hAnsiTheme="majorHAnsi"/>
          <w:b/>
        </w:rPr>
        <w:t>lo</w:t>
      </w:r>
      <w:r w:rsidRPr="00C06F4E">
        <w:rPr>
          <w:rFonts w:asciiTheme="majorHAnsi" w:hAnsiTheme="majorHAnsi"/>
          <w:b/>
          <w:spacing w:val="4"/>
        </w:rPr>
        <w:t>p</w:t>
      </w:r>
      <w:r w:rsidRPr="00C06F4E">
        <w:rPr>
          <w:rFonts w:asciiTheme="majorHAnsi" w:hAnsiTheme="majorHAnsi"/>
          <w:b/>
          <w:spacing w:val="-1"/>
        </w:rPr>
        <w:t>me</w:t>
      </w:r>
      <w:r w:rsidRPr="00C06F4E">
        <w:rPr>
          <w:rFonts w:asciiTheme="majorHAnsi" w:hAnsiTheme="majorHAnsi"/>
          <w:b/>
          <w:spacing w:val="1"/>
        </w:rPr>
        <w:t>n</w:t>
      </w:r>
      <w:r w:rsidRPr="00C06F4E">
        <w:rPr>
          <w:rFonts w:asciiTheme="majorHAnsi" w:hAnsiTheme="majorHAnsi"/>
          <w:b/>
        </w:rPr>
        <w:t>t</w:t>
      </w:r>
    </w:p>
    <w:p w14:paraId="3B75149F" w14:textId="77777777" w:rsidR="009F3ADA" w:rsidRPr="00C06F4E" w:rsidRDefault="009F3ADA">
      <w:pPr>
        <w:spacing w:before="11" w:line="260" w:lineRule="exact"/>
        <w:rPr>
          <w:rFonts w:asciiTheme="majorHAnsi" w:hAnsiTheme="majorHAnsi"/>
        </w:rPr>
      </w:pPr>
    </w:p>
    <w:p w14:paraId="15A4E218" w14:textId="77777777" w:rsidR="009F3ADA" w:rsidRPr="00C06F4E" w:rsidRDefault="00A47931">
      <w:pPr>
        <w:ind w:left="158"/>
        <w:rPr>
          <w:rFonts w:asciiTheme="majorHAnsi" w:hAnsiTheme="majorHAnsi"/>
        </w:rPr>
      </w:pP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ul Unive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6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Me</w:t>
      </w:r>
      <w:r w:rsidRPr="00C06F4E">
        <w:rPr>
          <w:rFonts w:asciiTheme="majorHAnsi" w:hAnsiTheme="majorHAnsi"/>
          <w:spacing w:val="-1"/>
        </w:rPr>
        <w:t>n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</w:rPr>
        <w:t>or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rog</w:t>
      </w:r>
      <w:r w:rsidRPr="00C06F4E">
        <w:rPr>
          <w:rFonts w:asciiTheme="majorHAnsi" w:hAnsiTheme="majorHAnsi"/>
          <w:spacing w:val="-1"/>
        </w:rPr>
        <w:t>ra</w:t>
      </w:r>
      <w:r w:rsidRPr="00C06F4E">
        <w:rPr>
          <w:rFonts w:asciiTheme="majorHAnsi" w:hAnsiTheme="majorHAnsi"/>
        </w:rPr>
        <w:t>m, 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mb</w:t>
      </w:r>
      <w:r w:rsidRPr="00C06F4E">
        <w:rPr>
          <w:rFonts w:asciiTheme="majorHAnsi" w:hAnsiTheme="majorHAnsi"/>
          <w:spacing w:val="2"/>
        </w:rPr>
        <w:t>e</w:t>
      </w:r>
      <w:r w:rsidRPr="00C06F4E">
        <w:rPr>
          <w:rFonts w:asciiTheme="majorHAnsi" w:hAnsiTheme="majorHAnsi"/>
        </w:rPr>
        <w:t>r, 2</w:t>
      </w:r>
      <w:r w:rsidRPr="00C06F4E">
        <w:rPr>
          <w:rFonts w:asciiTheme="majorHAnsi" w:hAnsiTheme="majorHAnsi"/>
          <w:spacing w:val="1"/>
        </w:rPr>
        <w:t>0</w:t>
      </w:r>
      <w:r w:rsidRPr="00C06F4E">
        <w:rPr>
          <w:rFonts w:asciiTheme="majorHAnsi" w:hAnsiTheme="majorHAnsi"/>
        </w:rPr>
        <w:t>06</w:t>
      </w:r>
      <w:r w:rsidRPr="00C06F4E">
        <w:rPr>
          <w:rFonts w:asciiTheme="majorHAnsi" w:hAnsiTheme="majorHAnsi"/>
          <w:spacing w:val="3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</w:t>
      </w:r>
    </w:p>
    <w:p w14:paraId="71826D63" w14:textId="77777777" w:rsidR="009F3ADA" w:rsidRPr="00C06F4E" w:rsidRDefault="00A47931">
      <w:pPr>
        <w:ind w:left="518" w:right="662"/>
        <w:rPr>
          <w:rFonts w:asciiTheme="majorHAnsi" w:hAnsiTheme="majorHAnsi"/>
        </w:rPr>
      </w:pPr>
      <w:r w:rsidRPr="00C06F4E">
        <w:rPr>
          <w:rFonts w:asciiTheme="majorHAnsi" w:hAnsiTheme="majorHAnsi"/>
        </w:rPr>
        <w:pict w14:anchorId="1259CA39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C06F4E">
        <w:rPr>
          <w:rFonts w:asciiTheme="majorHAnsi" w:hAnsiTheme="majorHAnsi"/>
        </w:rPr>
        <w:t>Assist new</w:t>
      </w:r>
      <w:r w:rsidRPr="00C06F4E">
        <w:rPr>
          <w:rFonts w:asciiTheme="majorHAnsi" w:hAnsiTheme="majorHAnsi"/>
          <w:spacing w:val="59"/>
        </w:rPr>
        <w:t xml:space="preserve"> </w:t>
      </w:r>
      <w:r w:rsidRPr="00C06F4E">
        <w:rPr>
          <w:rFonts w:asciiTheme="majorHAnsi" w:hAnsiTheme="majorHAnsi"/>
        </w:rPr>
        <w:t>Co</w:t>
      </w:r>
      <w:r w:rsidRPr="00C06F4E">
        <w:rPr>
          <w:rFonts w:asciiTheme="majorHAnsi" w:hAnsiTheme="majorHAnsi"/>
          <w:spacing w:val="1"/>
        </w:rPr>
        <w:t>l</w:t>
      </w:r>
      <w:r w:rsidRPr="00C06F4E">
        <w:rPr>
          <w:rFonts w:asciiTheme="majorHAnsi" w:hAnsiTheme="majorHAnsi"/>
        </w:rPr>
        <w:t>le</w:t>
      </w:r>
      <w:r w:rsidRPr="00C06F4E">
        <w:rPr>
          <w:rFonts w:asciiTheme="majorHAnsi" w:hAnsiTheme="majorHAnsi"/>
          <w:spacing w:val="-3"/>
        </w:rPr>
        <w:t>g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</w:rPr>
        <w:t>f Com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 xml:space="preserve">students </w:t>
      </w:r>
      <w:r w:rsidRPr="00C06F4E">
        <w:rPr>
          <w:rFonts w:asciiTheme="majorHAnsi" w:hAnsiTheme="majorHAnsi"/>
          <w:spacing w:val="5"/>
        </w:rPr>
        <w:t>b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</w:rPr>
        <w:t>pr</w:t>
      </w:r>
      <w:r w:rsidRPr="00C06F4E">
        <w:rPr>
          <w:rFonts w:asciiTheme="majorHAnsi" w:hAnsiTheme="majorHAnsi"/>
          <w:spacing w:val="1"/>
        </w:rPr>
        <w:t>o</w:t>
      </w:r>
      <w:r w:rsidRPr="00C06F4E">
        <w:rPr>
          <w:rFonts w:asciiTheme="majorHAnsi" w:hAnsiTheme="majorHAnsi"/>
        </w:rPr>
        <w:t>vid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ng</w:t>
      </w:r>
      <w:r w:rsidRPr="00C06F4E">
        <w:rPr>
          <w:rFonts w:asciiTheme="majorHAnsi" w:hAnsiTheme="majorHAnsi"/>
          <w:spacing w:val="-2"/>
        </w:rPr>
        <w:t xml:space="preserve"> </w:t>
      </w:r>
      <w:r w:rsidRPr="00C06F4E">
        <w:rPr>
          <w:rFonts w:asciiTheme="majorHAnsi" w:hAnsiTheme="majorHAnsi"/>
        </w:rPr>
        <w:t>info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mation on u</w:t>
      </w:r>
      <w:r w:rsidRPr="00C06F4E">
        <w:rPr>
          <w:rFonts w:asciiTheme="majorHAnsi" w:hAnsiTheme="majorHAnsi"/>
          <w:spacing w:val="3"/>
        </w:rPr>
        <w:t>n</w:t>
      </w:r>
      <w:r w:rsidRPr="00C06F4E">
        <w:rPr>
          <w:rFonts w:asciiTheme="majorHAnsi" w:hAnsiTheme="majorHAnsi"/>
        </w:rPr>
        <w:t>ive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3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sour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s, s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2"/>
        </w:rPr>
        <w:t>d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4"/>
        </w:rPr>
        <w:t>-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</w:rPr>
        <w:t>lat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d is</w:t>
      </w:r>
      <w:r w:rsidRPr="00C06F4E">
        <w:rPr>
          <w:rFonts w:asciiTheme="majorHAnsi" w:hAnsiTheme="majorHAnsi"/>
          <w:spacing w:val="1"/>
        </w:rPr>
        <w:t>s</w:t>
      </w:r>
      <w:r w:rsidRPr="00C06F4E">
        <w:rPr>
          <w:rFonts w:asciiTheme="majorHAnsi" w:hAnsiTheme="majorHAnsi"/>
        </w:rPr>
        <w:t>u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s, a</w:t>
      </w:r>
      <w:r w:rsidRPr="00C06F4E">
        <w:rPr>
          <w:rFonts w:asciiTheme="majorHAnsi" w:hAnsiTheme="majorHAnsi"/>
          <w:spacing w:val="-2"/>
        </w:rPr>
        <w:t>c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m</w:t>
      </w:r>
      <w:r w:rsidRPr="00C06F4E">
        <w:rPr>
          <w:rFonts w:asciiTheme="majorHAnsi" w:hAnsiTheme="majorHAnsi"/>
          <w:spacing w:val="1"/>
        </w:rPr>
        <w:t>i</w:t>
      </w:r>
      <w:r w:rsidRPr="00C06F4E">
        <w:rPr>
          <w:rFonts w:asciiTheme="majorHAnsi" w:hAnsiTheme="majorHAnsi"/>
        </w:rPr>
        <w:t>c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p</w:t>
      </w:r>
      <w:r w:rsidRPr="00C06F4E">
        <w:rPr>
          <w:rFonts w:asciiTheme="majorHAnsi" w:hAnsiTheme="majorHAnsi"/>
          <w:spacing w:val="3"/>
        </w:rPr>
        <w:t>l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nnin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 xml:space="preserve">, 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nd s</w:t>
      </w:r>
      <w:r w:rsidRPr="00C06F4E">
        <w:rPr>
          <w:rFonts w:asciiTheme="majorHAnsi" w:hAnsiTheme="majorHAnsi"/>
          <w:spacing w:val="2"/>
        </w:rPr>
        <w:t>o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 xml:space="preserve">ial 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v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nts.</w:t>
      </w:r>
    </w:p>
    <w:p w14:paraId="33AB516C" w14:textId="77777777" w:rsidR="009F3ADA" w:rsidRPr="00C06F4E" w:rsidRDefault="009F3ADA">
      <w:pPr>
        <w:spacing w:before="16" w:line="260" w:lineRule="exact"/>
        <w:rPr>
          <w:rFonts w:asciiTheme="majorHAnsi" w:hAnsiTheme="majorHAnsi"/>
        </w:rPr>
      </w:pPr>
    </w:p>
    <w:p w14:paraId="4E5F69C9" w14:textId="77777777" w:rsidR="009F3ADA" w:rsidRPr="00C06F4E" w:rsidRDefault="00A47931">
      <w:pPr>
        <w:ind w:left="158"/>
        <w:rPr>
          <w:rFonts w:asciiTheme="majorHAnsi" w:hAnsiTheme="majorHAnsi"/>
        </w:rPr>
        <w:sectPr w:rsidR="009F3ADA" w:rsidRPr="00C06F4E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ul Unive</w:t>
      </w:r>
      <w:r w:rsidRPr="00C06F4E">
        <w:rPr>
          <w:rFonts w:asciiTheme="majorHAnsi" w:hAnsiTheme="majorHAnsi"/>
          <w:spacing w:val="-1"/>
        </w:rPr>
        <w:t>r</w:t>
      </w:r>
      <w:r w:rsidRPr="00C06F4E">
        <w:rPr>
          <w:rFonts w:asciiTheme="majorHAnsi" w:hAnsiTheme="majorHAnsi"/>
        </w:rPr>
        <w:t>si</w:t>
      </w:r>
      <w:r w:rsidRPr="00C06F4E">
        <w:rPr>
          <w:rFonts w:asciiTheme="majorHAnsi" w:hAnsiTheme="majorHAnsi"/>
          <w:spacing w:val="6"/>
        </w:rPr>
        <w:t>t</w:t>
      </w:r>
      <w:r w:rsidRPr="00C06F4E">
        <w:rPr>
          <w:rFonts w:asciiTheme="majorHAnsi" w:hAnsiTheme="majorHAnsi"/>
        </w:rPr>
        <w:t>y</w:t>
      </w:r>
      <w:r w:rsidRPr="00C06F4E">
        <w:rPr>
          <w:rFonts w:asciiTheme="majorHAnsi" w:hAnsiTheme="majorHAnsi"/>
          <w:spacing w:val="-5"/>
        </w:rPr>
        <w:t xml:space="preserve"> </w:t>
      </w:r>
      <w:r w:rsidRPr="00C06F4E">
        <w:rPr>
          <w:rFonts w:asciiTheme="majorHAnsi" w:hAnsiTheme="majorHAnsi"/>
          <w:spacing w:val="-1"/>
        </w:rPr>
        <w:t>F</w:t>
      </w:r>
      <w:r w:rsidRPr="00C06F4E">
        <w:rPr>
          <w:rFonts w:asciiTheme="majorHAnsi" w:hAnsiTheme="majorHAnsi"/>
        </w:rPr>
        <w:t>ina</w:t>
      </w:r>
      <w:r w:rsidRPr="00C06F4E">
        <w:rPr>
          <w:rFonts w:asciiTheme="majorHAnsi" w:hAnsiTheme="majorHAnsi"/>
          <w:spacing w:val="2"/>
        </w:rPr>
        <w:t>n</w:t>
      </w:r>
      <w:r w:rsidRPr="00C06F4E">
        <w:rPr>
          <w:rFonts w:asciiTheme="majorHAnsi" w:hAnsiTheme="majorHAnsi"/>
          <w:spacing w:val="-1"/>
        </w:rPr>
        <w:t>c</w:t>
      </w:r>
      <w:r w:rsidRPr="00C06F4E">
        <w:rPr>
          <w:rFonts w:asciiTheme="majorHAnsi" w:hAnsiTheme="majorHAnsi"/>
        </w:rPr>
        <w:t>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Club, E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  <w:spacing w:val="1"/>
        </w:rPr>
        <w:t>r</w:t>
      </w:r>
      <w:r w:rsidRPr="00C06F4E">
        <w:rPr>
          <w:rFonts w:asciiTheme="majorHAnsi" w:hAnsiTheme="majorHAnsi"/>
          <w:spacing w:val="-2"/>
        </w:rPr>
        <w:t>g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3"/>
        </w:rPr>
        <w:t>n</w:t>
      </w:r>
      <w:r w:rsidRPr="00C06F4E">
        <w:rPr>
          <w:rFonts w:asciiTheme="majorHAnsi" w:hAnsiTheme="majorHAnsi"/>
        </w:rPr>
        <w:t xml:space="preserve">g </w:t>
      </w:r>
      <w:r w:rsidRPr="00C06F4E">
        <w:rPr>
          <w:rFonts w:asciiTheme="majorHAnsi" w:hAnsiTheme="majorHAnsi"/>
          <w:spacing w:val="-3"/>
        </w:rPr>
        <w:t>L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d</w:t>
      </w:r>
      <w:r w:rsidRPr="00C06F4E">
        <w:rPr>
          <w:rFonts w:asciiTheme="majorHAnsi" w:hAnsiTheme="majorHAnsi"/>
          <w:spacing w:val="1"/>
        </w:rPr>
        <w:t>e</w:t>
      </w:r>
      <w:r w:rsidRPr="00C06F4E">
        <w:rPr>
          <w:rFonts w:asciiTheme="majorHAnsi" w:hAnsiTheme="majorHAnsi"/>
        </w:rPr>
        <w:t>rs E</w:t>
      </w:r>
      <w:r w:rsidRPr="00C06F4E">
        <w:rPr>
          <w:rFonts w:asciiTheme="majorHAnsi" w:hAnsiTheme="majorHAnsi"/>
          <w:spacing w:val="-1"/>
        </w:rPr>
        <w:t>ve</w:t>
      </w:r>
      <w:r w:rsidRPr="00C06F4E">
        <w:rPr>
          <w:rFonts w:asciiTheme="majorHAnsi" w:hAnsiTheme="majorHAnsi"/>
        </w:rPr>
        <w:t xml:space="preserve">nt </w:t>
      </w:r>
      <w:r w:rsidRPr="00C06F4E">
        <w:rPr>
          <w:rFonts w:asciiTheme="majorHAnsi" w:hAnsiTheme="majorHAnsi"/>
          <w:spacing w:val="1"/>
        </w:rPr>
        <w:t>C</w:t>
      </w:r>
      <w:r w:rsidRPr="00C06F4E">
        <w:rPr>
          <w:rFonts w:asciiTheme="majorHAnsi" w:hAnsiTheme="majorHAnsi"/>
        </w:rPr>
        <w:t>om</w:t>
      </w:r>
      <w:r w:rsidRPr="00C06F4E">
        <w:rPr>
          <w:rFonts w:asciiTheme="majorHAnsi" w:hAnsiTheme="majorHAnsi"/>
          <w:spacing w:val="1"/>
        </w:rPr>
        <w:t>m</w:t>
      </w:r>
      <w:r w:rsidRPr="00C06F4E">
        <w:rPr>
          <w:rFonts w:asciiTheme="majorHAnsi" w:hAnsiTheme="majorHAnsi"/>
        </w:rPr>
        <w:t>i</w:t>
      </w:r>
      <w:r w:rsidRPr="00C06F4E">
        <w:rPr>
          <w:rFonts w:asciiTheme="majorHAnsi" w:hAnsiTheme="majorHAnsi"/>
          <w:spacing w:val="1"/>
        </w:rPr>
        <w:t>t</w:t>
      </w:r>
      <w:r w:rsidRPr="00C06F4E">
        <w:rPr>
          <w:rFonts w:asciiTheme="majorHAnsi" w:hAnsiTheme="majorHAnsi"/>
        </w:rPr>
        <w:t>tee</w:t>
      </w:r>
      <w:r w:rsidRPr="00C06F4E">
        <w:rPr>
          <w:rFonts w:asciiTheme="majorHAnsi" w:hAnsiTheme="majorHAnsi"/>
          <w:spacing w:val="-1"/>
        </w:rPr>
        <w:t xml:space="preserve"> </w:t>
      </w:r>
      <w:r w:rsidRPr="00C06F4E">
        <w:rPr>
          <w:rFonts w:asciiTheme="majorHAnsi" w:hAnsiTheme="majorHAnsi"/>
        </w:rPr>
        <w:t>Ch</w:t>
      </w:r>
      <w:r w:rsidRPr="00C06F4E">
        <w:rPr>
          <w:rFonts w:asciiTheme="majorHAnsi" w:hAnsiTheme="majorHAnsi"/>
          <w:spacing w:val="-1"/>
        </w:rPr>
        <w:t>a</w:t>
      </w:r>
      <w:r w:rsidRPr="00C06F4E">
        <w:rPr>
          <w:rFonts w:asciiTheme="majorHAnsi" w:hAnsiTheme="majorHAnsi"/>
        </w:rPr>
        <w:t>irp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rson, 2007</w:t>
      </w:r>
      <w:r w:rsidRPr="00C06F4E">
        <w:rPr>
          <w:rFonts w:asciiTheme="majorHAnsi" w:hAnsiTheme="majorHAnsi"/>
          <w:spacing w:val="5"/>
        </w:rPr>
        <w:t xml:space="preserve"> </w:t>
      </w:r>
      <w:r w:rsidRPr="00C06F4E">
        <w:rPr>
          <w:rFonts w:asciiTheme="majorHAnsi" w:hAnsiTheme="majorHAnsi"/>
        </w:rPr>
        <w:t xml:space="preserve">– </w:t>
      </w:r>
      <w:r w:rsidRPr="00C06F4E">
        <w:rPr>
          <w:rFonts w:asciiTheme="majorHAnsi" w:hAnsiTheme="majorHAnsi"/>
          <w:spacing w:val="1"/>
        </w:rPr>
        <w:t>P</w:t>
      </w:r>
      <w:r w:rsidRPr="00C06F4E">
        <w:rPr>
          <w:rFonts w:asciiTheme="majorHAnsi" w:hAnsiTheme="majorHAnsi"/>
        </w:rPr>
        <w:t>r</w:t>
      </w:r>
      <w:r w:rsidRPr="00C06F4E">
        <w:rPr>
          <w:rFonts w:asciiTheme="majorHAnsi" w:hAnsiTheme="majorHAnsi"/>
          <w:spacing w:val="-2"/>
        </w:rPr>
        <w:t>e</w:t>
      </w:r>
      <w:r w:rsidRPr="00C06F4E">
        <w:rPr>
          <w:rFonts w:asciiTheme="majorHAnsi" w:hAnsiTheme="majorHAnsi"/>
          <w:spacing w:val="2"/>
        </w:rPr>
        <w:t>s</w:t>
      </w:r>
      <w:r w:rsidRPr="00C06F4E">
        <w:rPr>
          <w:rFonts w:asciiTheme="majorHAnsi" w:hAnsiTheme="majorHAnsi"/>
          <w:spacing w:val="-1"/>
        </w:rPr>
        <w:t>e</w:t>
      </w:r>
      <w:r w:rsidRPr="00C06F4E">
        <w:rPr>
          <w:rFonts w:asciiTheme="majorHAnsi" w:hAnsiTheme="majorHAnsi"/>
        </w:rPr>
        <w:t>nt</w:t>
      </w:r>
    </w:p>
    <w:p w14:paraId="3D6A1DC9" w14:textId="77777777" w:rsidR="009F3ADA" w:rsidRPr="00C06F4E" w:rsidRDefault="00A47931">
      <w:pPr>
        <w:spacing w:before="57"/>
        <w:ind w:left="106" w:right="1095" w:firstLine="576"/>
        <w:jc w:val="both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lastRenderedPageBreak/>
        <w:t>V</w:t>
      </w:r>
      <w:r w:rsidRPr="00C06F4E">
        <w:rPr>
          <w:rFonts w:asciiTheme="majorHAnsi" w:eastAsia="Garamond" w:hAnsiTheme="majorHAnsi" w:cs="Garamond"/>
          <w:b/>
          <w:spacing w:val="-1"/>
        </w:rPr>
        <w:t>I</w:t>
      </w:r>
      <w:r w:rsidRPr="00C06F4E">
        <w:rPr>
          <w:rFonts w:asciiTheme="majorHAnsi" w:eastAsia="Garamond" w:hAnsiTheme="majorHAnsi" w:cs="Garamond"/>
          <w:b/>
        </w:rPr>
        <w:t>. Additi</w:t>
      </w:r>
      <w:r w:rsidRPr="00C06F4E">
        <w:rPr>
          <w:rFonts w:asciiTheme="majorHAnsi" w:eastAsia="Garamond" w:hAnsiTheme="majorHAnsi" w:cs="Garamond"/>
          <w:b/>
          <w:spacing w:val="1"/>
        </w:rPr>
        <w:t>o</w:t>
      </w:r>
      <w:r w:rsidRPr="00C06F4E">
        <w:rPr>
          <w:rFonts w:asciiTheme="majorHAnsi" w:eastAsia="Garamond" w:hAnsiTheme="majorHAnsi" w:cs="Garamond"/>
          <w:b/>
        </w:rPr>
        <w:t xml:space="preserve">nal </w:t>
      </w:r>
      <w:r w:rsidRPr="00C06F4E">
        <w:rPr>
          <w:rFonts w:asciiTheme="majorHAnsi" w:eastAsia="Garamond" w:hAnsiTheme="majorHAnsi" w:cs="Garamond"/>
          <w:b/>
          <w:spacing w:val="-2"/>
        </w:rPr>
        <w:t>C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5"/>
        </w:rPr>
        <w:t>r</w:t>
      </w:r>
      <w:r w:rsidRPr="00C06F4E">
        <w:rPr>
          <w:rFonts w:asciiTheme="majorHAnsi" w:eastAsia="Garamond" w:hAnsiTheme="majorHAnsi" w:cs="Garamond"/>
          <w:b/>
        </w:rPr>
        <w:t>eer Center</w:t>
      </w:r>
      <w:r w:rsidRPr="00C06F4E">
        <w:rPr>
          <w:rFonts w:asciiTheme="majorHAnsi" w:eastAsia="Garamond" w:hAnsiTheme="majorHAnsi" w:cs="Garamond"/>
          <w:b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3"/>
        </w:rPr>
        <w:t>s</w:t>
      </w:r>
      <w:r w:rsidRPr="00C06F4E">
        <w:rPr>
          <w:rFonts w:asciiTheme="majorHAnsi" w:eastAsia="Garamond" w:hAnsiTheme="majorHAnsi" w:cs="Garamond"/>
          <w:b/>
        </w:rPr>
        <w:t xml:space="preserve">ume </w:t>
      </w:r>
      <w:r w:rsidRPr="00C06F4E">
        <w:rPr>
          <w:rFonts w:asciiTheme="majorHAnsi" w:eastAsia="Garamond" w:hAnsiTheme="majorHAnsi" w:cs="Garamond"/>
          <w:b/>
          <w:spacing w:val="-4"/>
        </w:rPr>
        <w:t>R</w:t>
      </w:r>
      <w:r w:rsidRPr="00C06F4E">
        <w:rPr>
          <w:rFonts w:asciiTheme="majorHAnsi" w:eastAsia="Garamond" w:hAnsiTheme="majorHAnsi" w:cs="Garamond"/>
          <w:b/>
        </w:rPr>
        <w:t>eso</w:t>
      </w:r>
      <w:r w:rsidRPr="00C06F4E">
        <w:rPr>
          <w:rFonts w:asciiTheme="majorHAnsi" w:eastAsia="Garamond" w:hAnsiTheme="majorHAnsi" w:cs="Garamond"/>
          <w:b/>
          <w:spacing w:val="-2"/>
        </w:rPr>
        <w:t>u</w:t>
      </w:r>
      <w:r w:rsidRPr="00C06F4E">
        <w:rPr>
          <w:rFonts w:asciiTheme="majorHAnsi" w:eastAsia="Garamond" w:hAnsiTheme="majorHAnsi" w:cs="Garamond"/>
          <w:b/>
        </w:rPr>
        <w:t xml:space="preserve">rces </w:t>
      </w:r>
      <w:r w:rsidRPr="00C06F4E">
        <w:rPr>
          <w:rFonts w:asciiTheme="majorHAnsi" w:eastAsia="Garamond" w:hAnsiTheme="majorHAnsi" w:cs="Garamond"/>
          <w:spacing w:val="5"/>
        </w:rPr>
        <w:t>T</w:t>
      </w:r>
      <w:r w:rsidRPr="00C06F4E">
        <w:rPr>
          <w:rFonts w:asciiTheme="majorHAnsi" w:eastAsia="Garamond" w:hAnsiTheme="majorHAnsi" w:cs="Garamond"/>
        </w:rPr>
        <w:t>he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4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er Cen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>er o</w:t>
      </w:r>
      <w:r w:rsidRPr="00C06F4E">
        <w:rPr>
          <w:rFonts w:asciiTheme="majorHAnsi" w:eastAsia="Garamond" w:hAnsiTheme="majorHAnsi" w:cs="Garamond"/>
          <w:spacing w:val="-1"/>
        </w:rPr>
        <w:t>f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>ers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6"/>
        </w:rPr>
        <w:t>v</w:t>
      </w:r>
      <w:r w:rsidRPr="00C06F4E">
        <w:rPr>
          <w:rFonts w:asciiTheme="majorHAnsi" w:eastAsia="Garamond" w:hAnsiTheme="majorHAnsi" w:cs="Garamond"/>
        </w:rPr>
        <w:t>eral op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3"/>
        </w:rPr>
        <w:t>g</w:t>
      </w:r>
      <w:r w:rsidRPr="00C06F4E">
        <w:rPr>
          <w:rFonts w:asciiTheme="majorHAnsi" w:eastAsia="Garamond" w:hAnsiTheme="majorHAnsi" w:cs="Garamond"/>
        </w:rPr>
        <w:t>etti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lp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n cr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in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5"/>
        </w:rPr>
        <w:t>y</w:t>
      </w:r>
      <w:r w:rsidRPr="00C06F4E">
        <w:rPr>
          <w:rFonts w:asciiTheme="majorHAnsi" w:eastAsia="Garamond" w:hAnsiTheme="majorHAnsi" w:cs="Garamond"/>
        </w:rPr>
        <w:t>our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  <w:spacing w:val="-7"/>
        </w:rPr>
        <w:t>e</w:t>
      </w:r>
      <w:r w:rsidRPr="00C06F4E">
        <w:rPr>
          <w:rFonts w:asciiTheme="majorHAnsi" w:eastAsia="Garamond" w:hAnsiTheme="majorHAnsi" w:cs="Garamond"/>
        </w:rPr>
        <w:t xml:space="preserve">. </w:t>
      </w:r>
      <w:r w:rsidRPr="00C06F4E">
        <w:rPr>
          <w:rFonts w:asciiTheme="majorHAnsi" w:eastAsia="Garamond" w:hAnsiTheme="majorHAnsi" w:cs="Garamond"/>
          <w:spacing w:val="-12"/>
        </w:rPr>
        <w:t>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4"/>
        </w:rPr>
        <w:t>k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1"/>
        </w:rPr>
        <w:t>d</w:t>
      </w:r>
      <w:r w:rsidRPr="00C06F4E">
        <w:rPr>
          <w:rFonts w:asciiTheme="majorHAnsi" w:eastAsia="Garamond" w:hAnsiTheme="majorHAnsi" w:cs="Garamond"/>
          <w:spacing w:val="-4"/>
        </w:rPr>
        <w:t>v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</w:rPr>
        <w:t>e of</w:t>
      </w:r>
      <w:r w:rsidRPr="00C06F4E">
        <w:rPr>
          <w:rFonts w:asciiTheme="majorHAnsi" w:eastAsia="Garamond" w:hAnsiTheme="majorHAnsi" w:cs="Garamond"/>
          <w:spacing w:val="34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one or 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 of</w:t>
      </w:r>
      <w:r w:rsidRPr="00C06F4E">
        <w:rPr>
          <w:rFonts w:asciiTheme="majorHAnsi" w:eastAsia="Garamond" w:hAnsiTheme="majorHAnsi" w:cs="Garamond"/>
          <w:spacing w:val="37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>e f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7"/>
        </w:rPr>
        <w:t>o</w:t>
      </w:r>
      <w:r w:rsidRPr="00C06F4E">
        <w:rPr>
          <w:rFonts w:asciiTheme="majorHAnsi" w:eastAsia="Garamond" w:hAnsiTheme="majorHAnsi" w:cs="Garamond"/>
        </w:rPr>
        <w:t>wi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2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la</w:t>
      </w:r>
      <w:r w:rsidRPr="00C06F4E">
        <w:rPr>
          <w:rFonts w:asciiTheme="majorHAnsi" w:eastAsia="Garamond" w:hAnsiTheme="majorHAnsi" w:cs="Garamond"/>
        </w:rPr>
        <w:t>b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o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u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nts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</w:rPr>
        <w:t>lu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:</w:t>
      </w:r>
    </w:p>
    <w:p w14:paraId="2B0572BA" w14:textId="77777777" w:rsidR="009F3ADA" w:rsidRPr="00C06F4E" w:rsidRDefault="009F3ADA">
      <w:pPr>
        <w:spacing w:before="8" w:line="260" w:lineRule="exact"/>
        <w:rPr>
          <w:rFonts w:asciiTheme="majorHAnsi" w:hAnsiTheme="majorHAnsi"/>
        </w:rPr>
      </w:pPr>
    </w:p>
    <w:p w14:paraId="0B0F00B9" w14:textId="77777777" w:rsidR="009F3ADA" w:rsidRPr="00C06F4E" w:rsidRDefault="00A47931">
      <w:pPr>
        <w:spacing w:line="300" w:lineRule="exact"/>
        <w:ind w:left="826" w:right="662" w:hanging="36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6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5"/>
        </w:rPr>
        <w:t>P</w:t>
      </w:r>
      <w:r w:rsidRPr="00C06F4E">
        <w:rPr>
          <w:rFonts w:asciiTheme="majorHAnsi" w:eastAsia="Garamond" w:hAnsiTheme="majorHAnsi" w:cs="Garamond"/>
          <w:b/>
        </w:rPr>
        <w:t xml:space="preserve">eer </w:t>
      </w:r>
      <w:r w:rsidRPr="00C06F4E">
        <w:rPr>
          <w:rFonts w:asciiTheme="majorHAnsi" w:eastAsia="Garamond" w:hAnsiTheme="majorHAnsi" w:cs="Garamond"/>
          <w:b/>
          <w:spacing w:val="-1"/>
        </w:rPr>
        <w:t>C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r</w:t>
      </w:r>
      <w:r w:rsidRPr="00C06F4E">
        <w:rPr>
          <w:rFonts w:asciiTheme="majorHAnsi" w:eastAsia="Garamond" w:hAnsiTheme="majorHAnsi" w:cs="Garamond"/>
          <w:b/>
        </w:rPr>
        <w:t xml:space="preserve">eer </w:t>
      </w:r>
      <w:r w:rsidRPr="00C06F4E">
        <w:rPr>
          <w:rFonts w:asciiTheme="majorHAnsi" w:eastAsia="Garamond" w:hAnsiTheme="majorHAnsi" w:cs="Garamond"/>
          <w:b/>
          <w:spacing w:val="-3"/>
        </w:rPr>
        <w:t>A</w:t>
      </w:r>
      <w:r w:rsidRPr="00C06F4E">
        <w:rPr>
          <w:rFonts w:asciiTheme="majorHAnsi" w:eastAsia="Garamond" w:hAnsiTheme="majorHAnsi" w:cs="Garamond"/>
          <w:b/>
          <w:spacing w:val="-1"/>
        </w:rPr>
        <w:t>d</w:t>
      </w:r>
      <w:r w:rsidRPr="00C06F4E">
        <w:rPr>
          <w:rFonts w:asciiTheme="majorHAnsi" w:eastAsia="Garamond" w:hAnsiTheme="majorHAnsi" w:cs="Garamond"/>
          <w:b/>
          <w:spacing w:val="1"/>
        </w:rPr>
        <w:t>v</w:t>
      </w:r>
      <w:r w:rsidRPr="00C06F4E">
        <w:rPr>
          <w:rFonts w:asciiTheme="majorHAnsi" w:eastAsia="Garamond" w:hAnsiTheme="majorHAnsi" w:cs="Garamond"/>
          <w:b/>
        </w:rPr>
        <w:t>is</w:t>
      </w:r>
      <w:r w:rsidRPr="00C06F4E">
        <w:rPr>
          <w:rFonts w:asciiTheme="majorHAnsi" w:eastAsia="Garamond" w:hAnsiTheme="majorHAnsi" w:cs="Garamond"/>
          <w:b/>
          <w:spacing w:val="-1"/>
        </w:rPr>
        <w:t>in</w:t>
      </w:r>
      <w:r w:rsidRPr="00C06F4E">
        <w:rPr>
          <w:rFonts w:asciiTheme="majorHAnsi" w:eastAsia="Garamond" w:hAnsiTheme="majorHAnsi" w:cs="Garamond"/>
          <w:b/>
        </w:rPr>
        <w:t>g</w:t>
      </w:r>
      <w:r w:rsidRPr="00C06F4E">
        <w:rPr>
          <w:rFonts w:asciiTheme="majorHAnsi" w:eastAsia="Garamond" w:hAnsiTheme="majorHAnsi" w:cs="Garamond"/>
        </w:rPr>
        <w:t>: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0"/>
        </w:rPr>
        <w:t>P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o</w:t>
      </w:r>
      <w:r w:rsidRPr="00C06F4E">
        <w:rPr>
          <w:rFonts w:asciiTheme="majorHAnsi" w:eastAsia="Garamond" w:hAnsiTheme="majorHAnsi" w:cs="Garamond"/>
        </w:rPr>
        <w:t xml:space="preserve">rs </w:t>
      </w:r>
      <w:r w:rsidRPr="00C06F4E">
        <w:rPr>
          <w:rFonts w:asciiTheme="majorHAnsi" w:eastAsia="Garamond" w:hAnsiTheme="majorHAnsi" w:cs="Garamond"/>
          <w:spacing w:val="1"/>
        </w:rPr>
        <w:t>h</w:t>
      </w:r>
      <w:r w:rsidRPr="00C06F4E">
        <w:rPr>
          <w:rFonts w:asciiTheme="majorHAnsi" w:eastAsia="Garamond" w:hAnsiTheme="majorHAnsi" w:cs="Garamond"/>
          <w:spacing w:val="-4"/>
        </w:rPr>
        <w:t>a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y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trai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ed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 xml:space="preserve">o </w:t>
      </w:r>
      <w:r w:rsidRPr="00C06F4E">
        <w:rPr>
          <w:rFonts w:asciiTheme="majorHAnsi" w:eastAsia="Garamond" w:hAnsiTheme="majorHAnsi" w:cs="Garamond"/>
          <w:spacing w:val="1"/>
        </w:rPr>
        <w:t>p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4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ide r</w:t>
      </w:r>
      <w:r w:rsidRPr="00C06F4E">
        <w:rPr>
          <w:rFonts w:asciiTheme="majorHAnsi" w:eastAsia="Garamond" w:hAnsiTheme="majorHAnsi" w:cs="Garamond"/>
          <w:spacing w:val="-3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ce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 xml:space="preserve">c career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0"/>
        </w:rPr>
        <w:t>r</w:t>
      </w:r>
      <w:r w:rsidRPr="00C06F4E">
        <w:rPr>
          <w:rFonts w:asciiTheme="majorHAnsi" w:eastAsia="Garamond" w:hAnsiTheme="majorHAnsi" w:cs="Garamond"/>
        </w:rPr>
        <w:t>vi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</w:rPr>
        <w:t>es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 xml:space="preserve">o 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>he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ul c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6"/>
        </w:rPr>
        <w:t>m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3"/>
        </w:rPr>
        <w:t>n</w:t>
      </w:r>
      <w:r w:rsidRPr="00C06F4E">
        <w:rPr>
          <w:rFonts w:asciiTheme="majorHAnsi" w:eastAsia="Garamond" w:hAnsiTheme="majorHAnsi" w:cs="Garamond"/>
        </w:rPr>
        <w:t>it</w:t>
      </w:r>
      <w:r w:rsidRPr="00C06F4E">
        <w:rPr>
          <w:rFonts w:asciiTheme="majorHAnsi" w:eastAsia="Garamond" w:hAnsiTheme="majorHAnsi" w:cs="Garamond"/>
          <w:spacing w:val="-23"/>
        </w:rPr>
        <w:t>y</w:t>
      </w:r>
      <w:r w:rsidRPr="00C06F4E">
        <w:rPr>
          <w:rFonts w:asciiTheme="majorHAnsi" w:eastAsia="Garamond" w:hAnsiTheme="majorHAnsi" w:cs="Garamond"/>
        </w:rPr>
        <w:t xml:space="preserve">.  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re </w:t>
      </w:r>
      <w:r w:rsidRPr="00C06F4E">
        <w:rPr>
          <w:rFonts w:asciiTheme="majorHAnsi" w:eastAsia="Garamond" w:hAnsiTheme="majorHAnsi" w:cs="Garamond"/>
          <w:spacing w:val="-6"/>
        </w:rPr>
        <w:t>a</w:t>
      </w:r>
      <w:r w:rsidRPr="00C06F4E">
        <w:rPr>
          <w:rFonts w:asciiTheme="majorHAnsi" w:eastAsia="Garamond" w:hAnsiTheme="majorHAnsi" w:cs="Garamond"/>
          <w:spacing w:val="-4"/>
        </w:rPr>
        <w:t>v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b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n 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5"/>
        </w:rPr>
        <w:t>w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  <w:spacing w:val="8"/>
        </w:rPr>
        <w:t>k</w:t>
      </w:r>
      <w:r w:rsidRPr="00C06F4E">
        <w:rPr>
          <w:rFonts w:asciiTheme="majorHAnsi" w:eastAsia="Garamond" w:hAnsiTheme="majorHAnsi" w:cs="Garamond"/>
          <w:spacing w:val="1"/>
        </w:rPr>
        <w:t>-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 basis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uring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b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1"/>
        </w:rPr>
        <w:t>h</w:t>
      </w:r>
      <w:r w:rsidRPr="00C06F4E">
        <w:rPr>
          <w:rFonts w:asciiTheme="majorHAnsi" w:eastAsia="Garamond" w:hAnsiTheme="majorHAnsi" w:cs="Garamond"/>
        </w:rPr>
        <w:t xml:space="preserve">ours 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ia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em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 xml:space="preserve">l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hyperlink r:id="rId45">
        <w:r w:rsidRPr="00C06F4E">
          <w:rPr>
            <w:rFonts w:asciiTheme="majorHAnsi" w:eastAsia="Garamond" w:hAnsiTheme="majorHAnsi" w:cs="Garamond"/>
          </w:rPr>
          <w:t>p</w:t>
        </w:r>
        <w:r w:rsidRPr="00C06F4E">
          <w:rPr>
            <w:rFonts w:asciiTheme="majorHAnsi" w:eastAsia="Garamond" w:hAnsiTheme="majorHAnsi" w:cs="Garamond"/>
            <w:spacing w:val="-1"/>
          </w:rPr>
          <w:t>e</w:t>
        </w:r>
        <w:r w:rsidRPr="00C06F4E">
          <w:rPr>
            <w:rFonts w:asciiTheme="majorHAnsi" w:eastAsia="Garamond" w:hAnsiTheme="majorHAnsi" w:cs="Garamond"/>
          </w:rPr>
          <w:t>er</w:t>
        </w:r>
        <w:r w:rsidRPr="00C06F4E">
          <w:rPr>
            <w:rFonts w:asciiTheme="majorHAnsi" w:eastAsia="Garamond" w:hAnsiTheme="majorHAnsi" w:cs="Garamond"/>
            <w:spacing w:val="-1"/>
          </w:rPr>
          <w:t>c</w:t>
        </w:r>
        <w:r w:rsidRPr="00C06F4E">
          <w:rPr>
            <w:rFonts w:asciiTheme="majorHAnsi" w:eastAsia="Garamond" w:hAnsiTheme="majorHAnsi" w:cs="Garamond"/>
            <w:spacing w:val="1"/>
          </w:rPr>
          <w:t>a</w:t>
        </w:r>
        <w:r w:rsidRPr="00C06F4E">
          <w:rPr>
            <w:rFonts w:asciiTheme="majorHAnsi" w:eastAsia="Garamond" w:hAnsiTheme="majorHAnsi" w:cs="Garamond"/>
          </w:rPr>
          <w:t>r</w:t>
        </w:r>
        <w:r w:rsidRPr="00C06F4E">
          <w:rPr>
            <w:rFonts w:asciiTheme="majorHAnsi" w:eastAsia="Garamond" w:hAnsiTheme="majorHAnsi" w:cs="Garamond"/>
            <w:spacing w:val="-2"/>
          </w:rPr>
          <w:t>e</w:t>
        </w:r>
        <w:r w:rsidRPr="00C06F4E">
          <w:rPr>
            <w:rFonts w:asciiTheme="majorHAnsi" w:eastAsia="Garamond" w:hAnsiTheme="majorHAnsi" w:cs="Garamond"/>
          </w:rPr>
          <w:t>erad</w:t>
        </w:r>
        <w:r w:rsidRPr="00C06F4E">
          <w:rPr>
            <w:rFonts w:asciiTheme="majorHAnsi" w:eastAsia="Garamond" w:hAnsiTheme="majorHAnsi" w:cs="Garamond"/>
            <w:spacing w:val="-1"/>
          </w:rPr>
          <w:t>v</w:t>
        </w:r>
        <w:r w:rsidRPr="00C06F4E">
          <w:rPr>
            <w:rFonts w:asciiTheme="majorHAnsi" w:eastAsia="Garamond" w:hAnsiTheme="majorHAnsi" w:cs="Garamond"/>
          </w:rPr>
          <w:t>i</w:t>
        </w:r>
        <w:r w:rsidRPr="00C06F4E">
          <w:rPr>
            <w:rFonts w:asciiTheme="majorHAnsi" w:eastAsia="Garamond" w:hAnsiTheme="majorHAnsi" w:cs="Garamond"/>
            <w:spacing w:val="-1"/>
          </w:rPr>
          <w:t>s</w:t>
        </w:r>
        <w:r w:rsidRPr="00C06F4E">
          <w:rPr>
            <w:rFonts w:asciiTheme="majorHAnsi" w:eastAsia="Garamond" w:hAnsiTheme="majorHAnsi" w:cs="Garamond"/>
          </w:rPr>
          <w:t>o</w:t>
        </w:r>
        <w:r w:rsidRPr="00C06F4E">
          <w:rPr>
            <w:rFonts w:asciiTheme="majorHAnsi" w:eastAsia="Garamond" w:hAnsiTheme="majorHAnsi" w:cs="Garamond"/>
            <w:spacing w:val="-2"/>
          </w:rPr>
          <w:t>r</w:t>
        </w:r>
        <w:r w:rsidRPr="00C06F4E">
          <w:rPr>
            <w:rFonts w:asciiTheme="majorHAnsi" w:eastAsia="Garamond" w:hAnsiTheme="majorHAnsi" w:cs="Garamond"/>
          </w:rPr>
          <w:t>@d</w:t>
        </w:r>
        <w:r w:rsidRPr="00C06F4E">
          <w:rPr>
            <w:rFonts w:asciiTheme="majorHAnsi" w:eastAsia="Garamond" w:hAnsiTheme="majorHAnsi" w:cs="Garamond"/>
            <w:spacing w:val="3"/>
          </w:rPr>
          <w:t>e</w:t>
        </w:r>
        <w:r w:rsidRPr="00C06F4E">
          <w:rPr>
            <w:rFonts w:asciiTheme="majorHAnsi" w:eastAsia="Garamond" w:hAnsiTheme="majorHAnsi" w:cs="Garamond"/>
            <w:spacing w:val="-2"/>
          </w:rPr>
          <w:t>p</w:t>
        </w:r>
        <w:r w:rsidRPr="00C06F4E">
          <w:rPr>
            <w:rFonts w:asciiTheme="majorHAnsi" w:eastAsia="Garamond" w:hAnsiTheme="majorHAnsi" w:cs="Garamond"/>
            <w:spacing w:val="1"/>
          </w:rPr>
          <w:t>a</w:t>
        </w:r>
        <w:r w:rsidRPr="00C06F4E">
          <w:rPr>
            <w:rFonts w:asciiTheme="majorHAnsi" w:eastAsia="Garamond" w:hAnsiTheme="majorHAnsi" w:cs="Garamond"/>
          </w:rPr>
          <w:t>ul</w:t>
        </w:r>
        <w:r w:rsidRPr="00C06F4E">
          <w:rPr>
            <w:rFonts w:asciiTheme="majorHAnsi" w:eastAsia="Garamond" w:hAnsiTheme="majorHAnsi" w:cs="Garamond"/>
            <w:spacing w:val="-2"/>
          </w:rPr>
          <w:t>.</w:t>
        </w:r>
        <w:r w:rsidRPr="00C06F4E">
          <w:rPr>
            <w:rFonts w:asciiTheme="majorHAnsi" w:eastAsia="Garamond" w:hAnsiTheme="majorHAnsi" w:cs="Garamond"/>
          </w:rPr>
          <w:t>e</w:t>
        </w:r>
        <w:r w:rsidRPr="00C06F4E">
          <w:rPr>
            <w:rFonts w:asciiTheme="majorHAnsi" w:eastAsia="Garamond" w:hAnsiTheme="majorHAnsi" w:cs="Garamond"/>
            <w:spacing w:val="2"/>
          </w:rPr>
          <w:t>d</w:t>
        </w:r>
        <w:r w:rsidRPr="00C06F4E">
          <w:rPr>
            <w:rFonts w:asciiTheme="majorHAnsi" w:eastAsia="Garamond" w:hAnsiTheme="majorHAnsi" w:cs="Garamond"/>
          </w:rPr>
          <w:t>u</w:t>
        </w:r>
      </w:hyperlink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f</w:t>
      </w:r>
      <w:r w:rsidRPr="00C06F4E">
        <w:rPr>
          <w:rFonts w:asciiTheme="majorHAnsi" w:eastAsia="Garamond" w:hAnsiTheme="majorHAnsi" w:cs="Garamond"/>
        </w:rPr>
        <w:t xml:space="preserve">or </w:t>
      </w:r>
      <w:r w:rsidRPr="00C06F4E">
        <w:rPr>
          <w:rFonts w:asciiTheme="majorHAnsi" w:eastAsia="Garamond" w:hAnsiTheme="majorHAnsi" w:cs="Garamond"/>
          <w:spacing w:val="-1"/>
        </w:rPr>
        <w:t>q</w:t>
      </w:r>
      <w:r w:rsidRPr="00C06F4E">
        <w:rPr>
          <w:rFonts w:asciiTheme="majorHAnsi" w:eastAsia="Garamond" w:hAnsiTheme="majorHAnsi" w:cs="Garamond"/>
        </w:rPr>
        <w:t>ue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ti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10"/>
        </w:rPr>
        <w:t>s</w:t>
      </w:r>
      <w:r w:rsidRPr="00C06F4E">
        <w:rPr>
          <w:rFonts w:asciiTheme="majorHAnsi" w:eastAsia="Garamond" w:hAnsiTheme="majorHAnsi" w:cs="Garamond"/>
        </w:rPr>
        <w:t>, j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 xml:space="preserve">b 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ear</w:t>
      </w:r>
      <w:r w:rsidRPr="00C06F4E">
        <w:rPr>
          <w:rFonts w:asciiTheme="majorHAnsi" w:eastAsia="Garamond" w:hAnsiTheme="majorHAnsi" w:cs="Garamond"/>
          <w:spacing w:val="-5"/>
        </w:rPr>
        <w:t>c</w:t>
      </w:r>
      <w:r w:rsidRPr="00C06F4E">
        <w:rPr>
          <w:rFonts w:asciiTheme="majorHAnsi" w:eastAsia="Garamond" w:hAnsiTheme="majorHAnsi" w:cs="Garamond"/>
        </w:rPr>
        <w:t xml:space="preserve">h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4"/>
        </w:rPr>
        <w:t>e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</w:rPr>
        <w:t>me a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4"/>
        </w:rPr>
        <w:t>e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-6"/>
        </w:rPr>
        <w:t>o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</w:rPr>
        <w:t>er 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tter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cr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tiq</w:t>
      </w:r>
      <w:r w:rsidRPr="00C06F4E">
        <w:rPr>
          <w:rFonts w:asciiTheme="majorHAnsi" w:eastAsia="Garamond" w:hAnsiTheme="majorHAnsi" w:cs="Garamond"/>
          <w:spacing w:val="-1"/>
        </w:rPr>
        <w:t>u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  <w:spacing w:val="-1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599B60B1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8D95BF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5A8E6C6" w14:textId="77777777" w:rsidR="009F3ADA" w:rsidRPr="00C06F4E" w:rsidRDefault="009F3ADA">
      <w:pPr>
        <w:spacing w:before="1" w:line="240" w:lineRule="exact"/>
        <w:rPr>
          <w:rFonts w:asciiTheme="majorHAnsi" w:hAnsiTheme="majorHAnsi"/>
        </w:rPr>
      </w:pPr>
    </w:p>
    <w:p w14:paraId="3BA9F293" w14:textId="77777777" w:rsidR="009F3ADA" w:rsidRPr="00C06F4E" w:rsidRDefault="00A47931">
      <w:pPr>
        <w:ind w:left="826" w:right="864" w:hanging="36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6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  <w:spacing w:val="-2"/>
        </w:rPr>
        <w:t>i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 xml:space="preserve">e </w:t>
      </w:r>
      <w:r w:rsidRPr="00C06F4E">
        <w:rPr>
          <w:rFonts w:asciiTheme="majorHAnsi" w:eastAsia="Garamond" w:hAnsiTheme="majorHAnsi" w:cs="Garamond"/>
          <w:b/>
          <w:spacing w:val="-11"/>
        </w:rPr>
        <w:t>T</w:t>
      </w:r>
      <w:r w:rsidRPr="00C06F4E">
        <w:rPr>
          <w:rFonts w:asciiTheme="majorHAnsi" w:eastAsia="Garamond" w:hAnsiTheme="majorHAnsi" w:cs="Garamond"/>
          <w:b/>
          <w:spacing w:val="-1"/>
        </w:rPr>
        <w:t>u</w:t>
      </w:r>
      <w:r w:rsidRPr="00C06F4E">
        <w:rPr>
          <w:rFonts w:asciiTheme="majorHAnsi" w:eastAsia="Garamond" w:hAnsiTheme="majorHAnsi" w:cs="Garamond"/>
          <w:b/>
          <w:spacing w:val="1"/>
        </w:rPr>
        <w:t>t</w:t>
      </w:r>
      <w:r w:rsidRPr="00C06F4E">
        <w:rPr>
          <w:rFonts w:asciiTheme="majorHAnsi" w:eastAsia="Garamond" w:hAnsiTheme="majorHAnsi" w:cs="Garamond"/>
          <w:b/>
        </w:rPr>
        <w:t>orial</w:t>
      </w:r>
      <w:r w:rsidRPr="00C06F4E">
        <w:rPr>
          <w:rFonts w:asciiTheme="majorHAnsi" w:eastAsia="Garamond" w:hAnsiTheme="majorHAnsi" w:cs="Garamond"/>
          <w:b/>
          <w:spacing w:val="-1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3"/>
        </w:rPr>
        <w:t>a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d</w:t>
      </w:r>
      <w:r w:rsidRPr="00C06F4E">
        <w:rPr>
          <w:rFonts w:asciiTheme="majorHAnsi" w:eastAsia="Garamond" w:hAnsiTheme="majorHAnsi" w:cs="Garamond"/>
          <w:b/>
          <w:spacing w:val="-2"/>
        </w:rPr>
        <w:t xml:space="preserve"> 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"/>
        </w:rPr>
        <w:t>s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1"/>
        </w:rPr>
        <w:t>u</w:t>
      </w:r>
      <w:r w:rsidRPr="00C06F4E">
        <w:rPr>
          <w:rFonts w:asciiTheme="majorHAnsi" w:eastAsia="Garamond" w:hAnsiTheme="majorHAnsi" w:cs="Garamond"/>
          <w:b/>
        </w:rPr>
        <w:t>r</w:t>
      </w:r>
      <w:r w:rsidRPr="00C06F4E">
        <w:rPr>
          <w:rFonts w:asciiTheme="majorHAnsi" w:eastAsia="Garamond" w:hAnsiTheme="majorHAnsi" w:cs="Garamond"/>
          <w:b/>
          <w:spacing w:val="-3"/>
        </w:rPr>
        <w:t>c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1"/>
        </w:rPr>
        <w:t>s</w:t>
      </w:r>
      <w:r w:rsidRPr="00C06F4E">
        <w:rPr>
          <w:rFonts w:asciiTheme="majorHAnsi" w:eastAsia="Garamond" w:hAnsiTheme="majorHAnsi" w:cs="Garamond"/>
        </w:rPr>
        <w:t>: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 xml:space="preserve">it 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he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Car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er </w:t>
      </w:r>
      <w:r w:rsidRPr="00C06F4E">
        <w:rPr>
          <w:rFonts w:asciiTheme="majorHAnsi" w:eastAsia="Garamond" w:hAnsiTheme="majorHAnsi" w:cs="Garamond"/>
          <w:spacing w:val="-3"/>
        </w:rPr>
        <w:t>C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0"/>
        </w:rPr>
        <w:t>’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5"/>
        </w:rPr>
        <w:t>w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b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 xml:space="preserve">t </w:t>
      </w:r>
      <w:hyperlink r:id="rId46">
        <w:r w:rsidRPr="00C06F4E">
          <w:rPr>
            <w:rFonts w:asciiTheme="majorHAnsi" w:eastAsia="Garamond" w:hAnsiTheme="majorHAnsi" w:cs="Garamond"/>
          </w:rPr>
          <w:t>ww</w:t>
        </w:r>
        <w:r w:rsidRPr="00C06F4E">
          <w:rPr>
            <w:rFonts w:asciiTheme="majorHAnsi" w:eastAsia="Garamond" w:hAnsiTheme="majorHAnsi" w:cs="Garamond"/>
            <w:spacing w:val="-31"/>
          </w:rPr>
          <w:t>w</w:t>
        </w:r>
        <w:r w:rsidRPr="00C06F4E">
          <w:rPr>
            <w:rFonts w:asciiTheme="majorHAnsi" w:eastAsia="Garamond" w:hAnsiTheme="majorHAnsi" w:cs="Garamond"/>
            <w:spacing w:val="-1"/>
          </w:rPr>
          <w:t>.</w:t>
        </w:r>
        <w:r w:rsidRPr="00C06F4E">
          <w:rPr>
            <w:rFonts w:asciiTheme="majorHAnsi" w:eastAsia="Garamond" w:hAnsiTheme="majorHAnsi" w:cs="Garamond"/>
          </w:rPr>
          <w:t>c</w:t>
        </w:r>
        <w:r w:rsidRPr="00C06F4E">
          <w:rPr>
            <w:rFonts w:asciiTheme="majorHAnsi" w:eastAsia="Garamond" w:hAnsiTheme="majorHAnsi" w:cs="Garamond"/>
            <w:spacing w:val="1"/>
          </w:rPr>
          <w:t>a</w:t>
        </w:r>
        <w:r w:rsidRPr="00C06F4E">
          <w:rPr>
            <w:rFonts w:asciiTheme="majorHAnsi" w:eastAsia="Garamond" w:hAnsiTheme="majorHAnsi" w:cs="Garamond"/>
            <w:spacing w:val="-2"/>
          </w:rPr>
          <w:t>r</w:t>
        </w:r>
        <w:r w:rsidRPr="00C06F4E">
          <w:rPr>
            <w:rFonts w:asciiTheme="majorHAnsi" w:eastAsia="Garamond" w:hAnsiTheme="majorHAnsi" w:cs="Garamond"/>
          </w:rPr>
          <w:t>e</w:t>
        </w:r>
        <w:r w:rsidRPr="00C06F4E">
          <w:rPr>
            <w:rFonts w:asciiTheme="majorHAnsi" w:eastAsia="Garamond" w:hAnsiTheme="majorHAnsi" w:cs="Garamond"/>
            <w:spacing w:val="1"/>
          </w:rPr>
          <w:t>e</w:t>
        </w:r>
        <w:r w:rsidRPr="00C06F4E">
          <w:rPr>
            <w:rFonts w:asciiTheme="majorHAnsi" w:eastAsia="Garamond" w:hAnsiTheme="majorHAnsi" w:cs="Garamond"/>
            <w:spacing w:val="-2"/>
          </w:rPr>
          <w:t>r</w:t>
        </w:r>
        <w:r w:rsidRPr="00C06F4E">
          <w:rPr>
            <w:rFonts w:asciiTheme="majorHAnsi" w:eastAsia="Garamond" w:hAnsiTheme="majorHAnsi" w:cs="Garamond"/>
          </w:rPr>
          <w:t>c</w:t>
        </w:r>
        <w:r w:rsidRPr="00C06F4E">
          <w:rPr>
            <w:rFonts w:asciiTheme="majorHAnsi" w:eastAsia="Garamond" w:hAnsiTheme="majorHAnsi" w:cs="Garamond"/>
            <w:spacing w:val="-1"/>
          </w:rPr>
          <w:t>e</w:t>
        </w:r>
        <w:r w:rsidRPr="00C06F4E">
          <w:rPr>
            <w:rFonts w:asciiTheme="majorHAnsi" w:eastAsia="Garamond" w:hAnsiTheme="majorHAnsi" w:cs="Garamond"/>
          </w:rPr>
          <w:t>nt</w:t>
        </w:r>
        <w:r w:rsidRPr="00C06F4E">
          <w:rPr>
            <w:rFonts w:asciiTheme="majorHAnsi" w:eastAsia="Garamond" w:hAnsiTheme="majorHAnsi" w:cs="Garamond"/>
            <w:spacing w:val="-1"/>
          </w:rPr>
          <w:t>e</w:t>
        </w:r>
        <w:r w:rsidRPr="00C06F4E">
          <w:rPr>
            <w:rFonts w:asciiTheme="majorHAnsi" w:eastAsia="Garamond" w:hAnsiTheme="majorHAnsi" w:cs="Garamond"/>
            <w:spacing w:val="-10"/>
          </w:rPr>
          <w:t>r</w:t>
        </w:r>
        <w:r w:rsidRPr="00C06F4E">
          <w:rPr>
            <w:rFonts w:asciiTheme="majorHAnsi" w:eastAsia="Garamond" w:hAnsiTheme="majorHAnsi" w:cs="Garamond"/>
            <w:spacing w:val="-1"/>
          </w:rPr>
          <w:t>.</w:t>
        </w:r>
        <w:r w:rsidRPr="00C06F4E">
          <w:rPr>
            <w:rFonts w:asciiTheme="majorHAnsi" w:eastAsia="Garamond" w:hAnsiTheme="majorHAnsi" w:cs="Garamond"/>
            <w:spacing w:val="1"/>
          </w:rPr>
          <w:t>d</w:t>
        </w:r>
        <w:r w:rsidRPr="00C06F4E">
          <w:rPr>
            <w:rFonts w:asciiTheme="majorHAnsi" w:eastAsia="Garamond" w:hAnsiTheme="majorHAnsi" w:cs="Garamond"/>
            <w:spacing w:val="3"/>
          </w:rPr>
          <w:t>e</w:t>
        </w:r>
        <w:r w:rsidRPr="00C06F4E">
          <w:rPr>
            <w:rFonts w:asciiTheme="majorHAnsi" w:eastAsia="Garamond" w:hAnsiTheme="majorHAnsi" w:cs="Garamond"/>
            <w:spacing w:val="-2"/>
          </w:rPr>
          <w:t>p</w:t>
        </w:r>
        <w:r w:rsidRPr="00C06F4E">
          <w:rPr>
            <w:rFonts w:asciiTheme="majorHAnsi" w:eastAsia="Garamond" w:hAnsiTheme="majorHAnsi" w:cs="Garamond"/>
            <w:spacing w:val="1"/>
          </w:rPr>
          <w:t>a</w:t>
        </w:r>
        <w:r w:rsidRPr="00C06F4E">
          <w:rPr>
            <w:rFonts w:asciiTheme="majorHAnsi" w:eastAsia="Garamond" w:hAnsiTheme="majorHAnsi" w:cs="Garamond"/>
          </w:rPr>
          <w:t>ul</w:t>
        </w:r>
        <w:r w:rsidRPr="00C06F4E">
          <w:rPr>
            <w:rFonts w:asciiTheme="majorHAnsi" w:eastAsia="Garamond" w:hAnsiTheme="majorHAnsi" w:cs="Garamond"/>
            <w:spacing w:val="-2"/>
          </w:rPr>
          <w:t>.</w:t>
        </w:r>
        <w:r w:rsidRPr="00C06F4E">
          <w:rPr>
            <w:rFonts w:asciiTheme="majorHAnsi" w:eastAsia="Garamond" w:hAnsiTheme="majorHAnsi" w:cs="Garamond"/>
          </w:rPr>
          <w:t>e</w:t>
        </w:r>
        <w:r w:rsidRPr="00C06F4E">
          <w:rPr>
            <w:rFonts w:asciiTheme="majorHAnsi" w:eastAsia="Garamond" w:hAnsiTheme="majorHAnsi" w:cs="Garamond"/>
            <w:spacing w:val="2"/>
          </w:rPr>
          <w:t>d</w:t>
        </w:r>
        <w:r w:rsidRPr="00C06F4E">
          <w:rPr>
            <w:rFonts w:asciiTheme="majorHAnsi" w:eastAsia="Garamond" w:hAnsiTheme="majorHAnsi" w:cs="Garamond"/>
          </w:rPr>
          <w:t>u</w:t>
        </w:r>
      </w:hyperlink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to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ss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</w:rPr>
        <w:t>n i</w:t>
      </w:r>
      <w:r w:rsidRPr="00C06F4E">
        <w:rPr>
          <w:rFonts w:asciiTheme="majorHAnsi" w:eastAsia="Garamond" w:hAnsiTheme="majorHAnsi" w:cs="Garamond"/>
          <w:spacing w:val="-1"/>
        </w:rPr>
        <w:t>n</w:t>
      </w:r>
      <w:r w:rsidRPr="00C06F4E">
        <w:rPr>
          <w:rFonts w:asciiTheme="majorHAnsi" w:eastAsia="Garamond" w:hAnsiTheme="majorHAnsi" w:cs="Garamond"/>
        </w:rPr>
        <w:t>ter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ct</w:t>
      </w:r>
      <w:r w:rsidRPr="00C06F4E">
        <w:rPr>
          <w:rFonts w:asciiTheme="majorHAnsi" w:eastAsia="Garamond" w:hAnsiTheme="majorHAnsi" w:cs="Garamond"/>
          <w:spacing w:val="-6"/>
        </w:rPr>
        <w:t>i</w:t>
      </w:r>
      <w:r w:rsidRPr="00C06F4E">
        <w:rPr>
          <w:rFonts w:asciiTheme="majorHAnsi" w:eastAsia="Garamond" w:hAnsiTheme="majorHAnsi" w:cs="Garamond"/>
          <w:spacing w:val="-4"/>
        </w:rPr>
        <w:t>v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3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m</w:t>
      </w:r>
      <w:r w:rsidRPr="00C06F4E">
        <w:rPr>
          <w:rFonts w:asciiTheme="majorHAnsi" w:eastAsia="Garamond" w:hAnsiTheme="majorHAnsi" w:cs="Garamond"/>
        </w:rPr>
        <w:t>e t</w:t>
      </w:r>
      <w:r w:rsidRPr="00C06F4E">
        <w:rPr>
          <w:rFonts w:asciiTheme="majorHAnsi" w:eastAsia="Garamond" w:hAnsiTheme="majorHAnsi" w:cs="Garamond"/>
          <w:spacing w:val="-1"/>
        </w:rPr>
        <w:t>u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In</w:t>
      </w:r>
      <w:r w:rsidRPr="00C06F4E">
        <w:rPr>
          <w:rFonts w:asciiTheme="majorHAnsi" w:eastAsia="Garamond" w:hAnsiTheme="majorHAnsi" w:cs="Garamond"/>
        </w:rPr>
        <w:t>st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 xml:space="preserve">nt </w:t>
      </w:r>
      <w:r w:rsidRPr="00C06F4E">
        <w:rPr>
          <w:rFonts w:asciiTheme="majorHAnsi" w:eastAsia="Garamond" w:hAnsiTheme="majorHAnsi" w:cs="Garamond"/>
          <w:spacing w:val="-2"/>
        </w:rPr>
        <w:t>M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2"/>
        </w:rPr>
        <w:t>a</w:t>
      </w:r>
      <w:r w:rsidRPr="00C06F4E">
        <w:rPr>
          <w:rFonts w:asciiTheme="majorHAnsi" w:eastAsia="Garamond" w:hAnsiTheme="majorHAnsi" w:cs="Garamond"/>
          <w:spacing w:val="1"/>
        </w:rPr>
        <w:t>g</w:t>
      </w:r>
      <w:r w:rsidRPr="00C06F4E">
        <w:rPr>
          <w:rFonts w:asciiTheme="majorHAnsi" w:eastAsia="Garamond" w:hAnsiTheme="majorHAnsi" w:cs="Garamond"/>
        </w:rPr>
        <w:t>e a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r Car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er 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9"/>
        </w:rPr>
        <w:t>r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cc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2"/>
        </w:rPr>
        <w:t>a</w:t>
      </w:r>
      <w:r w:rsidRPr="00C06F4E">
        <w:rPr>
          <w:rFonts w:asciiTheme="majorHAnsi" w:eastAsia="Garamond" w:hAnsiTheme="majorHAnsi" w:cs="Garamond"/>
          <w:spacing w:val="-4"/>
        </w:rPr>
        <w:t>ck</w:t>
      </w:r>
      <w:r w:rsidRPr="00C06F4E">
        <w:rPr>
          <w:rFonts w:asciiTheme="majorHAnsi" w:eastAsia="Garamond" w:hAnsiTheme="majorHAnsi" w:cs="Garamond"/>
        </w:rPr>
        <w:t>et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th</w:t>
      </w:r>
      <w:r w:rsidRPr="00C06F4E">
        <w:rPr>
          <w:rFonts w:asciiTheme="majorHAnsi" w:eastAsia="Garamond" w:hAnsiTheme="majorHAnsi" w:cs="Garamond"/>
        </w:rPr>
        <w:t xml:space="preserve">er 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cum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nts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>ct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onic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24"/>
        </w:rPr>
        <w:t>y</w:t>
      </w:r>
      <w:r w:rsidRPr="00C06F4E">
        <w:rPr>
          <w:rFonts w:asciiTheme="majorHAnsi" w:eastAsia="Garamond" w:hAnsiTheme="majorHAnsi" w:cs="Garamond"/>
        </w:rPr>
        <w:t>.</w:t>
      </w:r>
    </w:p>
    <w:p w14:paraId="01CBD789" w14:textId="77777777" w:rsidR="009F3ADA" w:rsidRPr="00C06F4E" w:rsidRDefault="009F3ADA">
      <w:pPr>
        <w:spacing w:before="7" w:line="180" w:lineRule="exact"/>
        <w:rPr>
          <w:rFonts w:asciiTheme="majorHAnsi" w:hAnsiTheme="majorHAnsi"/>
        </w:rPr>
      </w:pPr>
    </w:p>
    <w:p w14:paraId="041845FD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3241BCA0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1EEE1C10" w14:textId="77777777" w:rsidR="009F3ADA" w:rsidRPr="00C06F4E" w:rsidRDefault="00A47931">
      <w:pPr>
        <w:ind w:left="826" w:right="1280" w:hanging="360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t xml:space="preserve"> </w:t>
      </w:r>
      <w:r w:rsidRPr="00C06F4E">
        <w:rPr>
          <w:rFonts w:asciiTheme="majorHAnsi" w:hAnsiTheme="majorHAnsi"/>
          <w:spacing w:val="26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Ca</w:t>
      </w:r>
      <w:r w:rsidRPr="00C06F4E">
        <w:rPr>
          <w:rFonts w:asciiTheme="majorHAnsi" w:eastAsia="Garamond" w:hAnsiTheme="majorHAnsi" w:cs="Garamond"/>
          <w:b/>
          <w:spacing w:val="1"/>
        </w:rPr>
        <w:t>r</w:t>
      </w:r>
      <w:r w:rsidRPr="00C06F4E">
        <w:rPr>
          <w:rFonts w:asciiTheme="majorHAnsi" w:eastAsia="Garamond" w:hAnsiTheme="majorHAnsi" w:cs="Garamond"/>
          <w:b/>
        </w:rPr>
        <w:t>eer A</w:t>
      </w:r>
      <w:r w:rsidRPr="00C06F4E">
        <w:rPr>
          <w:rFonts w:asciiTheme="majorHAnsi" w:eastAsia="Garamond" w:hAnsiTheme="majorHAnsi" w:cs="Garamond"/>
          <w:b/>
          <w:spacing w:val="-2"/>
        </w:rPr>
        <w:t>d</w:t>
      </w:r>
      <w:r w:rsidRPr="00C06F4E">
        <w:rPr>
          <w:rFonts w:asciiTheme="majorHAnsi" w:eastAsia="Garamond" w:hAnsiTheme="majorHAnsi" w:cs="Garamond"/>
          <w:b/>
          <w:spacing w:val="1"/>
        </w:rPr>
        <w:t>v</w:t>
      </w:r>
      <w:r w:rsidRPr="00C06F4E">
        <w:rPr>
          <w:rFonts w:asciiTheme="majorHAnsi" w:eastAsia="Garamond" w:hAnsiTheme="majorHAnsi" w:cs="Garamond"/>
          <w:b/>
        </w:rPr>
        <w:t>is</w:t>
      </w:r>
      <w:r w:rsidRPr="00C06F4E">
        <w:rPr>
          <w:rFonts w:asciiTheme="majorHAnsi" w:eastAsia="Garamond" w:hAnsiTheme="majorHAnsi" w:cs="Garamond"/>
          <w:b/>
          <w:spacing w:val="-1"/>
        </w:rPr>
        <w:t>i</w:t>
      </w:r>
      <w:r w:rsidRPr="00C06F4E">
        <w:rPr>
          <w:rFonts w:asciiTheme="majorHAnsi" w:eastAsia="Garamond" w:hAnsiTheme="majorHAnsi" w:cs="Garamond"/>
          <w:b/>
          <w:spacing w:val="1"/>
        </w:rPr>
        <w:t>n</w:t>
      </w:r>
      <w:r w:rsidRPr="00C06F4E">
        <w:rPr>
          <w:rFonts w:asciiTheme="majorHAnsi" w:eastAsia="Garamond" w:hAnsiTheme="majorHAnsi" w:cs="Garamond"/>
          <w:b/>
        </w:rPr>
        <w:t>g</w:t>
      </w:r>
      <w:r w:rsidRPr="00C06F4E">
        <w:rPr>
          <w:rFonts w:asciiTheme="majorHAnsi" w:eastAsia="Garamond" w:hAnsiTheme="majorHAnsi" w:cs="Garamond"/>
        </w:rPr>
        <w:t>: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4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Ad</w:t>
      </w:r>
      <w:r w:rsidRPr="00C06F4E">
        <w:rPr>
          <w:rFonts w:asciiTheme="majorHAnsi" w:eastAsia="Garamond" w:hAnsiTheme="majorHAnsi" w:cs="Garamond"/>
        </w:rPr>
        <w:t>vi</w:t>
      </w:r>
      <w:r w:rsidRPr="00C06F4E">
        <w:rPr>
          <w:rFonts w:asciiTheme="majorHAnsi" w:eastAsia="Garamond" w:hAnsiTheme="majorHAnsi" w:cs="Garamond"/>
          <w:spacing w:val="-1"/>
        </w:rPr>
        <w:t>s</w:t>
      </w:r>
      <w:r w:rsidRPr="00C06F4E">
        <w:rPr>
          <w:rFonts w:asciiTheme="majorHAnsi" w:eastAsia="Garamond" w:hAnsiTheme="majorHAnsi" w:cs="Garamond"/>
        </w:rPr>
        <w:t>or</w:t>
      </w:r>
      <w:r w:rsidRPr="00C06F4E">
        <w:rPr>
          <w:rFonts w:asciiTheme="majorHAnsi" w:eastAsia="Garamond" w:hAnsiTheme="majorHAnsi" w:cs="Garamond"/>
          <w:spacing w:val="-9"/>
        </w:rPr>
        <w:t>s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who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1"/>
        </w:rPr>
        <w:t>p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</w:rPr>
        <w:t>ze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in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2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t</w:t>
      </w:r>
      <w:r w:rsidRPr="00C06F4E">
        <w:rPr>
          <w:rFonts w:asciiTheme="majorHAnsi" w:eastAsia="Garamond" w:hAnsiTheme="majorHAnsi" w:cs="Garamond"/>
          <w:spacing w:val="-2"/>
        </w:rPr>
        <w:t>h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d</w:t>
      </w:r>
      <w:r w:rsidRPr="00C06F4E">
        <w:rPr>
          <w:rFonts w:asciiTheme="majorHAnsi" w:eastAsia="Garamond" w:hAnsiTheme="majorHAnsi" w:cs="Garamond"/>
        </w:rPr>
        <w:t>s of</w:t>
      </w:r>
      <w:r w:rsidRPr="00C06F4E">
        <w:rPr>
          <w:rFonts w:asciiTheme="majorHAnsi" w:eastAsia="Garamond" w:hAnsiTheme="majorHAnsi" w:cs="Garamond"/>
          <w:spacing w:val="33"/>
        </w:rPr>
        <w:t xml:space="preserve"> </w:t>
      </w:r>
      <w:r w:rsidRPr="00C06F4E">
        <w:rPr>
          <w:rFonts w:asciiTheme="majorHAnsi" w:eastAsia="Garamond" w:hAnsiTheme="majorHAnsi" w:cs="Garamond"/>
        </w:rPr>
        <w:t>stud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nts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 xml:space="preserve">d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lum</w:t>
      </w:r>
      <w:r w:rsidRPr="00C06F4E">
        <w:rPr>
          <w:rFonts w:asciiTheme="majorHAnsi" w:eastAsia="Garamond" w:hAnsiTheme="majorHAnsi" w:cs="Garamond"/>
          <w:spacing w:val="-3"/>
        </w:rPr>
        <w:t>n</w:t>
      </w:r>
      <w:r w:rsidRPr="00C06F4E">
        <w:rPr>
          <w:rFonts w:asciiTheme="majorHAnsi" w:eastAsia="Garamond" w:hAnsiTheme="majorHAnsi" w:cs="Garamond"/>
        </w:rPr>
        <w:t>i fr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m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7"/>
        </w:rPr>
        <w:t>c</w:t>
      </w:r>
      <w:r w:rsidRPr="00C06F4E">
        <w:rPr>
          <w:rFonts w:asciiTheme="majorHAnsi" w:eastAsia="Garamond" w:hAnsiTheme="majorHAnsi" w:cs="Garamond"/>
        </w:rPr>
        <w:t xml:space="preserve">h 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>f</w:t>
      </w:r>
      <w:r w:rsidRPr="00C06F4E">
        <w:rPr>
          <w:rFonts w:asciiTheme="majorHAnsi" w:eastAsia="Garamond" w:hAnsiTheme="majorHAnsi" w:cs="Garamond"/>
          <w:spacing w:val="33"/>
        </w:rPr>
        <w:t xml:space="preserve"> </w:t>
      </w:r>
      <w:r w:rsidRPr="00C06F4E">
        <w:rPr>
          <w:rFonts w:asciiTheme="majorHAnsi" w:eastAsia="Garamond" w:hAnsiTheme="majorHAnsi" w:cs="Garamond"/>
        </w:rPr>
        <w:t>De</w:t>
      </w: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ul</w:t>
      </w:r>
      <w:r w:rsidRPr="00C06F4E">
        <w:rPr>
          <w:rFonts w:asciiTheme="majorHAnsi" w:eastAsia="Garamond" w:hAnsiTheme="majorHAnsi" w:cs="Garamond"/>
          <w:spacing w:val="-23"/>
        </w:rPr>
        <w:t>’</w:t>
      </w:r>
      <w:r w:rsidRPr="00C06F4E">
        <w:rPr>
          <w:rFonts w:asciiTheme="majorHAnsi" w:eastAsia="Garamond" w:hAnsiTheme="majorHAnsi" w:cs="Garamond"/>
        </w:rPr>
        <w:t xml:space="preserve">s 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4"/>
        </w:rPr>
        <w:t>g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8"/>
        </w:rPr>
        <w:t>s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4"/>
        </w:rPr>
        <w:t>av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b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e to m</w:t>
      </w:r>
      <w:r w:rsidRPr="00C06F4E">
        <w:rPr>
          <w:rFonts w:asciiTheme="majorHAnsi" w:eastAsia="Garamond" w:hAnsiTheme="majorHAnsi" w:cs="Garamond"/>
          <w:spacing w:val="-3"/>
        </w:rPr>
        <w:t>e</w:t>
      </w:r>
      <w:r w:rsidRPr="00C06F4E">
        <w:rPr>
          <w:rFonts w:asciiTheme="majorHAnsi" w:eastAsia="Garamond" w:hAnsiTheme="majorHAnsi" w:cs="Garamond"/>
        </w:rPr>
        <w:t xml:space="preserve">et </w:t>
      </w:r>
      <w:r w:rsidRPr="00C06F4E">
        <w:rPr>
          <w:rFonts w:asciiTheme="majorHAnsi" w:eastAsia="Garamond" w:hAnsiTheme="majorHAnsi" w:cs="Garamond"/>
          <w:spacing w:val="-4"/>
        </w:rPr>
        <w:t>b</w:t>
      </w:r>
      <w:r w:rsidRPr="00C06F4E">
        <w:rPr>
          <w:rFonts w:asciiTheme="majorHAnsi" w:eastAsia="Garamond" w:hAnsiTheme="majorHAnsi" w:cs="Garamond"/>
        </w:rPr>
        <w:t xml:space="preserve">y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p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t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.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ng s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s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>i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ns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can c</w:t>
      </w:r>
      <w:r w:rsidRPr="00C06F4E">
        <w:rPr>
          <w:rFonts w:asciiTheme="majorHAnsi" w:eastAsia="Garamond" w:hAnsiTheme="majorHAnsi" w:cs="Garamond"/>
          <w:spacing w:val="-4"/>
        </w:rPr>
        <w:t>o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</w:rPr>
        <w:t>er a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y of</w:t>
      </w:r>
      <w:r w:rsidRPr="00C06F4E">
        <w:rPr>
          <w:rFonts w:asciiTheme="majorHAnsi" w:eastAsia="Garamond" w:hAnsiTheme="majorHAnsi" w:cs="Garamond"/>
          <w:spacing w:val="37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-8"/>
        </w:rPr>
        <w:t>s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3"/>
        </w:rPr>
        <w:t>i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-3"/>
        </w:rPr>
        <w:t>u</w:t>
      </w:r>
      <w:r w:rsidRPr="00C06F4E">
        <w:rPr>
          <w:rFonts w:asciiTheme="majorHAnsi" w:eastAsia="Garamond" w:hAnsiTheme="majorHAnsi" w:cs="Garamond"/>
          <w:spacing w:val="-1"/>
        </w:rPr>
        <w:t>d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se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c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 xml:space="preserve">a 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j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10"/>
        </w:rPr>
        <w:t>r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7"/>
        </w:rPr>
        <w:t>v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resu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  <w:spacing w:val="-4"/>
        </w:rPr>
        <w:t>v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l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1"/>
        </w:rPr>
        <w:t>p</w:t>
      </w:r>
      <w:r w:rsidRPr="00C06F4E">
        <w:rPr>
          <w:rFonts w:asciiTheme="majorHAnsi" w:eastAsia="Garamond" w:hAnsiTheme="majorHAnsi" w:cs="Garamond"/>
          <w:spacing w:val="-3"/>
        </w:rPr>
        <w:t>m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j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 xml:space="preserve">b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  <w:spacing w:val="-4"/>
        </w:rPr>
        <w:t>c</w:t>
      </w:r>
      <w:r w:rsidRPr="00C06F4E">
        <w:rPr>
          <w:rFonts w:asciiTheme="majorHAnsi" w:eastAsia="Garamond" w:hAnsiTheme="majorHAnsi" w:cs="Garamond"/>
        </w:rPr>
        <w:t xml:space="preserve">h 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</w:rPr>
        <w:t>tra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egie</w:t>
      </w:r>
      <w:r w:rsidRPr="00C06F4E">
        <w:rPr>
          <w:rFonts w:asciiTheme="majorHAnsi" w:eastAsia="Garamond" w:hAnsiTheme="majorHAnsi" w:cs="Garamond"/>
          <w:spacing w:val="-10"/>
        </w:rPr>
        <w:t>s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in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0"/>
        </w:rPr>
        <w:t>r</w:t>
      </w:r>
      <w:r w:rsidRPr="00C06F4E">
        <w:rPr>
          <w:rFonts w:asciiTheme="majorHAnsi" w:eastAsia="Garamond" w:hAnsiTheme="majorHAnsi" w:cs="Garamond"/>
        </w:rPr>
        <w:t>vi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2"/>
        </w:rPr>
        <w:t>w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n</w:t>
      </w:r>
      <w:r w:rsidRPr="00C06F4E">
        <w:rPr>
          <w:rFonts w:asciiTheme="majorHAnsi" w:eastAsia="Garamond" w:hAnsiTheme="majorHAnsi" w:cs="Garamond"/>
        </w:rPr>
        <w:t>g</w:t>
      </w:r>
      <w:r w:rsidRPr="00C06F4E">
        <w:rPr>
          <w:rFonts w:asciiTheme="majorHAnsi" w:eastAsia="Garamond" w:hAnsiTheme="majorHAnsi" w:cs="Garamond"/>
          <w:spacing w:val="-1"/>
        </w:rPr>
        <w:t xml:space="preserve"> </w:t>
      </w:r>
      <w:r w:rsidRPr="00C06F4E">
        <w:rPr>
          <w:rFonts w:asciiTheme="majorHAnsi" w:eastAsia="Garamond" w:hAnsiTheme="majorHAnsi" w:cs="Garamond"/>
        </w:rPr>
        <w:t>sk</w:t>
      </w:r>
      <w:r w:rsidRPr="00C06F4E">
        <w:rPr>
          <w:rFonts w:asciiTheme="majorHAnsi" w:eastAsia="Garamond" w:hAnsiTheme="majorHAnsi" w:cs="Garamond"/>
          <w:spacing w:val="-1"/>
        </w:rPr>
        <w:t>i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l</w:t>
      </w:r>
      <w:r w:rsidRPr="00C06F4E">
        <w:rPr>
          <w:rFonts w:asciiTheme="majorHAnsi" w:eastAsia="Garamond" w:hAnsiTheme="majorHAnsi" w:cs="Garamond"/>
          <w:spacing w:val="-9"/>
        </w:rPr>
        <w:t>s</w:t>
      </w:r>
      <w:r w:rsidRPr="00C06F4E">
        <w:rPr>
          <w:rFonts w:asciiTheme="majorHAnsi" w:eastAsia="Garamond" w:hAnsiTheme="majorHAnsi" w:cs="Garamond"/>
        </w:rPr>
        <w:t>,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</w:rPr>
        <w:t>d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t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  <w:spacing w:val="-1"/>
        </w:rPr>
        <w:t>a</w:t>
      </w:r>
      <w:r w:rsidRPr="00C06F4E">
        <w:rPr>
          <w:rFonts w:asciiTheme="majorHAnsi" w:eastAsia="Garamond" w:hAnsiTheme="majorHAnsi" w:cs="Garamond"/>
        </w:rPr>
        <w:t>re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  <w:spacing w:val="-1"/>
        </w:rPr>
        <w:t>r</w:t>
      </w:r>
      <w:r w:rsidRPr="00C06F4E">
        <w:rPr>
          <w:rFonts w:asciiTheme="majorHAnsi" w:eastAsia="Garamond" w:hAnsiTheme="majorHAnsi" w:cs="Garamond"/>
          <w:spacing w:val="1"/>
        </w:rPr>
        <w:t>-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l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3"/>
        </w:rPr>
        <w:t>t</w:t>
      </w:r>
      <w:r w:rsidRPr="00C06F4E">
        <w:rPr>
          <w:rFonts w:asciiTheme="majorHAnsi" w:eastAsia="Garamond" w:hAnsiTheme="majorHAnsi" w:cs="Garamond"/>
        </w:rPr>
        <w:t>ed</w:t>
      </w:r>
      <w:r w:rsidRPr="00C06F4E">
        <w:rPr>
          <w:rFonts w:asciiTheme="majorHAnsi" w:eastAsia="Garamond" w:hAnsiTheme="majorHAnsi" w:cs="Garamond"/>
          <w:spacing w:val="2"/>
        </w:rPr>
        <w:t xml:space="preserve"> </w:t>
      </w:r>
      <w:r w:rsidRPr="00C06F4E">
        <w:rPr>
          <w:rFonts w:asciiTheme="majorHAnsi" w:eastAsia="Garamond" w:hAnsiTheme="majorHAnsi" w:cs="Garamond"/>
          <w:spacing w:val="-2"/>
        </w:rPr>
        <w:t>c</w:t>
      </w:r>
      <w:r w:rsidRPr="00C06F4E">
        <w:rPr>
          <w:rFonts w:asciiTheme="majorHAnsi" w:eastAsia="Garamond" w:hAnsiTheme="majorHAnsi" w:cs="Garamond"/>
        </w:rPr>
        <w:t>once</w:t>
      </w:r>
      <w:r w:rsidRPr="00C06F4E">
        <w:rPr>
          <w:rFonts w:asciiTheme="majorHAnsi" w:eastAsia="Garamond" w:hAnsiTheme="majorHAnsi" w:cs="Garamond"/>
          <w:spacing w:val="5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n</w:t>
      </w:r>
      <w:r w:rsidRPr="00C06F4E">
        <w:rPr>
          <w:rFonts w:asciiTheme="majorHAnsi" w:eastAsia="Garamond" w:hAnsiTheme="majorHAnsi" w:cs="Garamond"/>
          <w:spacing w:val="-11"/>
        </w:rPr>
        <w:t>s</w:t>
      </w:r>
      <w:r w:rsidRPr="00C06F4E">
        <w:rPr>
          <w:rFonts w:asciiTheme="majorHAnsi" w:eastAsia="Garamond" w:hAnsiTheme="majorHAnsi" w:cs="Garamond"/>
        </w:rPr>
        <w:t>.</w:t>
      </w:r>
    </w:p>
    <w:p w14:paraId="2FB74327" w14:textId="77777777" w:rsidR="009F3ADA" w:rsidRPr="00C06F4E" w:rsidRDefault="009F3ADA">
      <w:pPr>
        <w:spacing w:before="9" w:line="180" w:lineRule="exact"/>
        <w:rPr>
          <w:rFonts w:asciiTheme="majorHAnsi" w:hAnsiTheme="majorHAnsi"/>
        </w:rPr>
      </w:pPr>
    </w:p>
    <w:p w14:paraId="24980D3E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7840CC17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8E27844" w14:textId="77777777" w:rsidR="009F3ADA" w:rsidRPr="00C06F4E" w:rsidRDefault="00A47931">
      <w:pPr>
        <w:ind w:left="82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</w:rPr>
        <w:t>Cont</w:t>
      </w:r>
      <w:r w:rsidRPr="00C06F4E">
        <w:rPr>
          <w:rFonts w:asciiTheme="majorHAnsi" w:eastAsia="Garamond" w:hAnsiTheme="majorHAnsi" w:cs="Garamond"/>
          <w:spacing w:val="-2"/>
        </w:rPr>
        <w:t>a</w:t>
      </w:r>
      <w:r w:rsidRPr="00C06F4E">
        <w:rPr>
          <w:rFonts w:asciiTheme="majorHAnsi" w:eastAsia="Garamond" w:hAnsiTheme="majorHAnsi" w:cs="Garamond"/>
        </w:rPr>
        <w:t xml:space="preserve">ct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he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4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r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er C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nt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t</w:t>
      </w:r>
      <w:r w:rsidRPr="00C06F4E">
        <w:rPr>
          <w:rFonts w:asciiTheme="majorHAnsi" w:eastAsia="Garamond" w:hAnsiTheme="majorHAnsi" w:cs="Garamond"/>
        </w:rPr>
        <w:t>o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-3"/>
        </w:rPr>
        <w:t>c</w:t>
      </w:r>
      <w:r w:rsidRPr="00C06F4E">
        <w:rPr>
          <w:rFonts w:asciiTheme="majorHAnsi" w:eastAsia="Garamond" w:hAnsiTheme="majorHAnsi" w:cs="Garamond"/>
        </w:rPr>
        <w:t>h</w:t>
      </w:r>
      <w:r w:rsidRPr="00C06F4E">
        <w:rPr>
          <w:rFonts w:asciiTheme="majorHAnsi" w:eastAsia="Garamond" w:hAnsiTheme="majorHAnsi" w:cs="Garamond"/>
          <w:spacing w:val="-1"/>
        </w:rPr>
        <w:t>e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u</w:t>
      </w:r>
      <w:r w:rsidRPr="00C06F4E">
        <w:rPr>
          <w:rFonts w:asciiTheme="majorHAnsi" w:eastAsia="Garamond" w:hAnsiTheme="majorHAnsi" w:cs="Garamond"/>
          <w:spacing w:val="-3"/>
        </w:rPr>
        <w:t>l</w:t>
      </w:r>
      <w:r w:rsidRPr="00C06F4E">
        <w:rPr>
          <w:rFonts w:asciiTheme="majorHAnsi" w:eastAsia="Garamond" w:hAnsiTheme="majorHAnsi" w:cs="Garamond"/>
        </w:rPr>
        <w:t xml:space="preserve">e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</w:rPr>
        <w:t>n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p</w:t>
      </w:r>
      <w:r w:rsidRPr="00C06F4E">
        <w:rPr>
          <w:rFonts w:asciiTheme="majorHAnsi" w:eastAsia="Garamond" w:hAnsiTheme="majorHAnsi" w:cs="Garamond"/>
        </w:rPr>
        <w:t>p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ntm</w:t>
      </w:r>
      <w:r w:rsidRPr="00C06F4E">
        <w:rPr>
          <w:rFonts w:asciiTheme="majorHAnsi" w:eastAsia="Garamond" w:hAnsiTheme="majorHAnsi" w:cs="Garamond"/>
          <w:spacing w:val="-2"/>
        </w:rPr>
        <w:t>e</w:t>
      </w:r>
      <w:r w:rsidRPr="00C06F4E">
        <w:rPr>
          <w:rFonts w:asciiTheme="majorHAnsi" w:eastAsia="Garamond" w:hAnsiTheme="majorHAnsi" w:cs="Garamond"/>
        </w:rPr>
        <w:t>nt with</w:t>
      </w:r>
      <w:r w:rsidRPr="00C06F4E">
        <w:rPr>
          <w:rFonts w:asciiTheme="majorHAnsi" w:eastAsia="Garamond" w:hAnsiTheme="majorHAnsi" w:cs="Garamond"/>
          <w:spacing w:val="-2"/>
        </w:rPr>
        <w:t xml:space="preserve"> </w:t>
      </w:r>
      <w:r w:rsidRPr="00C06F4E">
        <w:rPr>
          <w:rFonts w:asciiTheme="majorHAnsi" w:eastAsia="Garamond" w:hAnsiTheme="majorHAnsi" w:cs="Garamond"/>
        </w:rPr>
        <w:t>a</w:t>
      </w:r>
      <w:r w:rsidRPr="00C06F4E">
        <w:rPr>
          <w:rFonts w:asciiTheme="majorHAnsi" w:eastAsia="Garamond" w:hAnsiTheme="majorHAnsi" w:cs="Garamond"/>
          <w:spacing w:val="1"/>
        </w:rPr>
        <w:t xml:space="preserve">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re</w:t>
      </w:r>
      <w:r w:rsidRPr="00C06F4E">
        <w:rPr>
          <w:rFonts w:asciiTheme="majorHAnsi" w:eastAsia="Garamond" w:hAnsiTheme="majorHAnsi" w:cs="Garamond"/>
        </w:rPr>
        <w:t>er Ad</w:t>
      </w:r>
      <w:r w:rsidRPr="00C06F4E">
        <w:rPr>
          <w:rFonts w:asciiTheme="majorHAnsi" w:eastAsia="Garamond" w:hAnsiTheme="majorHAnsi" w:cs="Garamond"/>
          <w:spacing w:val="-1"/>
        </w:rPr>
        <w:t>v</w:t>
      </w:r>
      <w:r w:rsidRPr="00C06F4E">
        <w:rPr>
          <w:rFonts w:asciiTheme="majorHAnsi" w:eastAsia="Garamond" w:hAnsiTheme="majorHAnsi" w:cs="Garamond"/>
        </w:rPr>
        <w:t>i</w:t>
      </w:r>
      <w:r w:rsidRPr="00C06F4E">
        <w:rPr>
          <w:rFonts w:asciiTheme="majorHAnsi" w:eastAsia="Garamond" w:hAnsiTheme="majorHAnsi" w:cs="Garamond"/>
          <w:spacing w:val="1"/>
        </w:rPr>
        <w:t>s</w:t>
      </w:r>
      <w:r w:rsidRPr="00C06F4E">
        <w:rPr>
          <w:rFonts w:asciiTheme="majorHAnsi" w:eastAsia="Garamond" w:hAnsiTheme="majorHAnsi" w:cs="Garamond"/>
          <w:spacing w:val="-2"/>
        </w:rPr>
        <w:t>o</w:t>
      </w:r>
      <w:r w:rsidRPr="00C06F4E">
        <w:rPr>
          <w:rFonts w:asciiTheme="majorHAnsi" w:eastAsia="Garamond" w:hAnsiTheme="majorHAnsi" w:cs="Garamond"/>
        </w:rPr>
        <w:t xml:space="preserve">r or 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nquire</w:t>
      </w:r>
      <w:r w:rsidRPr="00C06F4E">
        <w:rPr>
          <w:rFonts w:asciiTheme="majorHAnsi" w:eastAsia="Garamond" w:hAnsiTheme="majorHAnsi" w:cs="Garamond"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b</w:t>
      </w:r>
      <w:r w:rsidRPr="00C06F4E">
        <w:rPr>
          <w:rFonts w:asciiTheme="majorHAnsi" w:eastAsia="Garamond" w:hAnsiTheme="majorHAnsi" w:cs="Garamond"/>
        </w:rPr>
        <w:t>out</w:t>
      </w:r>
    </w:p>
    <w:p w14:paraId="532CAC22" w14:textId="77777777" w:rsidR="009F3ADA" w:rsidRPr="00C06F4E" w:rsidRDefault="00A47931">
      <w:pPr>
        <w:spacing w:before="1" w:line="300" w:lineRule="exact"/>
        <w:ind w:left="826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spacing w:val="-9"/>
        </w:rPr>
        <w:t>P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1"/>
        </w:rPr>
        <w:t>C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r</w:t>
      </w:r>
      <w:r w:rsidRPr="00C06F4E">
        <w:rPr>
          <w:rFonts w:asciiTheme="majorHAnsi" w:eastAsia="Garamond" w:hAnsiTheme="majorHAnsi" w:cs="Garamond"/>
        </w:rPr>
        <w:t>e</w:t>
      </w:r>
      <w:r w:rsidRPr="00C06F4E">
        <w:rPr>
          <w:rFonts w:asciiTheme="majorHAnsi" w:eastAsia="Garamond" w:hAnsiTheme="majorHAnsi" w:cs="Garamond"/>
          <w:spacing w:val="1"/>
        </w:rPr>
        <w:t>e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3"/>
        </w:rPr>
        <w:t>A</w:t>
      </w:r>
      <w:r w:rsidRPr="00C06F4E">
        <w:rPr>
          <w:rFonts w:asciiTheme="majorHAnsi" w:eastAsia="Garamond" w:hAnsiTheme="majorHAnsi" w:cs="Garamond"/>
          <w:spacing w:val="1"/>
        </w:rPr>
        <w:t>d</w:t>
      </w:r>
      <w:r w:rsidRPr="00C06F4E">
        <w:rPr>
          <w:rFonts w:asciiTheme="majorHAnsi" w:eastAsia="Garamond" w:hAnsiTheme="majorHAnsi" w:cs="Garamond"/>
        </w:rPr>
        <w:t>v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s</w:t>
      </w:r>
      <w:r w:rsidRPr="00C06F4E">
        <w:rPr>
          <w:rFonts w:asciiTheme="majorHAnsi" w:eastAsia="Garamond" w:hAnsiTheme="majorHAnsi" w:cs="Garamond"/>
          <w:spacing w:val="1"/>
        </w:rPr>
        <w:t>o</w:t>
      </w:r>
      <w:r w:rsidRPr="00C06F4E">
        <w:rPr>
          <w:rFonts w:asciiTheme="majorHAnsi" w:eastAsia="Garamond" w:hAnsiTheme="majorHAnsi" w:cs="Garamond"/>
        </w:rPr>
        <w:t xml:space="preserve">r </w:t>
      </w:r>
      <w:r w:rsidRPr="00C06F4E">
        <w:rPr>
          <w:rFonts w:asciiTheme="majorHAnsi" w:eastAsia="Garamond" w:hAnsiTheme="majorHAnsi" w:cs="Garamond"/>
          <w:spacing w:val="-20"/>
        </w:rPr>
        <w:t>A</w:t>
      </w:r>
      <w:r w:rsidRPr="00C06F4E">
        <w:rPr>
          <w:rFonts w:asciiTheme="majorHAnsi" w:eastAsia="Garamond" w:hAnsiTheme="majorHAnsi" w:cs="Garamond"/>
          <w:spacing w:val="-4"/>
        </w:rPr>
        <w:t>v</w:t>
      </w:r>
      <w:r w:rsidRPr="00C06F4E">
        <w:rPr>
          <w:rFonts w:asciiTheme="majorHAnsi" w:eastAsia="Garamond" w:hAnsiTheme="majorHAnsi" w:cs="Garamond"/>
          <w:spacing w:val="1"/>
        </w:rPr>
        <w:t>a</w:t>
      </w:r>
      <w:r w:rsidRPr="00C06F4E">
        <w:rPr>
          <w:rFonts w:asciiTheme="majorHAnsi" w:eastAsia="Garamond" w:hAnsiTheme="majorHAnsi" w:cs="Garamond"/>
          <w:spacing w:val="-2"/>
        </w:rPr>
        <w:t>i</w:t>
      </w:r>
      <w:r w:rsidRPr="00C06F4E">
        <w:rPr>
          <w:rFonts w:asciiTheme="majorHAnsi" w:eastAsia="Garamond" w:hAnsiTheme="majorHAnsi" w:cs="Garamond"/>
        </w:rPr>
        <w:t>labi</w:t>
      </w:r>
      <w:r w:rsidRPr="00C06F4E">
        <w:rPr>
          <w:rFonts w:asciiTheme="majorHAnsi" w:eastAsia="Garamond" w:hAnsiTheme="majorHAnsi" w:cs="Garamond"/>
          <w:spacing w:val="-2"/>
        </w:rPr>
        <w:t>l</w:t>
      </w:r>
      <w:r w:rsidRPr="00C06F4E">
        <w:rPr>
          <w:rFonts w:asciiTheme="majorHAnsi" w:eastAsia="Garamond" w:hAnsiTheme="majorHAnsi" w:cs="Garamond"/>
        </w:rPr>
        <w:t>it</w:t>
      </w:r>
      <w:r w:rsidRPr="00C06F4E">
        <w:rPr>
          <w:rFonts w:asciiTheme="majorHAnsi" w:eastAsia="Garamond" w:hAnsiTheme="majorHAnsi" w:cs="Garamond"/>
          <w:spacing w:val="-23"/>
        </w:rPr>
        <w:t>y</w:t>
      </w:r>
      <w:r w:rsidRPr="00C06F4E">
        <w:rPr>
          <w:rFonts w:asciiTheme="majorHAnsi" w:eastAsia="Garamond" w:hAnsiTheme="majorHAnsi" w:cs="Garamond"/>
        </w:rPr>
        <w:t>.</w:t>
      </w:r>
    </w:p>
    <w:p w14:paraId="73D46F9D" w14:textId="77777777" w:rsidR="009F3ADA" w:rsidRPr="00C06F4E" w:rsidRDefault="009F3ADA">
      <w:pPr>
        <w:spacing w:before="6" w:line="100" w:lineRule="exact"/>
        <w:rPr>
          <w:rFonts w:asciiTheme="majorHAnsi" w:hAnsiTheme="majorHAnsi"/>
        </w:rPr>
      </w:pPr>
    </w:p>
    <w:p w14:paraId="37CABD04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77C21A57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6C797E47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BEE619B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53233BDE" w14:textId="77777777" w:rsidR="009F3ADA" w:rsidRPr="00C06F4E" w:rsidRDefault="00A47931">
      <w:pPr>
        <w:spacing w:before="14"/>
        <w:ind w:left="2523" w:right="2443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De</w:t>
      </w:r>
      <w:r w:rsidRPr="00C06F4E">
        <w:rPr>
          <w:rFonts w:asciiTheme="majorHAnsi" w:eastAsia="Garamond" w:hAnsiTheme="majorHAnsi" w:cs="Garamond"/>
          <w:b/>
          <w:spacing w:val="-14"/>
        </w:rPr>
        <w:t>P</w:t>
      </w:r>
      <w:r w:rsidRPr="00C06F4E">
        <w:rPr>
          <w:rFonts w:asciiTheme="majorHAnsi" w:eastAsia="Garamond" w:hAnsiTheme="majorHAnsi" w:cs="Garamond"/>
          <w:b/>
        </w:rPr>
        <w:t>aul U</w:t>
      </w:r>
      <w:r w:rsidRPr="00C06F4E">
        <w:rPr>
          <w:rFonts w:asciiTheme="majorHAnsi" w:eastAsia="Garamond" w:hAnsiTheme="majorHAnsi" w:cs="Garamond"/>
          <w:b/>
          <w:spacing w:val="-2"/>
        </w:rPr>
        <w:t>n</w:t>
      </w:r>
      <w:r w:rsidRPr="00C06F4E">
        <w:rPr>
          <w:rFonts w:asciiTheme="majorHAnsi" w:eastAsia="Garamond" w:hAnsiTheme="majorHAnsi" w:cs="Garamond"/>
          <w:b/>
          <w:spacing w:val="-5"/>
        </w:rPr>
        <w:t>i</w:t>
      </w:r>
      <w:r w:rsidRPr="00C06F4E">
        <w:rPr>
          <w:rFonts w:asciiTheme="majorHAnsi" w:eastAsia="Garamond" w:hAnsiTheme="majorHAnsi" w:cs="Garamond"/>
          <w:b/>
          <w:spacing w:val="-6"/>
        </w:rPr>
        <w:t>v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8"/>
        </w:rPr>
        <w:t>r</w:t>
      </w:r>
      <w:r w:rsidRPr="00C06F4E">
        <w:rPr>
          <w:rFonts w:asciiTheme="majorHAnsi" w:eastAsia="Garamond" w:hAnsiTheme="majorHAnsi" w:cs="Garamond"/>
          <w:b/>
        </w:rPr>
        <w:t>sity Ca</w:t>
      </w:r>
      <w:r w:rsidRPr="00C06F4E">
        <w:rPr>
          <w:rFonts w:asciiTheme="majorHAnsi" w:eastAsia="Garamond" w:hAnsiTheme="majorHAnsi" w:cs="Garamond"/>
          <w:b/>
          <w:spacing w:val="4"/>
        </w:rPr>
        <w:t>r</w:t>
      </w:r>
      <w:r w:rsidRPr="00C06F4E">
        <w:rPr>
          <w:rFonts w:asciiTheme="majorHAnsi" w:eastAsia="Garamond" w:hAnsiTheme="majorHAnsi" w:cs="Garamond"/>
          <w:b/>
          <w:spacing w:val="-2"/>
        </w:rPr>
        <w:t>e</w:t>
      </w:r>
      <w:r w:rsidRPr="00C06F4E">
        <w:rPr>
          <w:rFonts w:asciiTheme="majorHAnsi" w:eastAsia="Garamond" w:hAnsiTheme="majorHAnsi" w:cs="Garamond"/>
          <w:b/>
        </w:rPr>
        <w:t>er Center</w:t>
      </w:r>
    </w:p>
    <w:p w14:paraId="09BC9535" w14:textId="77777777" w:rsidR="009F3ADA" w:rsidRPr="00C06F4E" w:rsidRDefault="00A47931">
      <w:pPr>
        <w:spacing w:line="520" w:lineRule="exact"/>
        <w:ind w:left="3750" w:right="3668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position w:val="1"/>
        </w:rPr>
        <w:t>C</w:t>
      </w:r>
      <w:r w:rsidRPr="00C06F4E">
        <w:rPr>
          <w:rFonts w:asciiTheme="majorHAnsi" w:eastAsia="Garamond" w:hAnsiTheme="majorHAnsi" w:cs="Garamond"/>
          <w:b/>
          <w:spacing w:val="-2"/>
          <w:position w:val="1"/>
        </w:rPr>
        <w:t>o</w:t>
      </w:r>
      <w:r w:rsidRPr="00C06F4E">
        <w:rPr>
          <w:rFonts w:asciiTheme="majorHAnsi" w:eastAsia="Garamond" w:hAnsiTheme="majorHAnsi" w:cs="Garamond"/>
          <w:b/>
          <w:position w:val="1"/>
        </w:rPr>
        <w:t>ntact</w:t>
      </w:r>
      <w:r w:rsidRPr="00C06F4E">
        <w:rPr>
          <w:rFonts w:asciiTheme="majorHAnsi" w:eastAsia="Garamond" w:hAnsiTheme="majorHAnsi" w:cs="Garamond"/>
          <w:b/>
          <w:spacing w:val="2"/>
          <w:position w:val="1"/>
        </w:rPr>
        <w:t xml:space="preserve"> </w:t>
      </w:r>
      <w:r w:rsidRPr="00C06F4E">
        <w:rPr>
          <w:rFonts w:asciiTheme="majorHAnsi" w:eastAsia="Garamond" w:hAnsiTheme="majorHAnsi" w:cs="Garamond"/>
          <w:b/>
          <w:position w:val="1"/>
        </w:rPr>
        <w:t>I</w:t>
      </w:r>
      <w:r w:rsidRPr="00C06F4E">
        <w:rPr>
          <w:rFonts w:asciiTheme="majorHAnsi" w:eastAsia="Garamond" w:hAnsiTheme="majorHAnsi" w:cs="Garamond"/>
          <w:b/>
          <w:spacing w:val="-2"/>
          <w:position w:val="1"/>
        </w:rPr>
        <w:t>n</w:t>
      </w:r>
      <w:r w:rsidRPr="00C06F4E">
        <w:rPr>
          <w:rFonts w:asciiTheme="majorHAnsi" w:eastAsia="Garamond" w:hAnsiTheme="majorHAnsi" w:cs="Garamond"/>
          <w:b/>
          <w:spacing w:val="6"/>
          <w:position w:val="1"/>
        </w:rPr>
        <w:t>f</w:t>
      </w:r>
      <w:r w:rsidRPr="00C06F4E">
        <w:rPr>
          <w:rFonts w:asciiTheme="majorHAnsi" w:eastAsia="Garamond" w:hAnsiTheme="majorHAnsi" w:cs="Garamond"/>
          <w:b/>
          <w:position w:val="1"/>
        </w:rPr>
        <w:t>o</w:t>
      </w:r>
      <w:r w:rsidRPr="00C06F4E">
        <w:rPr>
          <w:rFonts w:asciiTheme="majorHAnsi" w:eastAsia="Garamond" w:hAnsiTheme="majorHAnsi" w:cs="Garamond"/>
          <w:b/>
          <w:spacing w:val="19"/>
          <w:position w:val="1"/>
        </w:rPr>
        <w:t>r</w:t>
      </w:r>
      <w:r w:rsidRPr="00C06F4E">
        <w:rPr>
          <w:rFonts w:asciiTheme="majorHAnsi" w:eastAsia="Garamond" w:hAnsiTheme="majorHAnsi" w:cs="Garamond"/>
          <w:b/>
          <w:position w:val="1"/>
        </w:rPr>
        <w:t>ma</w:t>
      </w:r>
      <w:r w:rsidRPr="00C06F4E">
        <w:rPr>
          <w:rFonts w:asciiTheme="majorHAnsi" w:eastAsia="Garamond" w:hAnsiTheme="majorHAnsi" w:cs="Garamond"/>
          <w:b/>
          <w:spacing w:val="2"/>
          <w:position w:val="1"/>
        </w:rPr>
        <w:t>t</w:t>
      </w:r>
      <w:r w:rsidRPr="00C06F4E">
        <w:rPr>
          <w:rFonts w:asciiTheme="majorHAnsi" w:eastAsia="Garamond" w:hAnsiTheme="majorHAnsi" w:cs="Garamond"/>
          <w:b/>
          <w:position w:val="1"/>
        </w:rPr>
        <w:t>ion</w:t>
      </w:r>
    </w:p>
    <w:p w14:paraId="22B4D8C3" w14:textId="77777777" w:rsidR="009F3ADA" w:rsidRPr="00C06F4E" w:rsidRDefault="009F3ADA">
      <w:pPr>
        <w:spacing w:line="200" w:lineRule="exact"/>
        <w:rPr>
          <w:rFonts w:asciiTheme="majorHAnsi" w:hAnsiTheme="majorHAnsi"/>
        </w:rPr>
      </w:pPr>
    </w:p>
    <w:p w14:paraId="0EEC87C3" w14:textId="77777777" w:rsidR="009F3ADA" w:rsidRPr="00C06F4E" w:rsidRDefault="009F3ADA">
      <w:pPr>
        <w:spacing w:before="10" w:line="220" w:lineRule="exact"/>
        <w:rPr>
          <w:rFonts w:asciiTheme="majorHAnsi" w:hAnsiTheme="majorHAnsi"/>
        </w:rPr>
        <w:sectPr w:rsidR="009F3ADA" w:rsidRPr="00C06F4E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2320EBEE" w14:textId="77777777" w:rsidR="009F3ADA" w:rsidRPr="00C06F4E" w:rsidRDefault="00A47931">
      <w:pPr>
        <w:spacing w:before="33"/>
        <w:ind w:left="1992" w:right="533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n</w:t>
      </w:r>
      <w:r w:rsidRPr="00C06F4E">
        <w:rPr>
          <w:rFonts w:asciiTheme="majorHAnsi" w:eastAsia="Garamond" w:hAnsiTheme="majorHAnsi" w:cs="Garamond"/>
          <w:b/>
          <w:spacing w:val="1"/>
        </w:rPr>
        <w:t>c</w:t>
      </w:r>
      <w:r w:rsidRPr="00C06F4E">
        <w:rPr>
          <w:rFonts w:asciiTheme="majorHAnsi" w:eastAsia="Garamond" w:hAnsiTheme="majorHAnsi" w:cs="Garamond"/>
          <w:b/>
        </w:rPr>
        <w:t>oln</w:t>
      </w:r>
      <w:r w:rsidRPr="00C06F4E">
        <w:rPr>
          <w:rFonts w:asciiTheme="majorHAnsi" w:eastAsia="Garamond" w:hAnsiTheme="majorHAnsi" w:cs="Garamond"/>
          <w:b/>
          <w:spacing w:val="-9"/>
        </w:rPr>
        <w:t xml:space="preserve"> P</w:t>
      </w:r>
      <w:r w:rsidRPr="00C06F4E">
        <w:rPr>
          <w:rFonts w:asciiTheme="majorHAnsi" w:eastAsia="Garamond" w:hAnsiTheme="majorHAnsi" w:cs="Garamond"/>
          <w:b/>
        </w:rPr>
        <w:t>a</w:t>
      </w:r>
      <w:r w:rsidRPr="00C06F4E">
        <w:rPr>
          <w:rFonts w:asciiTheme="majorHAnsi" w:eastAsia="Garamond" w:hAnsiTheme="majorHAnsi" w:cs="Garamond"/>
          <w:b/>
          <w:spacing w:val="4"/>
        </w:rPr>
        <w:t>r</w:t>
      </w:r>
      <w:r w:rsidRPr="00C06F4E">
        <w:rPr>
          <w:rFonts w:asciiTheme="majorHAnsi" w:eastAsia="Garamond" w:hAnsiTheme="majorHAnsi" w:cs="Garamond"/>
          <w:b/>
        </w:rPr>
        <w:t>k</w:t>
      </w:r>
      <w:r w:rsidRPr="00C06F4E">
        <w:rPr>
          <w:rFonts w:asciiTheme="majorHAnsi" w:eastAsia="Garamond" w:hAnsiTheme="majorHAnsi" w:cs="Garamond"/>
          <w:b/>
          <w:spacing w:val="-6"/>
        </w:rPr>
        <w:t xml:space="preserve"> </w:t>
      </w:r>
      <w:r w:rsidRPr="00C06F4E">
        <w:rPr>
          <w:rFonts w:asciiTheme="majorHAnsi" w:eastAsia="Garamond" w:hAnsiTheme="majorHAnsi" w:cs="Garamond"/>
          <w:b/>
          <w:w w:val="99"/>
        </w:rPr>
        <w:t>C</w:t>
      </w:r>
      <w:r w:rsidRPr="00C06F4E">
        <w:rPr>
          <w:rFonts w:asciiTheme="majorHAnsi" w:eastAsia="Garamond" w:hAnsiTheme="majorHAnsi" w:cs="Garamond"/>
          <w:b/>
          <w:spacing w:val="3"/>
          <w:w w:val="99"/>
        </w:rPr>
        <w:t>a</w:t>
      </w:r>
      <w:r w:rsidRPr="00C06F4E">
        <w:rPr>
          <w:rFonts w:asciiTheme="majorHAnsi" w:eastAsia="Garamond" w:hAnsiTheme="majorHAnsi" w:cs="Garamond"/>
          <w:b/>
          <w:w w:val="99"/>
        </w:rPr>
        <w:t>mpus</w:t>
      </w:r>
    </w:p>
    <w:p w14:paraId="4107C3C1" w14:textId="77777777" w:rsidR="009F3ADA" w:rsidRPr="00C06F4E" w:rsidRDefault="00A47931">
      <w:pPr>
        <w:ind w:left="1414" w:right="-44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2320</w:t>
      </w:r>
      <w:r w:rsidRPr="00C06F4E">
        <w:rPr>
          <w:rFonts w:asciiTheme="majorHAnsi" w:eastAsia="Garamond" w:hAnsiTheme="majorHAnsi" w:cs="Garamond"/>
          <w:b/>
          <w:spacing w:val="-6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N</w:t>
      </w:r>
      <w:r w:rsidRPr="00C06F4E">
        <w:rPr>
          <w:rFonts w:asciiTheme="majorHAnsi" w:eastAsia="Garamond" w:hAnsiTheme="majorHAnsi" w:cs="Garamond"/>
          <w:b/>
          <w:spacing w:val="-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4"/>
        </w:rPr>
        <w:t>K</w:t>
      </w:r>
      <w:r w:rsidRPr="00C06F4E">
        <w:rPr>
          <w:rFonts w:asciiTheme="majorHAnsi" w:eastAsia="Garamond" w:hAnsiTheme="majorHAnsi" w:cs="Garamond"/>
          <w:b/>
          <w:spacing w:val="1"/>
        </w:rPr>
        <w:t>en</w:t>
      </w:r>
      <w:r w:rsidRPr="00C06F4E">
        <w:rPr>
          <w:rFonts w:asciiTheme="majorHAnsi" w:eastAsia="Garamond" w:hAnsiTheme="majorHAnsi" w:cs="Garamond"/>
          <w:b/>
        </w:rPr>
        <w:t>m</w:t>
      </w:r>
      <w:r w:rsidRPr="00C06F4E">
        <w:rPr>
          <w:rFonts w:asciiTheme="majorHAnsi" w:eastAsia="Garamond" w:hAnsiTheme="majorHAnsi" w:cs="Garamond"/>
          <w:b/>
          <w:spacing w:val="-1"/>
        </w:rPr>
        <w:t>o</w:t>
      </w:r>
      <w:r w:rsidRPr="00C06F4E">
        <w:rPr>
          <w:rFonts w:asciiTheme="majorHAnsi" w:eastAsia="Garamond" w:hAnsiTheme="majorHAnsi" w:cs="Garamond"/>
          <w:b/>
          <w:spacing w:val="5"/>
        </w:rPr>
        <w:t>r</w:t>
      </w:r>
      <w:r w:rsidRPr="00C06F4E">
        <w:rPr>
          <w:rFonts w:asciiTheme="majorHAnsi" w:eastAsia="Garamond" w:hAnsiTheme="majorHAnsi" w:cs="Garamond"/>
          <w:b/>
        </w:rPr>
        <w:t>e</w:t>
      </w:r>
      <w:r w:rsidRPr="00C06F4E">
        <w:rPr>
          <w:rFonts w:asciiTheme="majorHAnsi" w:eastAsia="Garamond" w:hAnsiTheme="majorHAnsi" w:cs="Garamond"/>
          <w:b/>
          <w:spacing w:val="-1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7"/>
        </w:rPr>
        <w:t>A</w:t>
      </w:r>
      <w:r w:rsidRPr="00C06F4E">
        <w:rPr>
          <w:rFonts w:asciiTheme="majorHAnsi" w:eastAsia="Garamond" w:hAnsiTheme="majorHAnsi" w:cs="Garamond"/>
          <w:b/>
          <w:spacing w:val="-5"/>
        </w:rPr>
        <w:t>v</w:t>
      </w:r>
      <w:r w:rsidRPr="00C06F4E">
        <w:rPr>
          <w:rFonts w:asciiTheme="majorHAnsi" w:eastAsia="Garamond" w:hAnsiTheme="majorHAnsi" w:cs="Garamond"/>
          <w:b/>
        </w:rPr>
        <w:t>e,</w:t>
      </w:r>
      <w:r w:rsidRPr="00C06F4E">
        <w:rPr>
          <w:rFonts w:asciiTheme="majorHAnsi" w:eastAsia="Garamond" w:hAnsiTheme="majorHAnsi" w:cs="Garamond"/>
          <w:b/>
          <w:spacing w:val="-6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2"/>
        </w:rPr>
        <w:t>S</w:t>
      </w:r>
      <w:r w:rsidRPr="00C06F4E">
        <w:rPr>
          <w:rFonts w:asciiTheme="majorHAnsi" w:eastAsia="Garamond" w:hAnsiTheme="majorHAnsi" w:cs="Garamond"/>
          <w:b/>
        </w:rPr>
        <w:t>AC</w:t>
      </w:r>
      <w:r w:rsidRPr="00C06F4E">
        <w:rPr>
          <w:rFonts w:asciiTheme="majorHAnsi" w:eastAsia="Garamond" w:hAnsiTheme="majorHAnsi" w:cs="Garamond"/>
          <w:b/>
          <w:spacing w:val="-5"/>
        </w:rPr>
        <w:t xml:space="preserve"> </w:t>
      </w:r>
      <w:r w:rsidRPr="00C06F4E">
        <w:rPr>
          <w:rFonts w:asciiTheme="majorHAnsi" w:eastAsia="Garamond" w:hAnsiTheme="majorHAnsi" w:cs="Garamond"/>
          <w:b/>
          <w:w w:val="99"/>
        </w:rPr>
        <w:t>192</w:t>
      </w:r>
    </w:p>
    <w:p w14:paraId="61EDA917" w14:textId="77777777" w:rsidR="009F3ADA" w:rsidRPr="00C06F4E" w:rsidRDefault="00A47931">
      <w:pPr>
        <w:ind w:left="2271" w:right="813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-1"/>
        </w:rPr>
        <w:t>h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4"/>
        </w:rPr>
        <w:t>a</w:t>
      </w:r>
      <w:r w:rsidRPr="00C06F4E">
        <w:rPr>
          <w:rFonts w:asciiTheme="majorHAnsi" w:eastAsia="Garamond" w:hAnsiTheme="majorHAnsi" w:cs="Garamond"/>
          <w:b/>
          <w:spacing w:val="2"/>
        </w:rPr>
        <w:t>g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-1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3"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</w:rPr>
        <w:t>,</w:t>
      </w:r>
      <w:r w:rsidRPr="00C06F4E">
        <w:rPr>
          <w:rFonts w:asciiTheme="majorHAnsi" w:eastAsia="Garamond" w:hAnsiTheme="majorHAnsi" w:cs="Garamond"/>
          <w:b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b/>
          <w:w w:val="99"/>
        </w:rPr>
        <w:t>606</w:t>
      </w:r>
      <w:r w:rsidRPr="00C06F4E">
        <w:rPr>
          <w:rFonts w:asciiTheme="majorHAnsi" w:eastAsia="Garamond" w:hAnsiTheme="majorHAnsi" w:cs="Garamond"/>
          <w:b/>
          <w:spacing w:val="2"/>
          <w:w w:val="99"/>
        </w:rPr>
        <w:t>1</w:t>
      </w:r>
      <w:r w:rsidRPr="00C06F4E">
        <w:rPr>
          <w:rFonts w:asciiTheme="majorHAnsi" w:eastAsia="Garamond" w:hAnsiTheme="majorHAnsi" w:cs="Garamond"/>
          <w:b/>
          <w:w w:val="99"/>
        </w:rPr>
        <w:t>4 (</w:t>
      </w:r>
      <w:r w:rsidRPr="00C06F4E">
        <w:rPr>
          <w:rFonts w:asciiTheme="majorHAnsi" w:eastAsia="Garamond" w:hAnsiTheme="majorHAnsi" w:cs="Garamond"/>
          <w:b/>
          <w:spacing w:val="-1"/>
          <w:w w:val="99"/>
        </w:rPr>
        <w:t>7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7</w:t>
      </w:r>
      <w:r w:rsidRPr="00C06F4E">
        <w:rPr>
          <w:rFonts w:asciiTheme="majorHAnsi" w:eastAsia="Garamond" w:hAnsiTheme="majorHAnsi" w:cs="Garamond"/>
          <w:b/>
          <w:w w:val="99"/>
        </w:rPr>
        <w:t>3</w:t>
      </w:r>
      <w:r w:rsidRPr="00C06F4E">
        <w:rPr>
          <w:rFonts w:asciiTheme="majorHAnsi" w:eastAsia="Garamond" w:hAnsiTheme="majorHAnsi" w:cs="Garamond"/>
          <w:b/>
          <w:spacing w:val="-1"/>
          <w:w w:val="99"/>
        </w:rPr>
        <w:t>)</w:t>
      </w:r>
      <w:r w:rsidRPr="00C06F4E">
        <w:rPr>
          <w:rFonts w:asciiTheme="majorHAnsi" w:eastAsia="Garamond" w:hAnsiTheme="majorHAnsi" w:cs="Garamond"/>
          <w:b/>
          <w:spacing w:val="2"/>
          <w:w w:val="99"/>
        </w:rPr>
        <w:t>-</w:t>
      </w:r>
      <w:r w:rsidRPr="00C06F4E">
        <w:rPr>
          <w:rFonts w:asciiTheme="majorHAnsi" w:eastAsia="Garamond" w:hAnsiTheme="majorHAnsi" w:cs="Garamond"/>
          <w:b/>
          <w:w w:val="99"/>
        </w:rPr>
        <w:t>32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5</w:t>
      </w:r>
      <w:r w:rsidRPr="00C06F4E">
        <w:rPr>
          <w:rFonts w:asciiTheme="majorHAnsi" w:eastAsia="Garamond" w:hAnsiTheme="majorHAnsi" w:cs="Garamond"/>
          <w:b/>
          <w:spacing w:val="2"/>
          <w:w w:val="99"/>
        </w:rPr>
        <w:t>-</w:t>
      </w:r>
      <w:r w:rsidRPr="00C06F4E">
        <w:rPr>
          <w:rFonts w:asciiTheme="majorHAnsi" w:eastAsia="Garamond" w:hAnsiTheme="majorHAnsi" w:cs="Garamond"/>
          <w:b/>
          <w:w w:val="99"/>
        </w:rPr>
        <w:t>7431</w:t>
      </w:r>
    </w:p>
    <w:p w14:paraId="757CB95C" w14:textId="77777777" w:rsidR="009F3ADA" w:rsidRPr="00C06F4E" w:rsidRDefault="00A47931">
      <w:pPr>
        <w:spacing w:before="28"/>
        <w:ind w:left="933" w:right="2568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hAnsiTheme="majorHAnsi"/>
        </w:rPr>
        <w:br w:type="column"/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  <w:spacing w:val="1"/>
        </w:rPr>
        <w:t>o</w:t>
      </w:r>
      <w:r w:rsidRPr="00C06F4E">
        <w:rPr>
          <w:rFonts w:asciiTheme="majorHAnsi" w:eastAsia="Garamond" w:hAnsiTheme="majorHAnsi" w:cs="Garamond"/>
          <w:b/>
        </w:rPr>
        <w:t>op</w:t>
      </w:r>
      <w:r w:rsidRPr="00C06F4E">
        <w:rPr>
          <w:rFonts w:asciiTheme="majorHAnsi" w:eastAsia="Garamond" w:hAnsiTheme="majorHAnsi" w:cs="Garamond"/>
          <w:b/>
          <w:spacing w:val="-7"/>
        </w:rPr>
        <w:t xml:space="preserve"> </w:t>
      </w:r>
      <w:r w:rsidRPr="00C06F4E">
        <w:rPr>
          <w:rFonts w:asciiTheme="majorHAnsi" w:eastAsia="Garamond" w:hAnsiTheme="majorHAnsi" w:cs="Garamond"/>
          <w:b/>
          <w:w w:val="99"/>
        </w:rPr>
        <w:t>Ca</w:t>
      </w:r>
      <w:r w:rsidRPr="00C06F4E">
        <w:rPr>
          <w:rFonts w:asciiTheme="majorHAnsi" w:eastAsia="Garamond" w:hAnsiTheme="majorHAnsi" w:cs="Garamond"/>
          <w:b/>
          <w:spacing w:val="2"/>
          <w:w w:val="99"/>
        </w:rPr>
        <w:t>m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p</w:t>
      </w:r>
      <w:r w:rsidRPr="00C06F4E">
        <w:rPr>
          <w:rFonts w:asciiTheme="majorHAnsi" w:eastAsia="Garamond" w:hAnsiTheme="majorHAnsi" w:cs="Garamond"/>
          <w:b/>
          <w:spacing w:val="-1"/>
          <w:w w:val="99"/>
        </w:rPr>
        <w:t>u</w:t>
      </w:r>
      <w:r w:rsidRPr="00C06F4E">
        <w:rPr>
          <w:rFonts w:asciiTheme="majorHAnsi" w:eastAsia="Garamond" w:hAnsiTheme="majorHAnsi" w:cs="Garamond"/>
          <w:b/>
          <w:w w:val="99"/>
        </w:rPr>
        <w:t>s</w:t>
      </w:r>
    </w:p>
    <w:p w14:paraId="4CDFEEBD" w14:textId="77777777" w:rsidR="009F3ADA" w:rsidRPr="00C06F4E" w:rsidRDefault="00A47931">
      <w:pPr>
        <w:ind w:left="-44" w:right="1594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1 E.</w:t>
      </w:r>
      <w:r w:rsidRPr="00C06F4E">
        <w:rPr>
          <w:rFonts w:asciiTheme="majorHAnsi" w:eastAsia="Garamond" w:hAnsiTheme="majorHAnsi" w:cs="Garamond"/>
          <w:b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-14"/>
        </w:rPr>
        <w:t>J</w:t>
      </w:r>
      <w:r w:rsidRPr="00C06F4E">
        <w:rPr>
          <w:rFonts w:asciiTheme="majorHAnsi" w:eastAsia="Garamond" w:hAnsiTheme="majorHAnsi" w:cs="Garamond"/>
          <w:b/>
        </w:rPr>
        <w:t>ack</w:t>
      </w:r>
      <w:r w:rsidRPr="00C06F4E">
        <w:rPr>
          <w:rFonts w:asciiTheme="majorHAnsi" w:eastAsia="Garamond" w:hAnsiTheme="majorHAnsi" w:cs="Garamond"/>
          <w:b/>
          <w:spacing w:val="2"/>
        </w:rPr>
        <w:t>s</w:t>
      </w:r>
      <w:r w:rsidRPr="00C06F4E">
        <w:rPr>
          <w:rFonts w:asciiTheme="majorHAnsi" w:eastAsia="Garamond" w:hAnsiTheme="majorHAnsi" w:cs="Garamond"/>
          <w:b/>
        </w:rPr>
        <w:t>on</w:t>
      </w:r>
      <w:r w:rsidRPr="00C06F4E">
        <w:rPr>
          <w:rFonts w:asciiTheme="majorHAnsi" w:eastAsia="Garamond" w:hAnsiTheme="majorHAnsi" w:cs="Garamond"/>
          <w:b/>
          <w:spacing w:val="-11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Bl</w:t>
      </w:r>
      <w:r w:rsidRPr="00C06F4E">
        <w:rPr>
          <w:rFonts w:asciiTheme="majorHAnsi" w:eastAsia="Garamond" w:hAnsiTheme="majorHAnsi" w:cs="Garamond"/>
          <w:b/>
          <w:spacing w:val="-7"/>
        </w:rPr>
        <w:t>v</w:t>
      </w:r>
      <w:r w:rsidRPr="00C06F4E">
        <w:rPr>
          <w:rFonts w:asciiTheme="majorHAnsi" w:eastAsia="Garamond" w:hAnsiTheme="majorHAnsi" w:cs="Garamond"/>
          <w:b/>
          <w:spacing w:val="-1"/>
        </w:rPr>
        <w:t>d</w:t>
      </w:r>
      <w:r w:rsidRPr="00C06F4E">
        <w:rPr>
          <w:rFonts w:asciiTheme="majorHAnsi" w:eastAsia="Garamond" w:hAnsiTheme="majorHAnsi" w:cs="Garamond"/>
          <w:b/>
        </w:rPr>
        <w:t>,</w:t>
      </w:r>
      <w:r w:rsidRPr="00C06F4E">
        <w:rPr>
          <w:rFonts w:asciiTheme="majorHAnsi" w:eastAsia="Garamond" w:hAnsiTheme="majorHAnsi" w:cs="Garamond"/>
          <w:b/>
          <w:spacing w:val="-4"/>
        </w:rPr>
        <w:t xml:space="preserve"> </w:t>
      </w:r>
      <w:r w:rsidRPr="00C06F4E">
        <w:rPr>
          <w:rFonts w:asciiTheme="majorHAnsi" w:eastAsia="Garamond" w:hAnsiTheme="majorHAnsi" w:cs="Garamond"/>
          <w:b/>
        </w:rPr>
        <w:t>S</w:t>
      </w:r>
      <w:r w:rsidRPr="00C06F4E">
        <w:rPr>
          <w:rFonts w:asciiTheme="majorHAnsi" w:eastAsia="Garamond" w:hAnsiTheme="majorHAnsi" w:cs="Garamond"/>
          <w:b/>
          <w:spacing w:val="1"/>
        </w:rPr>
        <w:t>u</w:t>
      </w:r>
      <w:r w:rsidRPr="00C06F4E">
        <w:rPr>
          <w:rFonts w:asciiTheme="majorHAnsi" w:eastAsia="Garamond" w:hAnsiTheme="majorHAnsi" w:cs="Garamond"/>
          <w:b/>
        </w:rPr>
        <w:t>ite</w:t>
      </w:r>
      <w:r w:rsidRPr="00C06F4E">
        <w:rPr>
          <w:rFonts w:asciiTheme="majorHAnsi" w:eastAsia="Garamond" w:hAnsiTheme="majorHAnsi" w:cs="Garamond"/>
          <w:b/>
          <w:spacing w:val="-7"/>
        </w:rPr>
        <w:t xml:space="preserve"> </w:t>
      </w:r>
      <w:r w:rsidRPr="00C06F4E">
        <w:rPr>
          <w:rFonts w:asciiTheme="majorHAnsi" w:eastAsia="Garamond" w:hAnsiTheme="majorHAnsi" w:cs="Garamond"/>
          <w:b/>
          <w:w w:val="99"/>
        </w:rPr>
        <w:t>9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5</w:t>
      </w:r>
      <w:r w:rsidRPr="00C06F4E">
        <w:rPr>
          <w:rFonts w:asciiTheme="majorHAnsi" w:eastAsia="Garamond" w:hAnsiTheme="majorHAnsi" w:cs="Garamond"/>
          <w:b/>
          <w:w w:val="99"/>
        </w:rPr>
        <w:t>00</w:t>
      </w:r>
    </w:p>
    <w:p w14:paraId="45D6AD4A" w14:textId="77777777" w:rsidR="009F3ADA" w:rsidRPr="00C06F4E" w:rsidRDefault="00A47931">
      <w:pPr>
        <w:ind w:left="681" w:right="2319"/>
        <w:jc w:val="center"/>
        <w:rPr>
          <w:rFonts w:asciiTheme="majorHAnsi" w:eastAsia="Garamond" w:hAnsiTheme="majorHAnsi" w:cs="Garamond"/>
        </w:rPr>
      </w:pP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-1"/>
        </w:rPr>
        <w:t>h</w:t>
      </w:r>
      <w:r w:rsidRPr="00C06F4E">
        <w:rPr>
          <w:rFonts w:asciiTheme="majorHAnsi" w:eastAsia="Garamond" w:hAnsiTheme="majorHAnsi" w:cs="Garamond"/>
          <w:b/>
          <w:spacing w:val="1"/>
        </w:rPr>
        <w:t>i</w:t>
      </w:r>
      <w:r w:rsidRPr="00C06F4E">
        <w:rPr>
          <w:rFonts w:asciiTheme="majorHAnsi" w:eastAsia="Garamond" w:hAnsiTheme="majorHAnsi" w:cs="Garamond"/>
          <w:b/>
        </w:rPr>
        <w:t>c</w:t>
      </w:r>
      <w:r w:rsidRPr="00C06F4E">
        <w:rPr>
          <w:rFonts w:asciiTheme="majorHAnsi" w:eastAsia="Garamond" w:hAnsiTheme="majorHAnsi" w:cs="Garamond"/>
          <w:b/>
          <w:spacing w:val="4"/>
        </w:rPr>
        <w:t>a</w:t>
      </w:r>
      <w:r w:rsidRPr="00C06F4E">
        <w:rPr>
          <w:rFonts w:asciiTheme="majorHAnsi" w:eastAsia="Garamond" w:hAnsiTheme="majorHAnsi" w:cs="Garamond"/>
          <w:b/>
          <w:spacing w:val="2"/>
        </w:rPr>
        <w:t>g</w:t>
      </w:r>
      <w:r w:rsidRPr="00C06F4E">
        <w:rPr>
          <w:rFonts w:asciiTheme="majorHAnsi" w:eastAsia="Garamond" w:hAnsiTheme="majorHAnsi" w:cs="Garamond"/>
          <w:b/>
        </w:rPr>
        <w:t>o</w:t>
      </w:r>
      <w:r w:rsidRPr="00C06F4E">
        <w:rPr>
          <w:rFonts w:asciiTheme="majorHAnsi" w:eastAsia="Garamond" w:hAnsiTheme="majorHAnsi" w:cs="Garamond"/>
          <w:b/>
          <w:spacing w:val="-12"/>
        </w:rPr>
        <w:t xml:space="preserve"> </w:t>
      </w:r>
      <w:r w:rsidRPr="00C06F4E">
        <w:rPr>
          <w:rFonts w:asciiTheme="majorHAnsi" w:eastAsia="Garamond" w:hAnsiTheme="majorHAnsi" w:cs="Garamond"/>
          <w:b/>
          <w:spacing w:val="3"/>
        </w:rPr>
        <w:t>I</w:t>
      </w:r>
      <w:r w:rsidRPr="00C06F4E">
        <w:rPr>
          <w:rFonts w:asciiTheme="majorHAnsi" w:eastAsia="Garamond" w:hAnsiTheme="majorHAnsi" w:cs="Garamond"/>
          <w:b/>
          <w:spacing w:val="-1"/>
        </w:rPr>
        <w:t>L</w:t>
      </w:r>
      <w:r w:rsidRPr="00C06F4E">
        <w:rPr>
          <w:rFonts w:asciiTheme="majorHAnsi" w:eastAsia="Garamond" w:hAnsiTheme="majorHAnsi" w:cs="Garamond"/>
          <w:b/>
        </w:rPr>
        <w:t>,</w:t>
      </w:r>
      <w:r w:rsidRPr="00C06F4E">
        <w:rPr>
          <w:rFonts w:asciiTheme="majorHAnsi" w:eastAsia="Garamond" w:hAnsiTheme="majorHAnsi" w:cs="Garamond"/>
          <w:b/>
          <w:spacing w:val="-3"/>
        </w:rPr>
        <w:t xml:space="preserve"> </w:t>
      </w:r>
      <w:r w:rsidRPr="00C06F4E">
        <w:rPr>
          <w:rFonts w:asciiTheme="majorHAnsi" w:eastAsia="Garamond" w:hAnsiTheme="majorHAnsi" w:cs="Garamond"/>
          <w:b/>
          <w:w w:val="99"/>
        </w:rPr>
        <w:t>60</w:t>
      </w:r>
      <w:r w:rsidRPr="00C06F4E">
        <w:rPr>
          <w:rFonts w:asciiTheme="majorHAnsi" w:eastAsia="Garamond" w:hAnsiTheme="majorHAnsi" w:cs="Garamond"/>
          <w:b/>
          <w:spacing w:val="2"/>
          <w:w w:val="99"/>
        </w:rPr>
        <w:t>6</w:t>
      </w:r>
      <w:r w:rsidRPr="00C06F4E">
        <w:rPr>
          <w:rFonts w:asciiTheme="majorHAnsi" w:eastAsia="Garamond" w:hAnsiTheme="majorHAnsi" w:cs="Garamond"/>
          <w:b/>
          <w:w w:val="99"/>
        </w:rPr>
        <w:t>04 (</w:t>
      </w:r>
      <w:r w:rsidRPr="00C06F4E">
        <w:rPr>
          <w:rFonts w:asciiTheme="majorHAnsi" w:eastAsia="Garamond" w:hAnsiTheme="majorHAnsi" w:cs="Garamond"/>
          <w:b/>
          <w:spacing w:val="-1"/>
          <w:w w:val="99"/>
        </w:rPr>
        <w:t>3</w:t>
      </w:r>
      <w:r w:rsidRPr="00C06F4E">
        <w:rPr>
          <w:rFonts w:asciiTheme="majorHAnsi" w:eastAsia="Garamond" w:hAnsiTheme="majorHAnsi" w:cs="Garamond"/>
          <w:b/>
          <w:w w:val="99"/>
        </w:rPr>
        <w:t>12</w:t>
      </w:r>
      <w:r w:rsidRPr="00C06F4E">
        <w:rPr>
          <w:rFonts w:asciiTheme="majorHAnsi" w:eastAsia="Garamond" w:hAnsiTheme="majorHAnsi" w:cs="Garamond"/>
          <w:b/>
          <w:spacing w:val="2"/>
          <w:w w:val="99"/>
        </w:rPr>
        <w:t>)</w:t>
      </w:r>
      <w:r w:rsidRPr="00C06F4E">
        <w:rPr>
          <w:rFonts w:asciiTheme="majorHAnsi" w:eastAsia="Garamond" w:hAnsiTheme="majorHAnsi" w:cs="Garamond"/>
          <w:b/>
          <w:spacing w:val="-1"/>
          <w:w w:val="99"/>
        </w:rPr>
        <w:t>-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3</w:t>
      </w:r>
      <w:r w:rsidRPr="00C06F4E">
        <w:rPr>
          <w:rFonts w:asciiTheme="majorHAnsi" w:eastAsia="Garamond" w:hAnsiTheme="majorHAnsi" w:cs="Garamond"/>
          <w:b/>
          <w:w w:val="99"/>
        </w:rPr>
        <w:t>6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2</w:t>
      </w:r>
      <w:r w:rsidRPr="00C06F4E">
        <w:rPr>
          <w:rFonts w:asciiTheme="majorHAnsi" w:eastAsia="Garamond" w:hAnsiTheme="majorHAnsi" w:cs="Garamond"/>
          <w:b/>
          <w:spacing w:val="-1"/>
          <w:w w:val="99"/>
        </w:rPr>
        <w:t>-</w:t>
      </w:r>
      <w:r w:rsidRPr="00C06F4E">
        <w:rPr>
          <w:rFonts w:asciiTheme="majorHAnsi" w:eastAsia="Garamond" w:hAnsiTheme="majorHAnsi" w:cs="Garamond"/>
          <w:b/>
          <w:spacing w:val="1"/>
          <w:w w:val="99"/>
        </w:rPr>
        <w:t>8</w:t>
      </w:r>
      <w:r w:rsidRPr="00C06F4E">
        <w:rPr>
          <w:rFonts w:asciiTheme="majorHAnsi" w:eastAsia="Garamond" w:hAnsiTheme="majorHAnsi" w:cs="Garamond"/>
          <w:b/>
          <w:w w:val="99"/>
        </w:rPr>
        <w:t>437</w:t>
      </w:r>
    </w:p>
    <w:sectPr w:rsidR="009F3ADA" w:rsidRPr="00C06F4E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D1A40" w14:textId="77777777" w:rsidR="00A47931" w:rsidRDefault="00A47931">
      <w:r>
        <w:separator/>
      </w:r>
    </w:p>
  </w:endnote>
  <w:endnote w:type="continuationSeparator" w:id="0">
    <w:p w14:paraId="4B573116" w14:textId="77777777" w:rsidR="00A47931" w:rsidRDefault="00A4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89E7D" w14:textId="77777777" w:rsidR="009F3ADA" w:rsidRDefault="00A47931">
    <w:pPr>
      <w:spacing w:line="200" w:lineRule="exact"/>
    </w:pPr>
    <w:r>
      <w:pict w14:anchorId="7EB9FC6C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0066D780" w14:textId="77777777" w:rsidR="009F3ADA" w:rsidRDefault="00A4793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5E6B9" w14:textId="77777777" w:rsidR="009F3ADA" w:rsidRDefault="009F3ADA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5CED1" w14:textId="77777777" w:rsidR="009F3ADA" w:rsidRDefault="009F3ADA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C51D1" w14:textId="77777777" w:rsidR="009F3ADA" w:rsidRDefault="00A47931">
    <w:pPr>
      <w:spacing w:line="200" w:lineRule="exact"/>
    </w:pPr>
    <w:r>
      <w:pict w14:anchorId="4015B3A5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57E8F185" w14:textId="77777777" w:rsidR="009F3ADA" w:rsidRDefault="00A4793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F0EA" w14:textId="77777777" w:rsidR="009F3ADA" w:rsidRDefault="00A47931">
    <w:pPr>
      <w:spacing w:line="120" w:lineRule="exact"/>
      <w:rPr>
        <w:sz w:val="13"/>
        <w:szCs w:val="13"/>
      </w:rPr>
    </w:pPr>
    <w:r>
      <w:pict w14:anchorId="1A5944A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16CCFCDD" w14:textId="77777777" w:rsidR="009F3ADA" w:rsidRDefault="00A4793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1E27" w14:textId="77777777" w:rsidR="009F3ADA" w:rsidRDefault="00A47931">
    <w:pPr>
      <w:spacing w:line="120" w:lineRule="exact"/>
      <w:rPr>
        <w:sz w:val="13"/>
        <w:szCs w:val="13"/>
      </w:rPr>
    </w:pPr>
    <w:r>
      <w:pict w14:anchorId="6DABF2E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0AAA3E4E" w14:textId="77777777" w:rsidR="009F3ADA" w:rsidRDefault="00A4793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F9E5E" w14:textId="77777777" w:rsidR="009F3ADA" w:rsidRDefault="00A47931">
    <w:pPr>
      <w:spacing w:line="200" w:lineRule="exact"/>
    </w:pPr>
    <w:r>
      <w:pict w14:anchorId="7892EDF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654CC9A9" w14:textId="77777777" w:rsidR="009F3ADA" w:rsidRDefault="00A4793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7908B" w14:textId="77777777" w:rsidR="00A47931" w:rsidRDefault="00A47931">
      <w:r>
        <w:separator/>
      </w:r>
    </w:p>
  </w:footnote>
  <w:footnote w:type="continuationSeparator" w:id="0">
    <w:p w14:paraId="5C18FDE7" w14:textId="77777777" w:rsidR="00A47931" w:rsidRDefault="00A47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6606E" w14:textId="77777777" w:rsidR="009F3ADA" w:rsidRDefault="00A47931">
    <w:pPr>
      <w:spacing w:line="200" w:lineRule="exact"/>
    </w:pPr>
    <w:r>
      <w:pict w14:anchorId="1B9996E3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6E3E430D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21DF0E60" w14:textId="77777777" w:rsidR="009F3ADA" w:rsidRDefault="00A47931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3E27" w14:textId="77777777" w:rsidR="009F3ADA" w:rsidRDefault="00A47931">
    <w:pPr>
      <w:spacing w:line="200" w:lineRule="exact"/>
    </w:pPr>
    <w:r>
      <w:pict w14:anchorId="659F3997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2871370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33876985" w14:textId="77777777" w:rsidR="009F3ADA" w:rsidRDefault="00A47931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162F2" w14:textId="77777777" w:rsidR="009F3ADA" w:rsidRDefault="009F3ADA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0B879" w14:textId="77777777" w:rsidR="009F3ADA" w:rsidRDefault="009F3ADA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06724" w14:textId="77777777" w:rsidR="009F3ADA" w:rsidRDefault="009F3ADA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199C3" w14:textId="77777777" w:rsidR="009F3ADA" w:rsidRDefault="009F3ADA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D2270"/>
    <w:multiLevelType w:val="multilevel"/>
    <w:tmpl w:val="A1860C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ADA"/>
    <w:rsid w:val="009F3ADA"/>
    <w:rsid w:val="00A47931"/>
    <w:rsid w:val="00C0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5282D2CA"/>
  <w15:docId w15:val="{E48C77B3-A490-4688-AF15-5F5A8F0E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4848</Words>
  <Characters>27640</Characters>
  <Application>Microsoft Office Word</Application>
  <DocSecurity>0</DocSecurity>
  <Lines>230</Lines>
  <Paragraphs>64</Paragraphs>
  <ScaleCrop>false</ScaleCrop>
  <Company/>
  <LinksUpToDate>false</LinksUpToDate>
  <CharactersWithSpaces>32424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2021-03-22T12:57:00Z</dcterms:created>
  <dcterms:modified xsi:type="dcterms:W3CDTF">2021-03-22T13:03:00Z</dcterms:modified>
</cp:coreProperties>
</file>